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D0601" w14:textId="77777777" w:rsidR="00EE1DA5" w:rsidRPr="004B6D27" w:rsidRDefault="00EE1DA5" w:rsidP="00EE1DA5">
      <w:pPr>
        <w:pStyle w:val="BodyText2"/>
        <w:rPr>
          <w:rFonts w:ascii="Aptos" w:hAnsi="Aptos"/>
          <w:noProof/>
        </w:rPr>
      </w:pPr>
    </w:p>
    <w:p w14:paraId="3D9C170D" w14:textId="77777777" w:rsidR="00EE1DA5" w:rsidRPr="004B6D27" w:rsidRDefault="00EE1DA5" w:rsidP="00EE1DA5">
      <w:pPr>
        <w:pStyle w:val="BodyText2"/>
        <w:rPr>
          <w:rFonts w:ascii="Aptos" w:hAnsi="Aptos"/>
          <w:noProof/>
        </w:rPr>
      </w:pPr>
    </w:p>
    <w:p w14:paraId="282D1A87" w14:textId="77777777" w:rsidR="00EE1DA5" w:rsidRPr="004B6D27" w:rsidRDefault="00EE1DA5" w:rsidP="00EE1DA5">
      <w:pPr>
        <w:pStyle w:val="BodyText2"/>
        <w:rPr>
          <w:rFonts w:ascii="Aptos" w:hAnsi="Aptos"/>
          <w:noProof/>
        </w:rPr>
      </w:pPr>
    </w:p>
    <w:p w14:paraId="655F677C" w14:textId="77777777" w:rsidR="00EE1DA5" w:rsidRPr="004B6D27" w:rsidRDefault="00EE1DA5" w:rsidP="00EE1DA5">
      <w:pPr>
        <w:pStyle w:val="BodyText2"/>
        <w:rPr>
          <w:rFonts w:ascii="Aptos" w:hAnsi="Aptos"/>
          <w:noProof/>
        </w:rPr>
      </w:pPr>
    </w:p>
    <w:p w14:paraId="1811F3F7" w14:textId="77777777" w:rsidR="00EE1DA5" w:rsidRPr="004B6D27" w:rsidRDefault="00EE1DA5" w:rsidP="00EE1DA5">
      <w:pPr>
        <w:pStyle w:val="BodyText2"/>
        <w:rPr>
          <w:rFonts w:ascii="Aptos" w:hAnsi="Aptos"/>
          <w:noProof/>
        </w:rPr>
      </w:pPr>
    </w:p>
    <w:p w14:paraId="03C8FE23" w14:textId="77777777" w:rsidR="00EE1DA5" w:rsidRPr="004B6D27" w:rsidRDefault="00EE1DA5" w:rsidP="00EE1DA5">
      <w:pPr>
        <w:pStyle w:val="BodyText2"/>
        <w:rPr>
          <w:rFonts w:ascii="Aptos" w:hAnsi="Aptos"/>
          <w:noProof/>
        </w:rPr>
      </w:pPr>
    </w:p>
    <w:p w14:paraId="50CA290E" w14:textId="77777777" w:rsidR="00EE1DA5" w:rsidRPr="004B6D27" w:rsidRDefault="00EE1DA5" w:rsidP="00EE1DA5">
      <w:pPr>
        <w:pStyle w:val="BodyText2"/>
        <w:rPr>
          <w:rFonts w:ascii="Aptos" w:hAnsi="Aptos"/>
          <w:noProof/>
        </w:rPr>
      </w:pPr>
    </w:p>
    <w:p w14:paraId="7695DB98" w14:textId="77777777" w:rsidR="00EE1DA5" w:rsidRPr="004B6D27" w:rsidRDefault="00EE1DA5" w:rsidP="00EE1DA5">
      <w:pPr>
        <w:pStyle w:val="BodyText2"/>
        <w:rPr>
          <w:rFonts w:ascii="Aptos" w:hAnsi="Aptos"/>
          <w:noProof/>
        </w:rPr>
      </w:pPr>
    </w:p>
    <w:p w14:paraId="6E164A6E" w14:textId="77777777" w:rsidR="00EE1DA5" w:rsidRPr="004B6D27" w:rsidRDefault="00EE1DA5" w:rsidP="009E1F0D">
      <w:pPr>
        <w:pStyle w:val="BodyText2"/>
        <w:jc w:val="center"/>
        <w:rPr>
          <w:rFonts w:ascii="Aptos" w:hAnsi="Aptos"/>
          <w:noProof/>
        </w:rPr>
      </w:pPr>
    </w:p>
    <w:p w14:paraId="683253AC" w14:textId="77777777" w:rsidR="00EE1DA5" w:rsidRPr="004B6D27" w:rsidRDefault="00EE1DA5" w:rsidP="00EE1DA5">
      <w:pPr>
        <w:pStyle w:val="BodyText2"/>
        <w:rPr>
          <w:rFonts w:ascii="Aptos" w:hAnsi="Aptos"/>
          <w:noProof/>
        </w:rPr>
      </w:pPr>
    </w:p>
    <w:p w14:paraId="6DC0D51C" w14:textId="77777777" w:rsidR="00EE1DA5" w:rsidRPr="004B6D27" w:rsidRDefault="00EE1DA5" w:rsidP="00EE1DA5">
      <w:pPr>
        <w:pStyle w:val="BodyText2"/>
        <w:rPr>
          <w:rFonts w:ascii="Aptos" w:hAnsi="Aptos"/>
          <w:noProof/>
        </w:rPr>
      </w:pPr>
    </w:p>
    <w:p w14:paraId="19BC7508" w14:textId="77777777" w:rsidR="00EE1DA5" w:rsidRPr="004B6D27" w:rsidRDefault="00EE1DA5" w:rsidP="00EE1DA5">
      <w:pPr>
        <w:pStyle w:val="BodyText2"/>
        <w:rPr>
          <w:rFonts w:ascii="Aptos" w:hAnsi="Aptos"/>
          <w:noProof/>
        </w:rPr>
      </w:pPr>
    </w:p>
    <w:p w14:paraId="6DE27012" w14:textId="77777777" w:rsidR="00EE1DA5" w:rsidRPr="004B6D27" w:rsidRDefault="00EE1DA5" w:rsidP="00EE1DA5">
      <w:pPr>
        <w:pStyle w:val="BodyText2"/>
        <w:rPr>
          <w:rFonts w:ascii="Aptos" w:hAnsi="Aptos"/>
          <w:noProof/>
        </w:rPr>
      </w:pPr>
    </w:p>
    <w:p w14:paraId="22F25D46" w14:textId="77777777" w:rsidR="00EE1DA5" w:rsidRPr="004B6D27" w:rsidRDefault="00EE1DA5" w:rsidP="00EE1DA5">
      <w:pPr>
        <w:pStyle w:val="BodyText2"/>
        <w:rPr>
          <w:rFonts w:ascii="Aptos" w:hAnsi="Aptos"/>
          <w:noProof/>
        </w:rPr>
      </w:pPr>
    </w:p>
    <w:p w14:paraId="46F10E49" w14:textId="77777777" w:rsidR="00EE1DA5" w:rsidRPr="004B6D27" w:rsidRDefault="00EE1DA5" w:rsidP="00EE1DA5">
      <w:pPr>
        <w:pStyle w:val="BodyText2"/>
        <w:rPr>
          <w:rFonts w:ascii="Aptos" w:hAnsi="Aptos"/>
          <w:noProof/>
        </w:rPr>
      </w:pPr>
    </w:p>
    <w:p w14:paraId="28BDE7C7" w14:textId="77777777" w:rsidR="00EE1DA5" w:rsidRPr="004B6D27" w:rsidRDefault="00EE1DA5" w:rsidP="00EE1DA5">
      <w:pPr>
        <w:pStyle w:val="BodyText2"/>
        <w:rPr>
          <w:rFonts w:ascii="Aptos" w:hAnsi="Aptos"/>
          <w:noProof/>
        </w:rPr>
      </w:pPr>
    </w:p>
    <w:p w14:paraId="18718E4B" w14:textId="6CCF9CBB" w:rsidR="000574FD" w:rsidRPr="004B6D27" w:rsidRDefault="00F9236E" w:rsidP="000574FD">
      <w:pPr>
        <w:pStyle w:val="BodyText2"/>
        <w:jc w:val="center"/>
        <w:rPr>
          <w:rFonts w:ascii="Aptos" w:hAnsi="Aptos" w:cs="Arial"/>
          <w:b w:val="0"/>
          <w:bCs/>
          <w:noProof/>
          <w:sz w:val="32"/>
          <w:szCs w:val="32"/>
        </w:rPr>
      </w:pPr>
      <w:r w:rsidRPr="004B6D27">
        <w:rPr>
          <w:rFonts w:ascii="Aptos" w:hAnsi="Aptos"/>
          <w:b w:val="0"/>
          <w:noProof/>
          <w:sz w:val="32"/>
          <w:szCs w:val="32"/>
        </w:rPr>
        <w:t>DOKUMENTACIJA V ZVEZI Z ODDAJO JAVNEGA NAROČILA</w:t>
      </w:r>
    </w:p>
    <w:p w14:paraId="576C9448" w14:textId="77777777" w:rsidR="000574FD" w:rsidRPr="004B6D27" w:rsidRDefault="000574FD" w:rsidP="000574FD">
      <w:pPr>
        <w:pStyle w:val="BodyText2"/>
        <w:jc w:val="center"/>
        <w:rPr>
          <w:rFonts w:ascii="Aptos" w:hAnsi="Aptos"/>
          <w:b w:val="0"/>
          <w:strike/>
          <w:noProof/>
          <w:sz w:val="32"/>
          <w:szCs w:val="32"/>
        </w:rPr>
      </w:pPr>
    </w:p>
    <w:p w14:paraId="7B818178" w14:textId="77777777" w:rsidR="000574FD" w:rsidRPr="004B6D27" w:rsidRDefault="000574FD" w:rsidP="000574FD">
      <w:pPr>
        <w:pStyle w:val="BodyText2"/>
        <w:rPr>
          <w:rFonts w:ascii="Aptos" w:hAnsi="Aptos" w:cs="Arial"/>
          <w:b w:val="0"/>
          <w:bCs/>
          <w:noProof/>
          <w:sz w:val="32"/>
          <w:szCs w:val="32"/>
        </w:rPr>
      </w:pPr>
    </w:p>
    <w:p w14:paraId="3250C757" w14:textId="45B2C1B0" w:rsidR="00EE1DA5" w:rsidRPr="004B6D27" w:rsidRDefault="00EE1DA5" w:rsidP="000574FD">
      <w:pPr>
        <w:pStyle w:val="BodyText2"/>
        <w:jc w:val="center"/>
        <w:rPr>
          <w:rFonts w:ascii="Aptos" w:hAnsi="Aptos" w:cs="Arial"/>
          <w:b w:val="0"/>
          <w:bCs/>
          <w:noProof/>
          <w:sz w:val="32"/>
          <w:szCs w:val="32"/>
        </w:rPr>
      </w:pPr>
      <w:r w:rsidRPr="004B6D27">
        <w:rPr>
          <w:rFonts w:ascii="Aptos" w:hAnsi="Aptos" w:cs="Arial"/>
          <w:b w:val="0"/>
          <w:bCs/>
          <w:noProof/>
          <w:sz w:val="32"/>
          <w:szCs w:val="32"/>
        </w:rPr>
        <w:t xml:space="preserve">PO </w:t>
      </w:r>
      <w:r w:rsidR="004C5A95" w:rsidRPr="004B6D27">
        <w:rPr>
          <w:rFonts w:ascii="Aptos" w:hAnsi="Aptos" w:cs="Arial"/>
          <w:b w:val="0"/>
          <w:bCs/>
          <w:noProof/>
          <w:sz w:val="32"/>
          <w:szCs w:val="32"/>
        </w:rPr>
        <w:t>ODPRTEM POSTOPKU</w:t>
      </w:r>
    </w:p>
    <w:p w14:paraId="5FFC1A10" w14:textId="77777777" w:rsidR="00EE1DA5" w:rsidRPr="004B6D27" w:rsidRDefault="00EE1DA5" w:rsidP="00EE1DA5">
      <w:pPr>
        <w:pStyle w:val="BodyText2"/>
        <w:jc w:val="center"/>
        <w:rPr>
          <w:rFonts w:ascii="Aptos" w:hAnsi="Aptos" w:cs="Arial"/>
          <w:b w:val="0"/>
          <w:bCs/>
          <w:noProof/>
          <w:sz w:val="32"/>
          <w:szCs w:val="32"/>
        </w:rPr>
      </w:pPr>
    </w:p>
    <w:p w14:paraId="6580C043" w14:textId="77777777" w:rsidR="00EE1DA5" w:rsidRPr="004B6D27" w:rsidRDefault="00EE1DA5" w:rsidP="00EE1DA5">
      <w:pPr>
        <w:pStyle w:val="BodyText2"/>
        <w:jc w:val="center"/>
        <w:rPr>
          <w:rFonts w:ascii="Aptos" w:hAnsi="Aptos" w:cs="Arial"/>
          <w:b w:val="0"/>
          <w:bCs/>
          <w:noProof/>
          <w:sz w:val="32"/>
          <w:szCs w:val="32"/>
        </w:rPr>
      </w:pPr>
      <w:r w:rsidRPr="004B6D27">
        <w:rPr>
          <w:rFonts w:ascii="Aptos" w:hAnsi="Aptos" w:cs="Arial"/>
          <w:b w:val="0"/>
          <w:bCs/>
          <w:noProof/>
          <w:sz w:val="32"/>
          <w:szCs w:val="32"/>
        </w:rPr>
        <w:t>Z OZNAKO</w:t>
      </w:r>
    </w:p>
    <w:p w14:paraId="175CAC20" w14:textId="77777777" w:rsidR="00EE1DA5" w:rsidRPr="004B6D27" w:rsidRDefault="00EE1DA5" w:rsidP="00EE1DA5">
      <w:pPr>
        <w:pStyle w:val="BodyText2"/>
        <w:jc w:val="center"/>
        <w:rPr>
          <w:rFonts w:ascii="Aptos" w:hAnsi="Aptos" w:cs="Arial"/>
          <w:b w:val="0"/>
          <w:bCs/>
          <w:noProof/>
          <w:sz w:val="32"/>
          <w:szCs w:val="32"/>
        </w:rPr>
      </w:pPr>
    </w:p>
    <w:p w14:paraId="5943FCAC" w14:textId="0B361D32" w:rsidR="00EE1DA5" w:rsidRPr="004B6D27" w:rsidRDefault="00596647" w:rsidP="00EE1DA5">
      <w:pPr>
        <w:pStyle w:val="BodyText2"/>
        <w:jc w:val="center"/>
        <w:rPr>
          <w:rFonts w:ascii="Aptos" w:hAnsi="Aptos"/>
          <w:b w:val="0"/>
          <w:noProof/>
          <w:sz w:val="32"/>
          <w:szCs w:val="32"/>
        </w:rPr>
      </w:pPr>
      <w:r w:rsidRPr="004B6D27">
        <w:rPr>
          <w:rFonts w:ascii="Aptos" w:hAnsi="Aptos"/>
          <w:b w:val="0"/>
          <w:noProof/>
          <w:sz w:val="32"/>
          <w:szCs w:val="32"/>
        </w:rPr>
        <w:t>JN-</w:t>
      </w:r>
      <w:r w:rsidR="00C35AE3" w:rsidRPr="004B6D27">
        <w:rPr>
          <w:rFonts w:ascii="Aptos" w:hAnsi="Aptos"/>
          <w:b w:val="0"/>
          <w:noProof/>
          <w:sz w:val="32"/>
          <w:szCs w:val="32"/>
        </w:rPr>
        <w:t>S0737</w:t>
      </w:r>
    </w:p>
    <w:p w14:paraId="20414367" w14:textId="77777777" w:rsidR="00EE1DA5" w:rsidRPr="004B6D27" w:rsidRDefault="00EE1DA5" w:rsidP="00EE1DA5">
      <w:pPr>
        <w:pStyle w:val="BodyText2"/>
        <w:rPr>
          <w:rFonts w:ascii="Aptos" w:hAnsi="Aptos"/>
          <w:b w:val="0"/>
          <w:noProof/>
          <w:sz w:val="32"/>
          <w:szCs w:val="32"/>
        </w:rPr>
      </w:pPr>
    </w:p>
    <w:p w14:paraId="02C395FF" w14:textId="77777777" w:rsidR="00EE1DA5" w:rsidRPr="004B6D27" w:rsidRDefault="00EE1DA5" w:rsidP="00EE1DA5">
      <w:pPr>
        <w:pStyle w:val="BodyText2"/>
        <w:rPr>
          <w:rFonts w:ascii="Aptos" w:hAnsi="Aptos"/>
          <w:noProof/>
          <w:sz w:val="32"/>
          <w:szCs w:val="32"/>
        </w:rPr>
      </w:pPr>
    </w:p>
    <w:p w14:paraId="245E075E" w14:textId="77777777" w:rsidR="00EE1DA5" w:rsidRPr="004B6D27" w:rsidRDefault="00EE1DA5" w:rsidP="00EE1DA5">
      <w:pPr>
        <w:pStyle w:val="BodyText2"/>
        <w:rPr>
          <w:rFonts w:ascii="Aptos" w:hAnsi="Aptos"/>
          <w:noProof/>
          <w:sz w:val="32"/>
          <w:szCs w:val="32"/>
        </w:rPr>
      </w:pPr>
    </w:p>
    <w:p w14:paraId="464D6FAD" w14:textId="77777777" w:rsidR="00EE1DA5" w:rsidRPr="004B6D27" w:rsidRDefault="00EE1DA5" w:rsidP="00EE1DA5">
      <w:pPr>
        <w:pStyle w:val="BodyText"/>
        <w:rPr>
          <w:rFonts w:ascii="Aptos" w:hAnsi="Aptos"/>
          <w:noProof/>
          <w:sz w:val="32"/>
          <w:szCs w:val="32"/>
        </w:rPr>
      </w:pPr>
    </w:p>
    <w:p w14:paraId="53D6A7C7" w14:textId="655EA210" w:rsidR="00EE1DA5" w:rsidRPr="004B6D27" w:rsidRDefault="00C35AE3" w:rsidP="00C35AE3">
      <w:pPr>
        <w:jc w:val="center"/>
        <w:rPr>
          <w:rStyle w:val="Emphasis"/>
          <w:rFonts w:ascii="Aptos" w:hAnsi="Aptos"/>
        </w:rPr>
      </w:pPr>
      <w:r w:rsidRPr="004B6D27">
        <w:rPr>
          <w:rFonts w:ascii="Aptos" w:hAnsi="Aptos" w:cs="Arial"/>
          <w:b/>
          <w:caps/>
          <w:noProof/>
          <w:color w:val="000000"/>
          <w:sz w:val="32"/>
          <w:szCs w:val="32"/>
        </w:rPr>
        <w:t>Izdelava vseh vrst obrazcev za RTV-prispevek, tiskanje ter oddajanje pošiljk pošti v prenos – za obdobje treh let</w:t>
      </w:r>
    </w:p>
    <w:p w14:paraId="6CEF6CA2" w14:textId="77777777" w:rsidR="00EE1DA5" w:rsidRPr="004B6D27" w:rsidRDefault="00EE1DA5" w:rsidP="00C35AE3">
      <w:pPr>
        <w:pStyle w:val="BodyText"/>
        <w:jc w:val="center"/>
        <w:rPr>
          <w:rFonts w:ascii="Aptos" w:hAnsi="Aptos"/>
          <w:b/>
          <w:noProof/>
        </w:rPr>
      </w:pPr>
    </w:p>
    <w:p w14:paraId="38277FE8" w14:textId="77777777" w:rsidR="00EE1DA5" w:rsidRPr="004B6D27" w:rsidRDefault="00EE1DA5" w:rsidP="00EE1DA5">
      <w:pPr>
        <w:pStyle w:val="BodyText"/>
        <w:rPr>
          <w:rFonts w:ascii="Aptos" w:hAnsi="Aptos"/>
          <w:b/>
          <w:noProof/>
        </w:rPr>
      </w:pPr>
    </w:p>
    <w:p w14:paraId="5E62C743" w14:textId="77777777" w:rsidR="00EE1DA5" w:rsidRPr="004B6D27" w:rsidRDefault="00EE1DA5" w:rsidP="00EE1DA5">
      <w:pPr>
        <w:pStyle w:val="BodyText"/>
        <w:rPr>
          <w:rFonts w:ascii="Aptos" w:hAnsi="Aptos"/>
          <w:b/>
          <w:noProof/>
        </w:rPr>
      </w:pPr>
    </w:p>
    <w:p w14:paraId="0E834955" w14:textId="77777777" w:rsidR="00EE1DA5" w:rsidRPr="004B6D27" w:rsidRDefault="00EE1DA5" w:rsidP="00EE1DA5">
      <w:pPr>
        <w:pStyle w:val="BodyText"/>
        <w:rPr>
          <w:rFonts w:ascii="Aptos" w:hAnsi="Aptos"/>
          <w:b/>
          <w:noProof/>
        </w:rPr>
      </w:pPr>
    </w:p>
    <w:p w14:paraId="5DA0FC3F" w14:textId="77777777" w:rsidR="00EE1DA5" w:rsidRPr="004B6D27" w:rsidRDefault="00EE1DA5" w:rsidP="00EE1DA5">
      <w:pPr>
        <w:pStyle w:val="BodyText"/>
        <w:rPr>
          <w:rFonts w:ascii="Aptos" w:hAnsi="Aptos"/>
          <w:b/>
          <w:noProof/>
        </w:rPr>
      </w:pPr>
    </w:p>
    <w:p w14:paraId="03F9E9D6" w14:textId="77777777" w:rsidR="00EE1DA5" w:rsidRPr="004B6D27" w:rsidRDefault="00EE1DA5" w:rsidP="00EE1DA5">
      <w:pPr>
        <w:pStyle w:val="BodyText"/>
        <w:rPr>
          <w:rFonts w:ascii="Aptos" w:hAnsi="Aptos"/>
          <w:b/>
          <w:noProof/>
        </w:rPr>
      </w:pPr>
    </w:p>
    <w:p w14:paraId="258C6E44" w14:textId="77777777" w:rsidR="00EE1DA5" w:rsidRPr="004B6D27" w:rsidRDefault="00EE1DA5" w:rsidP="00EE1DA5">
      <w:pPr>
        <w:pStyle w:val="BodyText"/>
        <w:rPr>
          <w:rFonts w:ascii="Aptos" w:hAnsi="Aptos"/>
          <w:b/>
          <w:noProof/>
        </w:rPr>
      </w:pPr>
    </w:p>
    <w:p w14:paraId="176EF109" w14:textId="77777777" w:rsidR="00EE1DA5" w:rsidRPr="004B6D27" w:rsidRDefault="00EE1DA5" w:rsidP="00EE1DA5">
      <w:pPr>
        <w:rPr>
          <w:rFonts w:ascii="Aptos" w:hAnsi="Aptos"/>
          <w:noProof/>
        </w:rPr>
      </w:pPr>
    </w:p>
    <w:p w14:paraId="62A28B35" w14:textId="77777777" w:rsidR="00B64868" w:rsidRPr="004B6D27" w:rsidRDefault="00B64868" w:rsidP="00EE1DA5">
      <w:pPr>
        <w:rPr>
          <w:rFonts w:ascii="Aptos" w:hAnsi="Aptos"/>
          <w:noProof/>
        </w:rPr>
      </w:pPr>
    </w:p>
    <w:p w14:paraId="30CFF771" w14:textId="77777777" w:rsidR="00B64868" w:rsidRPr="004B6D27" w:rsidRDefault="00B64868" w:rsidP="00EE1DA5">
      <w:pPr>
        <w:rPr>
          <w:rFonts w:ascii="Aptos" w:hAnsi="Aptos"/>
          <w:noProof/>
        </w:rPr>
      </w:pPr>
    </w:p>
    <w:p w14:paraId="1621A0F1" w14:textId="77777777" w:rsidR="00EE1DA5" w:rsidRPr="004B6D27" w:rsidRDefault="00EE1DA5" w:rsidP="00EE1DA5">
      <w:pPr>
        <w:rPr>
          <w:rFonts w:ascii="Aptos" w:hAnsi="Aptos"/>
          <w:noProof/>
        </w:rPr>
      </w:pPr>
    </w:p>
    <w:p w14:paraId="2327F9A5" w14:textId="77777777" w:rsidR="00EE1DA5" w:rsidRPr="004B6D27" w:rsidRDefault="00EE1DA5" w:rsidP="00EE1DA5">
      <w:pPr>
        <w:pStyle w:val="FootnoteText"/>
        <w:rPr>
          <w:rFonts w:ascii="Aptos" w:hAnsi="Aptos"/>
          <w:noProof/>
        </w:rPr>
      </w:pPr>
    </w:p>
    <w:p w14:paraId="4FA0FC57" w14:textId="77777777" w:rsidR="00EE1DA5" w:rsidRPr="004B6D27" w:rsidRDefault="00EE1DA5" w:rsidP="00EE1DA5">
      <w:pPr>
        <w:pStyle w:val="FootnoteText"/>
        <w:rPr>
          <w:rFonts w:ascii="Aptos" w:hAnsi="Aptos"/>
          <w:noProof/>
        </w:rPr>
      </w:pPr>
    </w:p>
    <w:p w14:paraId="6DFD87CB" w14:textId="77777777" w:rsidR="00EE1DA5" w:rsidRPr="004B6D27" w:rsidRDefault="00EE1DA5" w:rsidP="00EE1DA5">
      <w:pPr>
        <w:pStyle w:val="FootnoteText"/>
        <w:rPr>
          <w:rFonts w:ascii="Aptos" w:hAnsi="Aptos"/>
          <w:noProof/>
        </w:rPr>
      </w:pPr>
    </w:p>
    <w:p w14:paraId="5A5253F2" w14:textId="77777777" w:rsidR="00EE1DA5" w:rsidRPr="004B6D27" w:rsidRDefault="00EE1DA5" w:rsidP="00EE1DA5">
      <w:pPr>
        <w:jc w:val="center"/>
        <w:rPr>
          <w:rFonts w:ascii="Aptos" w:hAnsi="Aptos"/>
          <w:b/>
          <w:noProof/>
        </w:rPr>
      </w:pPr>
      <w:r w:rsidRPr="004B6D27">
        <w:rPr>
          <w:rFonts w:ascii="Aptos" w:hAnsi="Aptos"/>
          <w:b/>
          <w:noProof/>
        </w:rPr>
        <w:lastRenderedPageBreak/>
        <w:t>VSEBINA DOKUMENTACIJE</w:t>
      </w:r>
      <w:r w:rsidR="00C20028" w:rsidRPr="004B6D27">
        <w:rPr>
          <w:rFonts w:ascii="Aptos" w:hAnsi="Aptos"/>
          <w:b/>
          <w:noProof/>
        </w:rPr>
        <w:t xml:space="preserve"> V ZVEZI Z ODDAJO JAVNEGA NAROČILA</w:t>
      </w:r>
    </w:p>
    <w:p w14:paraId="236B4AC0" w14:textId="77777777" w:rsidR="009243A2" w:rsidRPr="004B6D27" w:rsidRDefault="009243A2" w:rsidP="00EE1DA5">
      <w:pPr>
        <w:jc w:val="center"/>
        <w:rPr>
          <w:rFonts w:ascii="Aptos" w:hAnsi="Aptos"/>
          <w:b/>
          <w:noProof/>
        </w:rPr>
      </w:pPr>
    </w:p>
    <w:p w14:paraId="716A8036" w14:textId="1CF530F9" w:rsidR="00EF2B8F" w:rsidRPr="00EF2B8F" w:rsidRDefault="005E50D3">
      <w:pPr>
        <w:pStyle w:val="TOC1"/>
        <w:rPr>
          <w:rFonts w:asciiTheme="minorHAnsi" w:eastAsiaTheme="minorEastAsia" w:hAnsiTheme="minorHAnsi" w:cstheme="minorBidi"/>
          <w:b w:val="0"/>
          <w:bCs w:val="0"/>
          <w:kern w:val="2"/>
          <w:sz w:val="24"/>
          <w:szCs w:val="24"/>
          <w:lang w:eastAsia="sl-SI"/>
          <w14:ligatures w14:val="standardContextual"/>
        </w:rPr>
      </w:pPr>
      <w:r w:rsidRPr="00EF2B8F">
        <w:rPr>
          <w:rFonts w:ascii="Aptos" w:hAnsi="Aptos"/>
          <w:b w:val="0"/>
          <w:bCs w:val="0"/>
          <w:szCs w:val="20"/>
        </w:rPr>
        <w:fldChar w:fldCharType="begin"/>
      </w:r>
      <w:r w:rsidRPr="00EF2B8F">
        <w:rPr>
          <w:rFonts w:ascii="Aptos" w:hAnsi="Aptos"/>
          <w:b w:val="0"/>
          <w:bCs w:val="0"/>
          <w:szCs w:val="20"/>
        </w:rPr>
        <w:instrText xml:space="preserve"> TOC \o "1-4" \h \z </w:instrText>
      </w:r>
      <w:r w:rsidRPr="00EF2B8F">
        <w:rPr>
          <w:rFonts w:ascii="Aptos" w:hAnsi="Aptos"/>
          <w:b w:val="0"/>
          <w:bCs w:val="0"/>
          <w:szCs w:val="20"/>
        </w:rPr>
        <w:fldChar w:fldCharType="separate"/>
      </w:r>
      <w:hyperlink w:anchor="_Toc203393708" w:history="1">
        <w:r w:rsidR="00EF2B8F" w:rsidRPr="00EF2B8F">
          <w:rPr>
            <w:rStyle w:val="Hyperlink"/>
            <w:rFonts w:ascii="Aptos" w:hAnsi="Aptos"/>
            <w:b w:val="0"/>
            <w:bCs w:val="0"/>
          </w:rPr>
          <w:t>1</w:t>
        </w:r>
        <w:r w:rsidR="00EF2B8F" w:rsidRPr="00EF2B8F">
          <w:rPr>
            <w:rFonts w:asciiTheme="minorHAnsi" w:eastAsiaTheme="minorEastAsia" w:hAnsiTheme="minorHAnsi" w:cstheme="minorBidi"/>
            <w:b w:val="0"/>
            <w:bCs w:val="0"/>
            <w:kern w:val="2"/>
            <w:sz w:val="24"/>
            <w:szCs w:val="24"/>
            <w:lang w:eastAsia="sl-SI"/>
            <w14:ligatures w14:val="standardContextual"/>
          </w:rPr>
          <w:tab/>
        </w:r>
        <w:r w:rsidR="00EF2B8F" w:rsidRPr="00EF2B8F">
          <w:rPr>
            <w:rStyle w:val="Hyperlink"/>
            <w:rFonts w:ascii="Aptos" w:hAnsi="Aptos"/>
            <w:b w:val="0"/>
            <w:bCs w:val="0"/>
          </w:rPr>
          <w:t>POVABILO K ODDAJI PONUDBE</w:t>
        </w:r>
        <w:r w:rsidR="00EF2B8F" w:rsidRPr="00EF2B8F">
          <w:rPr>
            <w:b w:val="0"/>
            <w:bCs w:val="0"/>
            <w:webHidden/>
          </w:rPr>
          <w:tab/>
        </w:r>
        <w:r w:rsidR="00EF2B8F" w:rsidRPr="00EF2B8F">
          <w:rPr>
            <w:b w:val="0"/>
            <w:bCs w:val="0"/>
            <w:webHidden/>
          </w:rPr>
          <w:fldChar w:fldCharType="begin"/>
        </w:r>
        <w:r w:rsidR="00EF2B8F" w:rsidRPr="00EF2B8F">
          <w:rPr>
            <w:b w:val="0"/>
            <w:bCs w:val="0"/>
            <w:webHidden/>
          </w:rPr>
          <w:instrText xml:space="preserve"> PAGEREF _Toc203393708 \h </w:instrText>
        </w:r>
        <w:r w:rsidR="00EF2B8F" w:rsidRPr="00EF2B8F">
          <w:rPr>
            <w:b w:val="0"/>
            <w:bCs w:val="0"/>
            <w:webHidden/>
          </w:rPr>
        </w:r>
        <w:r w:rsidR="00EF2B8F" w:rsidRPr="00EF2B8F">
          <w:rPr>
            <w:b w:val="0"/>
            <w:bCs w:val="0"/>
            <w:webHidden/>
          </w:rPr>
          <w:fldChar w:fldCharType="separate"/>
        </w:r>
        <w:r w:rsidR="00EF2B8F" w:rsidRPr="00EF2B8F">
          <w:rPr>
            <w:b w:val="0"/>
            <w:bCs w:val="0"/>
            <w:webHidden/>
          </w:rPr>
          <w:t>4</w:t>
        </w:r>
        <w:r w:rsidR="00EF2B8F" w:rsidRPr="00EF2B8F">
          <w:rPr>
            <w:b w:val="0"/>
            <w:bCs w:val="0"/>
            <w:webHidden/>
          </w:rPr>
          <w:fldChar w:fldCharType="end"/>
        </w:r>
      </w:hyperlink>
    </w:p>
    <w:p w14:paraId="1DC59606" w14:textId="7D977D43" w:rsidR="00EF2B8F" w:rsidRPr="00EF2B8F" w:rsidRDefault="00EF2B8F">
      <w:pPr>
        <w:pStyle w:val="TOC1"/>
        <w:rPr>
          <w:rFonts w:asciiTheme="minorHAnsi" w:eastAsiaTheme="minorEastAsia" w:hAnsiTheme="minorHAnsi" w:cstheme="minorBidi"/>
          <w:b w:val="0"/>
          <w:bCs w:val="0"/>
          <w:kern w:val="2"/>
          <w:sz w:val="24"/>
          <w:szCs w:val="24"/>
          <w:lang w:eastAsia="sl-SI"/>
          <w14:ligatures w14:val="standardContextual"/>
        </w:rPr>
      </w:pPr>
      <w:hyperlink w:anchor="_Toc203393709" w:history="1">
        <w:r w:rsidRPr="00EF2B8F">
          <w:rPr>
            <w:rStyle w:val="Hyperlink"/>
            <w:rFonts w:ascii="Aptos" w:hAnsi="Aptos"/>
            <w:b w:val="0"/>
            <w:bCs w:val="0"/>
          </w:rPr>
          <w:t>2</w:t>
        </w:r>
        <w:r w:rsidRPr="00EF2B8F">
          <w:rPr>
            <w:rFonts w:asciiTheme="minorHAnsi" w:eastAsiaTheme="minorEastAsia" w:hAnsiTheme="minorHAnsi" w:cstheme="minorBidi"/>
            <w:b w:val="0"/>
            <w:bCs w:val="0"/>
            <w:kern w:val="2"/>
            <w:sz w:val="24"/>
            <w:szCs w:val="24"/>
            <w:lang w:eastAsia="sl-SI"/>
            <w14:ligatures w14:val="standardContextual"/>
          </w:rPr>
          <w:tab/>
        </w:r>
        <w:r w:rsidRPr="00EF2B8F">
          <w:rPr>
            <w:rStyle w:val="Hyperlink"/>
            <w:rFonts w:ascii="Aptos" w:hAnsi="Aptos"/>
            <w:b w:val="0"/>
            <w:bCs w:val="0"/>
          </w:rPr>
          <w:t>NAVODILO PONUDNIKOM ZA IZDELAVO PONUDBE</w:t>
        </w:r>
        <w:r w:rsidRPr="00EF2B8F">
          <w:rPr>
            <w:b w:val="0"/>
            <w:bCs w:val="0"/>
            <w:webHidden/>
          </w:rPr>
          <w:tab/>
        </w:r>
        <w:r w:rsidRPr="00EF2B8F">
          <w:rPr>
            <w:b w:val="0"/>
            <w:bCs w:val="0"/>
            <w:webHidden/>
          </w:rPr>
          <w:fldChar w:fldCharType="begin"/>
        </w:r>
        <w:r w:rsidRPr="00EF2B8F">
          <w:rPr>
            <w:b w:val="0"/>
            <w:bCs w:val="0"/>
            <w:webHidden/>
          </w:rPr>
          <w:instrText xml:space="preserve"> PAGEREF _Toc203393709 \h </w:instrText>
        </w:r>
        <w:r w:rsidRPr="00EF2B8F">
          <w:rPr>
            <w:b w:val="0"/>
            <w:bCs w:val="0"/>
            <w:webHidden/>
          </w:rPr>
        </w:r>
        <w:r w:rsidRPr="00EF2B8F">
          <w:rPr>
            <w:b w:val="0"/>
            <w:bCs w:val="0"/>
            <w:webHidden/>
          </w:rPr>
          <w:fldChar w:fldCharType="separate"/>
        </w:r>
        <w:r w:rsidRPr="00EF2B8F">
          <w:rPr>
            <w:b w:val="0"/>
            <w:bCs w:val="0"/>
            <w:webHidden/>
          </w:rPr>
          <w:t>5</w:t>
        </w:r>
        <w:r w:rsidRPr="00EF2B8F">
          <w:rPr>
            <w:b w:val="0"/>
            <w:bCs w:val="0"/>
            <w:webHidden/>
          </w:rPr>
          <w:fldChar w:fldCharType="end"/>
        </w:r>
      </w:hyperlink>
    </w:p>
    <w:p w14:paraId="40192824" w14:textId="15A65CB1"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10" w:history="1">
        <w:r w:rsidRPr="00EF2B8F">
          <w:rPr>
            <w:rStyle w:val="Hyperlink"/>
            <w:rFonts w:ascii="Aptos" w:hAnsi="Aptos"/>
            <w:b w:val="0"/>
            <w:bCs w:val="0"/>
          </w:rPr>
          <w:t>2.1</w:t>
        </w:r>
        <w:r w:rsidRPr="00EF2B8F">
          <w:rPr>
            <w:rFonts w:asciiTheme="minorHAnsi" w:eastAsiaTheme="minorEastAsia" w:hAnsiTheme="minorHAnsi" w:cstheme="minorBidi"/>
            <w:b w:val="0"/>
            <w:bCs w:val="0"/>
            <w:kern w:val="2"/>
            <w:sz w:val="24"/>
            <w:lang w:eastAsia="sl-SI"/>
            <w14:ligatures w14:val="standardContextual"/>
          </w:rPr>
          <w:tab/>
        </w:r>
        <w:r w:rsidRPr="00EF2B8F">
          <w:rPr>
            <w:rStyle w:val="Hyperlink"/>
            <w:rFonts w:ascii="Aptos" w:hAnsi="Aptos"/>
            <w:b w:val="0"/>
            <w:bCs w:val="0"/>
          </w:rPr>
          <w:t>Naročnik javnega naročila</w:t>
        </w:r>
        <w:r w:rsidRPr="00EF2B8F">
          <w:rPr>
            <w:b w:val="0"/>
            <w:bCs w:val="0"/>
            <w:webHidden/>
          </w:rPr>
          <w:tab/>
        </w:r>
        <w:r w:rsidRPr="00EF2B8F">
          <w:rPr>
            <w:b w:val="0"/>
            <w:bCs w:val="0"/>
            <w:webHidden/>
          </w:rPr>
          <w:fldChar w:fldCharType="begin"/>
        </w:r>
        <w:r w:rsidRPr="00EF2B8F">
          <w:rPr>
            <w:b w:val="0"/>
            <w:bCs w:val="0"/>
            <w:webHidden/>
          </w:rPr>
          <w:instrText xml:space="preserve"> PAGEREF _Toc203393710 \h </w:instrText>
        </w:r>
        <w:r w:rsidRPr="00EF2B8F">
          <w:rPr>
            <w:b w:val="0"/>
            <w:bCs w:val="0"/>
            <w:webHidden/>
          </w:rPr>
        </w:r>
        <w:r w:rsidRPr="00EF2B8F">
          <w:rPr>
            <w:b w:val="0"/>
            <w:bCs w:val="0"/>
            <w:webHidden/>
          </w:rPr>
          <w:fldChar w:fldCharType="separate"/>
        </w:r>
        <w:r w:rsidRPr="00EF2B8F">
          <w:rPr>
            <w:b w:val="0"/>
            <w:bCs w:val="0"/>
            <w:webHidden/>
          </w:rPr>
          <w:t>5</w:t>
        </w:r>
        <w:r w:rsidRPr="00EF2B8F">
          <w:rPr>
            <w:b w:val="0"/>
            <w:bCs w:val="0"/>
            <w:webHidden/>
          </w:rPr>
          <w:fldChar w:fldCharType="end"/>
        </w:r>
      </w:hyperlink>
    </w:p>
    <w:p w14:paraId="2025BD41" w14:textId="42D49929"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11" w:history="1">
        <w:r w:rsidRPr="00EF2B8F">
          <w:rPr>
            <w:rStyle w:val="Hyperlink"/>
            <w:rFonts w:ascii="Aptos" w:hAnsi="Aptos"/>
            <w:b w:val="0"/>
            <w:bCs w:val="0"/>
          </w:rPr>
          <w:t>2.2</w:t>
        </w:r>
        <w:r w:rsidRPr="00EF2B8F">
          <w:rPr>
            <w:rFonts w:asciiTheme="minorHAnsi" w:eastAsiaTheme="minorEastAsia" w:hAnsiTheme="minorHAnsi" w:cstheme="minorBidi"/>
            <w:b w:val="0"/>
            <w:bCs w:val="0"/>
            <w:kern w:val="2"/>
            <w:sz w:val="24"/>
            <w:lang w:eastAsia="sl-SI"/>
            <w14:ligatures w14:val="standardContextual"/>
          </w:rPr>
          <w:tab/>
        </w:r>
        <w:r w:rsidRPr="00EF2B8F">
          <w:rPr>
            <w:rStyle w:val="Hyperlink"/>
            <w:rFonts w:ascii="Aptos" w:hAnsi="Aptos"/>
            <w:b w:val="0"/>
            <w:bCs w:val="0"/>
          </w:rPr>
          <w:t>Pravna podlaga</w:t>
        </w:r>
        <w:r w:rsidRPr="00EF2B8F">
          <w:rPr>
            <w:b w:val="0"/>
            <w:bCs w:val="0"/>
            <w:webHidden/>
          </w:rPr>
          <w:tab/>
        </w:r>
        <w:r w:rsidRPr="00EF2B8F">
          <w:rPr>
            <w:b w:val="0"/>
            <w:bCs w:val="0"/>
            <w:webHidden/>
          </w:rPr>
          <w:fldChar w:fldCharType="begin"/>
        </w:r>
        <w:r w:rsidRPr="00EF2B8F">
          <w:rPr>
            <w:b w:val="0"/>
            <w:bCs w:val="0"/>
            <w:webHidden/>
          </w:rPr>
          <w:instrText xml:space="preserve"> PAGEREF _Toc203393711 \h </w:instrText>
        </w:r>
        <w:r w:rsidRPr="00EF2B8F">
          <w:rPr>
            <w:b w:val="0"/>
            <w:bCs w:val="0"/>
            <w:webHidden/>
          </w:rPr>
        </w:r>
        <w:r w:rsidRPr="00EF2B8F">
          <w:rPr>
            <w:b w:val="0"/>
            <w:bCs w:val="0"/>
            <w:webHidden/>
          </w:rPr>
          <w:fldChar w:fldCharType="separate"/>
        </w:r>
        <w:r w:rsidRPr="00EF2B8F">
          <w:rPr>
            <w:b w:val="0"/>
            <w:bCs w:val="0"/>
            <w:webHidden/>
          </w:rPr>
          <w:t>5</w:t>
        </w:r>
        <w:r w:rsidRPr="00EF2B8F">
          <w:rPr>
            <w:b w:val="0"/>
            <w:bCs w:val="0"/>
            <w:webHidden/>
          </w:rPr>
          <w:fldChar w:fldCharType="end"/>
        </w:r>
      </w:hyperlink>
    </w:p>
    <w:p w14:paraId="62DA27B9" w14:textId="57064C15"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12" w:history="1">
        <w:r w:rsidRPr="00EF2B8F">
          <w:rPr>
            <w:rStyle w:val="Hyperlink"/>
            <w:rFonts w:ascii="Aptos" w:hAnsi="Aptos"/>
            <w:b w:val="0"/>
            <w:bCs w:val="0"/>
          </w:rPr>
          <w:t>2.3</w:t>
        </w:r>
        <w:r w:rsidRPr="00EF2B8F">
          <w:rPr>
            <w:rFonts w:asciiTheme="minorHAnsi" w:eastAsiaTheme="minorEastAsia" w:hAnsiTheme="minorHAnsi" w:cstheme="minorBidi"/>
            <w:b w:val="0"/>
            <w:bCs w:val="0"/>
            <w:kern w:val="2"/>
            <w:sz w:val="24"/>
            <w:lang w:eastAsia="sl-SI"/>
            <w14:ligatures w14:val="standardContextual"/>
          </w:rPr>
          <w:tab/>
        </w:r>
        <w:r w:rsidRPr="00EF2B8F">
          <w:rPr>
            <w:rStyle w:val="Hyperlink"/>
            <w:rFonts w:ascii="Aptos" w:hAnsi="Aptos"/>
            <w:b w:val="0"/>
            <w:bCs w:val="0"/>
          </w:rPr>
          <w:t>Temeljna pravila poslovanja</w:t>
        </w:r>
        <w:r w:rsidRPr="00EF2B8F">
          <w:rPr>
            <w:b w:val="0"/>
            <w:bCs w:val="0"/>
            <w:webHidden/>
          </w:rPr>
          <w:tab/>
        </w:r>
        <w:r w:rsidRPr="00EF2B8F">
          <w:rPr>
            <w:b w:val="0"/>
            <w:bCs w:val="0"/>
            <w:webHidden/>
          </w:rPr>
          <w:fldChar w:fldCharType="begin"/>
        </w:r>
        <w:r w:rsidRPr="00EF2B8F">
          <w:rPr>
            <w:b w:val="0"/>
            <w:bCs w:val="0"/>
            <w:webHidden/>
          </w:rPr>
          <w:instrText xml:space="preserve"> PAGEREF _Toc203393712 \h </w:instrText>
        </w:r>
        <w:r w:rsidRPr="00EF2B8F">
          <w:rPr>
            <w:b w:val="0"/>
            <w:bCs w:val="0"/>
            <w:webHidden/>
          </w:rPr>
        </w:r>
        <w:r w:rsidRPr="00EF2B8F">
          <w:rPr>
            <w:b w:val="0"/>
            <w:bCs w:val="0"/>
            <w:webHidden/>
          </w:rPr>
          <w:fldChar w:fldCharType="separate"/>
        </w:r>
        <w:r w:rsidRPr="00EF2B8F">
          <w:rPr>
            <w:b w:val="0"/>
            <w:bCs w:val="0"/>
            <w:webHidden/>
          </w:rPr>
          <w:t>5</w:t>
        </w:r>
        <w:r w:rsidRPr="00EF2B8F">
          <w:rPr>
            <w:b w:val="0"/>
            <w:bCs w:val="0"/>
            <w:webHidden/>
          </w:rPr>
          <w:fldChar w:fldCharType="end"/>
        </w:r>
      </w:hyperlink>
    </w:p>
    <w:p w14:paraId="6632DE7D" w14:textId="7D40A2FD" w:rsidR="00EF2B8F" w:rsidRPr="00EF2B8F" w:rsidRDefault="00EF2B8F">
      <w:pPr>
        <w:pStyle w:val="TOC1"/>
        <w:rPr>
          <w:rFonts w:asciiTheme="minorHAnsi" w:eastAsiaTheme="minorEastAsia" w:hAnsiTheme="minorHAnsi" w:cstheme="minorBidi"/>
          <w:b w:val="0"/>
          <w:bCs w:val="0"/>
          <w:kern w:val="2"/>
          <w:sz w:val="24"/>
          <w:szCs w:val="24"/>
          <w:lang w:eastAsia="sl-SI"/>
          <w14:ligatures w14:val="standardContextual"/>
        </w:rPr>
      </w:pPr>
      <w:hyperlink w:anchor="_Toc203393713" w:history="1">
        <w:r w:rsidRPr="00EF2B8F">
          <w:rPr>
            <w:rStyle w:val="Hyperlink"/>
            <w:rFonts w:ascii="Aptos" w:hAnsi="Aptos"/>
            <w:b w:val="0"/>
            <w:bCs w:val="0"/>
          </w:rPr>
          <w:t>3</w:t>
        </w:r>
        <w:r w:rsidRPr="00EF2B8F">
          <w:rPr>
            <w:rFonts w:asciiTheme="minorHAnsi" w:eastAsiaTheme="minorEastAsia" w:hAnsiTheme="minorHAnsi" w:cstheme="minorBidi"/>
            <w:b w:val="0"/>
            <w:bCs w:val="0"/>
            <w:kern w:val="2"/>
            <w:sz w:val="24"/>
            <w:szCs w:val="24"/>
            <w:lang w:eastAsia="sl-SI"/>
            <w14:ligatures w14:val="standardContextual"/>
          </w:rPr>
          <w:tab/>
        </w:r>
        <w:r w:rsidRPr="00EF2B8F">
          <w:rPr>
            <w:rStyle w:val="Hyperlink"/>
            <w:rFonts w:ascii="Aptos" w:hAnsi="Aptos"/>
            <w:b w:val="0"/>
            <w:bCs w:val="0"/>
          </w:rPr>
          <w:t>PREDMET JAVNEGA NAROČILA</w:t>
        </w:r>
        <w:r w:rsidRPr="00EF2B8F">
          <w:rPr>
            <w:b w:val="0"/>
            <w:bCs w:val="0"/>
            <w:webHidden/>
          </w:rPr>
          <w:tab/>
        </w:r>
        <w:r w:rsidRPr="00EF2B8F">
          <w:rPr>
            <w:b w:val="0"/>
            <w:bCs w:val="0"/>
            <w:webHidden/>
          </w:rPr>
          <w:fldChar w:fldCharType="begin"/>
        </w:r>
        <w:r w:rsidRPr="00EF2B8F">
          <w:rPr>
            <w:b w:val="0"/>
            <w:bCs w:val="0"/>
            <w:webHidden/>
          </w:rPr>
          <w:instrText xml:space="preserve"> PAGEREF _Toc203393713 \h </w:instrText>
        </w:r>
        <w:r w:rsidRPr="00EF2B8F">
          <w:rPr>
            <w:b w:val="0"/>
            <w:bCs w:val="0"/>
            <w:webHidden/>
          </w:rPr>
        </w:r>
        <w:r w:rsidRPr="00EF2B8F">
          <w:rPr>
            <w:b w:val="0"/>
            <w:bCs w:val="0"/>
            <w:webHidden/>
          </w:rPr>
          <w:fldChar w:fldCharType="separate"/>
        </w:r>
        <w:r w:rsidRPr="00EF2B8F">
          <w:rPr>
            <w:b w:val="0"/>
            <w:bCs w:val="0"/>
            <w:webHidden/>
          </w:rPr>
          <w:t>6</w:t>
        </w:r>
        <w:r w:rsidRPr="00EF2B8F">
          <w:rPr>
            <w:b w:val="0"/>
            <w:bCs w:val="0"/>
            <w:webHidden/>
          </w:rPr>
          <w:fldChar w:fldCharType="end"/>
        </w:r>
      </w:hyperlink>
    </w:p>
    <w:p w14:paraId="488E4C08" w14:textId="7632BA79"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14" w:history="1">
        <w:r w:rsidRPr="00EF2B8F">
          <w:rPr>
            <w:rStyle w:val="Hyperlink"/>
            <w:rFonts w:ascii="Aptos" w:hAnsi="Aptos"/>
            <w:b w:val="0"/>
            <w:bCs w:val="0"/>
          </w:rPr>
          <w:t>3.1</w:t>
        </w:r>
        <w:r w:rsidRPr="00EF2B8F">
          <w:rPr>
            <w:rFonts w:asciiTheme="minorHAnsi" w:eastAsiaTheme="minorEastAsia" w:hAnsiTheme="minorHAnsi" w:cstheme="minorBidi"/>
            <w:b w:val="0"/>
            <w:bCs w:val="0"/>
            <w:kern w:val="2"/>
            <w:sz w:val="24"/>
            <w:lang w:eastAsia="sl-SI"/>
            <w14:ligatures w14:val="standardContextual"/>
          </w:rPr>
          <w:tab/>
        </w:r>
        <w:r w:rsidRPr="00EF2B8F">
          <w:rPr>
            <w:rStyle w:val="Hyperlink"/>
            <w:rFonts w:ascii="Aptos" w:hAnsi="Aptos"/>
            <w:b w:val="0"/>
            <w:bCs w:val="0"/>
          </w:rPr>
          <w:t>Tehnične zahteve za luči</w:t>
        </w:r>
        <w:r w:rsidRPr="00EF2B8F">
          <w:rPr>
            <w:b w:val="0"/>
            <w:bCs w:val="0"/>
            <w:webHidden/>
          </w:rPr>
          <w:tab/>
        </w:r>
        <w:r w:rsidRPr="00EF2B8F">
          <w:rPr>
            <w:b w:val="0"/>
            <w:bCs w:val="0"/>
            <w:webHidden/>
          </w:rPr>
          <w:fldChar w:fldCharType="begin"/>
        </w:r>
        <w:r w:rsidRPr="00EF2B8F">
          <w:rPr>
            <w:b w:val="0"/>
            <w:bCs w:val="0"/>
            <w:webHidden/>
          </w:rPr>
          <w:instrText xml:space="preserve"> PAGEREF _Toc203393714 \h </w:instrText>
        </w:r>
        <w:r w:rsidRPr="00EF2B8F">
          <w:rPr>
            <w:b w:val="0"/>
            <w:bCs w:val="0"/>
            <w:webHidden/>
          </w:rPr>
        </w:r>
        <w:r w:rsidRPr="00EF2B8F">
          <w:rPr>
            <w:b w:val="0"/>
            <w:bCs w:val="0"/>
            <w:webHidden/>
          </w:rPr>
          <w:fldChar w:fldCharType="separate"/>
        </w:r>
        <w:r w:rsidRPr="00EF2B8F">
          <w:rPr>
            <w:b w:val="0"/>
            <w:bCs w:val="0"/>
            <w:webHidden/>
          </w:rPr>
          <w:t>6</w:t>
        </w:r>
        <w:r w:rsidRPr="00EF2B8F">
          <w:rPr>
            <w:b w:val="0"/>
            <w:bCs w:val="0"/>
            <w:webHidden/>
          </w:rPr>
          <w:fldChar w:fldCharType="end"/>
        </w:r>
      </w:hyperlink>
    </w:p>
    <w:p w14:paraId="1607BAF5" w14:textId="1935D5DB" w:rsidR="00EF2B8F" w:rsidRPr="00EF2B8F" w:rsidRDefault="00EF2B8F">
      <w:pPr>
        <w:pStyle w:val="TOC1"/>
        <w:rPr>
          <w:rFonts w:asciiTheme="minorHAnsi" w:eastAsiaTheme="minorEastAsia" w:hAnsiTheme="minorHAnsi" w:cstheme="minorBidi"/>
          <w:b w:val="0"/>
          <w:bCs w:val="0"/>
          <w:kern w:val="2"/>
          <w:sz w:val="24"/>
          <w:szCs w:val="24"/>
          <w:lang w:eastAsia="sl-SI"/>
          <w14:ligatures w14:val="standardContextual"/>
        </w:rPr>
      </w:pPr>
      <w:hyperlink w:anchor="_Toc203393715" w:history="1">
        <w:r w:rsidRPr="00EF2B8F">
          <w:rPr>
            <w:rStyle w:val="Hyperlink"/>
            <w:rFonts w:ascii="Aptos" w:hAnsi="Aptos"/>
            <w:b w:val="0"/>
            <w:bCs w:val="0"/>
          </w:rPr>
          <w:t>4</w:t>
        </w:r>
        <w:r w:rsidRPr="00EF2B8F">
          <w:rPr>
            <w:rFonts w:asciiTheme="minorHAnsi" w:eastAsiaTheme="minorEastAsia" w:hAnsiTheme="minorHAnsi" w:cstheme="minorBidi"/>
            <w:b w:val="0"/>
            <w:bCs w:val="0"/>
            <w:kern w:val="2"/>
            <w:sz w:val="24"/>
            <w:szCs w:val="24"/>
            <w:lang w:eastAsia="sl-SI"/>
            <w14:ligatures w14:val="standardContextual"/>
          </w:rPr>
          <w:tab/>
        </w:r>
        <w:r w:rsidRPr="00EF2B8F">
          <w:rPr>
            <w:rStyle w:val="Hyperlink"/>
            <w:rFonts w:ascii="Aptos" w:hAnsi="Aptos"/>
            <w:b w:val="0"/>
            <w:bCs w:val="0"/>
          </w:rPr>
          <w:t>PONUDBENA DOKUMENTACIJA</w:t>
        </w:r>
        <w:r w:rsidRPr="00EF2B8F">
          <w:rPr>
            <w:b w:val="0"/>
            <w:bCs w:val="0"/>
            <w:webHidden/>
          </w:rPr>
          <w:tab/>
        </w:r>
        <w:r w:rsidRPr="00EF2B8F">
          <w:rPr>
            <w:b w:val="0"/>
            <w:bCs w:val="0"/>
            <w:webHidden/>
          </w:rPr>
          <w:fldChar w:fldCharType="begin"/>
        </w:r>
        <w:r w:rsidRPr="00EF2B8F">
          <w:rPr>
            <w:b w:val="0"/>
            <w:bCs w:val="0"/>
            <w:webHidden/>
          </w:rPr>
          <w:instrText xml:space="preserve"> PAGEREF _Toc203393715 \h </w:instrText>
        </w:r>
        <w:r w:rsidRPr="00EF2B8F">
          <w:rPr>
            <w:b w:val="0"/>
            <w:bCs w:val="0"/>
            <w:webHidden/>
          </w:rPr>
        </w:r>
        <w:r w:rsidRPr="00EF2B8F">
          <w:rPr>
            <w:b w:val="0"/>
            <w:bCs w:val="0"/>
            <w:webHidden/>
          </w:rPr>
          <w:fldChar w:fldCharType="separate"/>
        </w:r>
        <w:r w:rsidRPr="00EF2B8F">
          <w:rPr>
            <w:b w:val="0"/>
            <w:bCs w:val="0"/>
            <w:webHidden/>
          </w:rPr>
          <w:t>9</w:t>
        </w:r>
        <w:r w:rsidRPr="00EF2B8F">
          <w:rPr>
            <w:b w:val="0"/>
            <w:bCs w:val="0"/>
            <w:webHidden/>
          </w:rPr>
          <w:fldChar w:fldCharType="end"/>
        </w:r>
      </w:hyperlink>
    </w:p>
    <w:p w14:paraId="419BF9A2" w14:textId="349DAD9E"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16" w:history="1">
        <w:r w:rsidRPr="00EF2B8F">
          <w:rPr>
            <w:rStyle w:val="Hyperlink"/>
            <w:rFonts w:ascii="Aptos" w:hAnsi="Aptos"/>
            <w:b w:val="0"/>
            <w:bCs w:val="0"/>
          </w:rPr>
          <w:t>4.1</w:t>
        </w:r>
        <w:r w:rsidRPr="00EF2B8F">
          <w:rPr>
            <w:rFonts w:asciiTheme="minorHAnsi" w:eastAsiaTheme="minorEastAsia" w:hAnsiTheme="minorHAnsi" w:cstheme="minorBidi"/>
            <w:b w:val="0"/>
            <w:bCs w:val="0"/>
            <w:kern w:val="2"/>
            <w:sz w:val="24"/>
            <w:lang w:eastAsia="sl-SI"/>
            <w14:ligatures w14:val="standardContextual"/>
          </w:rPr>
          <w:tab/>
        </w:r>
        <w:r w:rsidRPr="00EF2B8F">
          <w:rPr>
            <w:rStyle w:val="Hyperlink"/>
            <w:rFonts w:ascii="Aptos" w:hAnsi="Aptos"/>
            <w:b w:val="0"/>
            <w:bCs w:val="0"/>
          </w:rPr>
          <w:t>Splošni pogoji za izdelavo ponudbene dokumentacije</w:t>
        </w:r>
        <w:r w:rsidRPr="00EF2B8F">
          <w:rPr>
            <w:b w:val="0"/>
            <w:bCs w:val="0"/>
            <w:webHidden/>
          </w:rPr>
          <w:tab/>
        </w:r>
        <w:r w:rsidRPr="00EF2B8F">
          <w:rPr>
            <w:b w:val="0"/>
            <w:bCs w:val="0"/>
            <w:webHidden/>
          </w:rPr>
          <w:fldChar w:fldCharType="begin"/>
        </w:r>
        <w:r w:rsidRPr="00EF2B8F">
          <w:rPr>
            <w:b w:val="0"/>
            <w:bCs w:val="0"/>
            <w:webHidden/>
          </w:rPr>
          <w:instrText xml:space="preserve"> PAGEREF _Toc203393716 \h </w:instrText>
        </w:r>
        <w:r w:rsidRPr="00EF2B8F">
          <w:rPr>
            <w:b w:val="0"/>
            <w:bCs w:val="0"/>
            <w:webHidden/>
          </w:rPr>
        </w:r>
        <w:r w:rsidRPr="00EF2B8F">
          <w:rPr>
            <w:b w:val="0"/>
            <w:bCs w:val="0"/>
            <w:webHidden/>
          </w:rPr>
          <w:fldChar w:fldCharType="separate"/>
        </w:r>
        <w:r w:rsidRPr="00EF2B8F">
          <w:rPr>
            <w:b w:val="0"/>
            <w:bCs w:val="0"/>
            <w:webHidden/>
          </w:rPr>
          <w:t>9</w:t>
        </w:r>
        <w:r w:rsidRPr="00EF2B8F">
          <w:rPr>
            <w:b w:val="0"/>
            <w:bCs w:val="0"/>
            <w:webHidden/>
          </w:rPr>
          <w:fldChar w:fldCharType="end"/>
        </w:r>
      </w:hyperlink>
    </w:p>
    <w:p w14:paraId="17C49146" w14:textId="2EEDB5B4"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17" w:history="1">
        <w:r w:rsidRPr="00EF2B8F">
          <w:rPr>
            <w:rStyle w:val="Hyperlink"/>
            <w:rFonts w:ascii="Aptos" w:hAnsi="Aptos"/>
            <w:noProof/>
            <w14:scene3d>
              <w14:camera w14:prst="orthographicFront"/>
              <w14:lightRig w14:rig="threePt" w14:dir="t">
                <w14:rot w14:lat="0" w14:lon="0" w14:rev="0"/>
              </w14:lightRig>
            </w14:scene3d>
          </w:rPr>
          <w:t>4.1.1</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Pojasnila k Dokumentaciji v zvezi z oddajo javnega naročila</w:t>
        </w:r>
        <w:r w:rsidRPr="00EF2B8F">
          <w:rPr>
            <w:noProof/>
            <w:webHidden/>
          </w:rPr>
          <w:tab/>
        </w:r>
        <w:r w:rsidRPr="00EF2B8F">
          <w:rPr>
            <w:noProof/>
            <w:webHidden/>
          </w:rPr>
          <w:fldChar w:fldCharType="begin"/>
        </w:r>
        <w:r w:rsidRPr="00EF2B8F">
          <w:rPr>
            <w:noProof/>
            <w:webHidden/>
          </w:rPr>
          <w:instrText xml:space="preserve"> PAGEREF _Toc203393717 \h </w:instrText>
        </w:r>
        <w:r w:rsidRPr="00EF2B8F">
          <w:rPr>
            <w:noProof/>
            <w:webHidden/>
          </w:rPr>
        </w:r>
        <w:r w:rsidRPr="00EF2B8F">
          <w:rPr>
            <w:noProof/>
            <w:webHidden/>
          </w:rPr>
          <w:fldChar w:fldCharType="separate"/>
        </w:r>
        <w:r w:rsidRPr="00EF2B8F">
          <w:rPr>
            <w:noProof/>
            <w:webHidden/>
          </w:rPr>
          <w:t>9</w:t>
        </w:r>
        <w:r w:rsidRPr="00EF2B8F">
          <w:rPr>
            <w:noProof/>
            <w:webHidden/>
          </w:rPr>
          <w:fldChar w:fldCharType="end"/>
        </w:r>
      </w:hyperlink>
    </w:p>
    <w:p w14:paraId="6B05E09A" w14:textId="437414FF"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18" w:history="1">
        <w:r w:rsidRPr="00EF2B8F">
          <w:rPr>
            <w:rStyle w:val="Hyperlink"/>
            <w:rFonts w:ascii="Aptos" w:hAnsi="Aptos"/>
            <w:noProof/>
            <w14:scene3d>
              <w14:camera w14:prst="orthographicFront"/>
              <w14:lightRig w14:rig="threePt" w14:dir="t">
                <w14:rot w14:lat="0" w14:lon="0" w14:rev="0"/>
              </w14:lightRig>
            </w14:scene3d>
          </w:rPr>
          <w:t>4.1.2</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Dopolnitev in spremembe Dokumentavije v zvezi z oddajo javnega naročila</w:t>
        </w:r>
        <w:r w:rsidRPr="00EF2B8F">
          <w:rPr>
            <w:noProof/>
            <w:webHidden/>
          </w:rPr>
          <w:tab/>
        </w:r>
        <w:r w:rsidRPr="00EF2B8F">
          <w:rPr>
            <w:noProof/>
            <w:webHidden/>
          </w:rPr>
          <w:fldChar w:fldCharType="begin"/>
        </w:r>
        <w:r w:rsidRPr="00EF2B8F">
          <w:rPr>
            <w:noProof/>
            <w:webHidden/>
          </w:rPr>
          <w:instrText xml:space="preserve"> PAGEREF _Toc203393718 \h </w:instrText>
        </w:r>
        <w:r w:rsidRPr="00EF2B8F">
          <w:rPr>
            <w:noProof/>
            <w:webHidden/>
          </w:rPr>
        </w:r>
        <w:r w:rsidRPr="00EF2B8F">
          <w:rPr>
            <w:noProof/>
            <w:webHidden/>
          </w:rPr>
          <w:fldChar w:fldCharType="separate"/>
        </w:r>
        <w:r w:rsidRPr="00EF2B8F">
          <w:rPr>
            <w:noProof/>
            <w:webHidden/>
          </w:rPr>
          <w:t>9</w:t>
        </w:r>
        <w:r w:rsidRPr="00EF2B8F">
          <w:rPr>
            <w:noProof/>
            <w:webHidden/>
          </w:rPr>
          <w:fldChar w:fldCharType="end"/>
        </w:r>
      </w:hyperlink>
    </w:p>
    <w:p w14:paraId="5B865A4C" w14:textId="2352FC42"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19" w:history="1">
        <w:r w:rsidRPr="00EF2B8F">
          <w:rPr>
            <w:rStyle w:val="Hyperlink"/>
            <w:rFonts w:ascii="Aptos" w:hAnsi="Aptos"/>
            <w:noProof/>
            <w14:scene3d>
              <w14:camera w14:prst="orthographicFront"/>
              <w14:lightRig w14:rig="threePt" w14:dir="t">
                <w14:rot w14:lat="0" w14:lon="0" w14:rev="0"/>
              </w14:lightRig>
            </w14:scene3d>
          </w:rPr>
          <w:t>4.1.3</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Jezik</w:t>
        </w:r>
        <w:r w:rsidRPr="00EF2B8F">
          <w:rPr>
            <w:noProof/>
            <w:webHidden/>
          </w:rPr>
          <w:tab/>
        </w:r>
        <w:r w:rsidRPr="00EF2B8F">
          <w:rPr>
            <w:noProof/>
            <w:webHidden/>
          </w:rPr>
          <w:fldChar w:fldCharType="begin"/>
        </w:r>
        <w:r w:rsidRPr="00EF2B8F">
          <w:rPr>
            <w:noProof/>
            <w:webHidden/>
          </w:rPr>
          <w:instrText xml:space="preserve"> PAGEREF _Toc203393719 \h </w:instrText>
        </w:r>
        <w:r w:rsidRPr="00EF2B8F">
          <w:rPr>
            <w:noProof/>
            <w:webHidden/>
          </w:rPr>
        </w:r>
        <w:r w:rsidRPr="00EF2B8F">
          <w:rPr>
            <w:noProof/>
            <w:webHidden/>
          </w:rPr>
          <w:fldChar w:fldCharType="separate"/>
        </w:r>
        <w:r w:rsidRPr="00EF2B8F">
          <w:rPr>
            <w:noProof/>
            <w:webHidden/>
          </w:rPr>
          <w:t>9</w:t>
        </w:r>
        <w:r w:rsidRPr="00EF2B8F">
          <w:rPr>
            <w:noProof/>
            <w:webHidden/>
          </w:rPr>
          <w:fldChar w:fldCharType="end"/>
        </w:r>
      </w:hyperlink>
    </w:p>
    <w:p w14:paraId="4C42F43E" w14:textId="51A8E289"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20" w:history="1">
        <w:r w:rsidRPr="00EF2B8F">
          <w:rPr>
            <w:rStyle w:val="Hyperlink"/>
            <w:rFonts w:ascii="Aptos" w:hAnsi="Aptos"/>
            <w:noProof/>
            <w14:scene3d>
              <w14:camera w14:prst="orthographicFront"/>
              <w14:lightRig w14:rig="threePt" w14:dir="t">
                <w14:rot w14:lat="0" w14:lon="0" w14:rev="0"/>
              </w14:lightRig>
            </w14:scene3d>
          </w:rPr>
          <w:t>4.1.4</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Označevanje</w:t>
        </w:r>
        <w:r w:rsidRPr="00EF2B8F">
          <w:rPr>
            <w:noProof/>
            <w:webHidden/>
          </w:rPr>
          <w:tab/>
        </w:r>
        <w:r w:rsidRPr="00EF2B8F">
          <w:rPr>
            <w:noProof/>
            <w:webHidden/>
          </w:rPr>
          <w:fldChar w:fldCharType="begin"/>
        </w:r>
        <w:r w:rsidRPr="00EF2B8F">
          <w:rPr>
            <w:noProof/>
            <w:webHidden/>
          </w:rPr>
          <w:instrText xml:space="preserve"> PAGEREF _Toc203393720 \h </w:instrText>
        </w:r>
        <w:r w:rsidRPr="00EF2B8F">
          <w:rPr>
            <w:noProof/>
            <w:webHidden/>
          </w:rPr>
        </w:r>
        <w:r w:rsidRPr="00EF2B8F">
          <w:rPr>
            <w:noProof/>
            <w:webHidden/>
          </w:rPr>
          <w:fldChar w:fldCharType="separate"/>
        </w:r>
        <w:r w:rsidRPr="00EF2B8F">
          <w:rPr>
            <w:noProof/>
            <w:webHidden/>
          </w:rPr>
          <w:t>9</w:t>
        </w:r>
        <w:r w:rsidRPr="00EF2B8F">
          <w:rPr>
            <w:noProof/>
            <w:webHidden/>
          </w:rPr>
          <w:fldChar w:fldCharType="end"/>
        </w:r>
      </w:hyperlink>
    </w:p>
    <w:p w14:paraId="3FA0D82C" w14:textId="55C499D8"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21" w:history="1">
        <w:r w:rsidRPr="00EF2B8F">
          <w:rPr>
            <w:rStyle w:val="Hyperlink"/>
            <w:rFonts w:ascii="Aptos" w:hAnsi="Aptos"/>
            <w:noProof/>
            <w14:scene3d>
              <w14:camera w14:prst="orthographicFront"/>
              <w14:lightRig w14:rig="threePt" w14:dir="t">
                <w14:rot w14:lat="0" w14:lon="0" w14:rev="0"/>
              </w14:lightRig>
            </w14:scene3d>
          </w:rPr>
          <w:t>4.1.5</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Vsebina ponudbe</w:t>
        </w:r>
        <w:r w:rsidRPr="00EF2B8F">
          <w:rPr>
            <w:noProof/>
            <w:webHidden/>
          </w:rPr>
          <w:tab/>
        </w:r>
        <w:r w:rsidRPr="00EF2B8F">
          <w:rPr>
            <w:noProof/>
            <w:webHidden/>
          </w:rPr>
          <w:fldChar w:fldCharType="begin"/>
        </w:r>
        <w:r w:rsidRPr="00EF2B8F">
          <w:rPr>
            <w:noProof/>
            <w:webHidden/>
          </w:rPr>
          <w:instrText xml:space="preserve"> PAGEREF _Toc203393721 \h </w:instrText>
        </w:r>
        <w:r w:rsidRPr="00EF2B8F">
          <w:rPr>
            <w:noProof/>
            <w:webHidden/>
          </w:rPr>
        </w:r>
        <w:r w:rsidRPr="00EF2B8F">
          <w:rPr>
            <w:noProof/>
            <w:webHidden/>
          </w:rPr>
          <w:fldChar w:fldCharType="separate"/>
        </w:r>
        <w:r w:rsidRPr="00EF2B8F">
          <w:rPr>
            <w:noProof/>
            <w:webHidden/>
          </w:rPr>
          <w:t>10</w:t>
        </w:r>
        <w:r w:rsidRPr="00EF2B8F">
          <w:rPr>
            <w:noProof/>
            <w:webHidden/>
          </w:rPr>
          <w:fldChar w:fldCharType="end"/>
        </w:r>
      </w:hyperlink>
    </w:p>
    <w:p w14:paraId="1891EE2C" w14:textId="52C2B168"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22" w:history="1">
        <w:r w:rsidRPr="00EF2B8F">
          <w:rPr>
            <w:rStyle w:val="Hyperlink"/>
            <w:rFonts w:ascii="Aptos" w:hAnsi="Aptos"/>
            <w:noProof/>
            <w14:scene3d>
              <w14:camera w14:prst="orthographicFront"/>
              <w14:lightRig w14:rig="threePt" w14:dir="t">
                <w14:rot w14:lat="0" w14:lon="0" w14:rev="0"/>
              </w14:lightRig>
            </w14:scene3d>
          </w:rPr>
          <w:t>4.1.6</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Dopustne dopolnitve ponudbe</w:t>
        </w:r>
        <w:r w:rsidRPr="00EF2B8F">
          <w:rPr>
            <w:noProof/>
            <w:webHidden/>
          </w:rPr>
          <w:tab/>
        </w:r>
        <w:r w:rsidRPr="00EF2B8F">
          <w:rPr>
            <w:noProof/>
            <w:webHidden/>
          </w:rPr>
          <w:fldChar w:fldCharType="begin"/>
        </w:r>
        <w:r w:rsidRPr="00EF2B8F">
          <w:rPr>
            <w:noProof/>
            <w:webHidden/>
          </w:rPr>
          <w:instrText xml:space="preserve"> PAGEREF _Toc203393722 \h </w:instrText>
        </w:r>
        <w:r w:rsidRPr="00EF2B8F">
          <w:rPr>
            <w:noProof/>
            <w:webHidden/>
          </w:rPr>
        </w:r>
        <w:r w:rsidRPr="00EF2B8F">
          <w:rPr>
            <w:noProof/>
            <w:webHidden/>
          </w:rPr>
          <w:fldChar w:fldCharType="separate"/>
        </w:r>
        <w:r w:rsidRPr="00EF2B8F">
          <w:rPr>
            <w:noProof/>
            <w:webHidden/>
          </w:rPr>
          <w:t>10</w:t>
        </w:r>
        <w:r w:rsidRPr="00EF2B8F">
          <w:rPr>
            <w:noProof/>
            <w:webHidden/>
          </w:rPr>
          <w:fldChar w:fldCharType="end"/>
        </w:r>
      </w:hyperlink>
    </w:p>
    <w:p w14:paraId="316ACDD3" w14:textId="7548DCBD"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23" w:history="1">
        <w:r w:rsidRPr="00EF2B8F">
          <w:rPr>
            <w:rStyle w:val="Hyperlink"/>
            <w:rFonts w:ascii="Aptos" w:hAnsi="Aptos"/>
            <w:noProof/>
            <w14:scene3d>
              <w14:camera w14:prst="orthographicFront"/>
              <w14:lightRig w14:rig="threePt" w14:dir="t">
                <w14:rot w14:lat="0" w14:lon="0" w14:rev="0"/>
              </w14:lightRig>
            </w14:scene3d>
          </w:rPr>
          <w:t>4.1.7</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Navedba zavajajočih podatkov</w:t>
        </w:r>
        <w:r w:rsidRPr="00EF2B8F">
          <w:rPr>
            <w:noProof/>
            <w:webHidden/>
          </w:rPr>
          <w:tab/>
        </w:r>
        <w:r w:rsidRPr="00EF2B8F">
          <w:rPr>
            <w:noProof/>
            <w:webHidden/>
          </w:rPr>
          <w:fldChar w:fldCharType="begin"/>
        </w:r>
        <w:r w:rsidRPr="00EF2B8F">
          <w:rPr>
            <w:noProof/>
            <w:webHidden/>
          </w:rPr>
          <w:instrText xml:space="preserve"> PAGEREF _Toc203393723 \h </w:instrText>
        </w:r>
        <w:r w:rsidRPr="00EF2B8F">
          <w:rPr>
            <w:noProof/>
            <w:webHidden/>
          </w:rPr>
        </w:r>
        <w:r w:rsidRPr="00EF2B8F">
          <w:rPr>
            <w:noProof/>
            <w:webHidden/>
          </w:rPr>
          <w:fldChar w:fldCharType="separate"/>
        </w:r>
        <w:r w:rsidRPr="00EF2B8F">
          <w:rPr>
            <w:noProof/>
            <w:webHidden/>
          </w:rPr>
          <w:t>11</w:t>
        </w:r>
        <w:r w:rsidRPr="00EF2B8F">
          <w:rPr>
            <w:noProof/>
            <w:webHidden/>
          </w:rPr>
          <w:fldChar w:fldCharType="end"/>
        </w:r>
      </w:hyperlink>
    </w:p>
    <w:p w14:paraId="6966E833" w14:textId="1ED8433A"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24" w:history="1">
        <w:r w:rsidRPr="00EF2B8F">
          <w:rPr>
            <w:rStyle w:val="Hyperlink"/>
            <w:rFonts w:ascii="Aptos" w:hAnsi="Aptos"/>
            <w:noProof/>
            <w14:scene3d>
              <w14:camera w14:prst="orthographicFront"/>
              <w14:lightRig w14:rig="threePt" w14:dir="t">
                <w14:rot w14:lat="0" w14:lon="0" w14:rev="0"/>
              </w14:lightRig>
            </w14:scene3d>
          </w:rPr>
          <w:t>4.1.8</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Neobičajno nizka ponudba</w:t>
        </w:r>
        <w:r w:rsidRPr="00EF2B8F">
          <w:rPr>
            <w:noProof/>
            <w:webHidden/>
          </w:rPr>
          <w:tab/>
        </w:r>
        <w:r w:rsidRPr="00EF2B8F">
          <w:rPr>
            <w:noProof/>
            <w:webHidden/>
          </w:rPr>
          <w:fldChar w:fldCharType="begin"/>
        </w:r>
        <w:r w:rsidRPr="00EF2B8F">
          <w:rPr>
            <w:noProof/>
            <w:webHidden/>
          </w:rPr>
          <w:instrText xml:space="preserve"> PAGEREF _Toc203393724 \h </w:instrText>
        </w:r>
        <w:r w:rsidRPr="00EF2B8F">
          <w:rPr>
            <w:noProof/>
            <w:webHidden/>
          </w:rPr>
        </w:r>
        <w:r w:rsidRPr="00EF2B8F">
          <w:rPr>
            <w:noProof/>
            <w:webHidden/>
          </w:rPr>
          <w:fldChar w:fldCharType="separate"/>
        </w:r>
        <w:r w:rsidRPr="00EF2B8F">
          <w:rPr>
            <w:noProof/>
            <w:webHidden/>
          </w:rPr>
          <w:t>11</w:t>
        </w:r>
        <w:r w:rsidRPr="00EF2B8F">
          <w:rPr>
            <w:noProof/>
            <w:webHidden/>
          </w:rPr>
          <w:fldChar w:fldCharType="end"/>
        </w:r>
      </w:hyperlink>
    </w:p>
    <w:p w14:paraId="2BE6D07C" w14:textId="7DBD931F"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25" w:history="1">
        <w:r w:rsidRPr="00EF2B8F">
          <w:rPr>
            <w:rStyle w:val="Hyperlink"/>
            <w:rFonts w:ascii="Aptos" w:hAnsi="Aptos"/>
            <w:noProof/>
            <w14:scene3d>
              <w14:camera w14:prst="orthographicFront"/>
              <w14:lightRig w14:rig="threePt" w14:dir="t">
                <w14:rot w14:lat="0" w14:lon="0" w14:rev="0"/>
              </w14:lightRig>
            </w14:scene3d>
          </w:rPr>
          <w:t>4.1.9</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Predložitev ponudbe s podizvajalci</w:t>
        </w:r>
        <w:r w:rsidRPr="00EF2B8F">
          <w:rPr>
            <w:noProof/>
            <w:webHidden/>
          </w:rPr>
          <w:tab/>
        </w:r>
        <w:r w:rsidRPr="00EF2B8F">
          <w:rPr>
            <w:noProof/>
            <w:webHidden/>
          </w:rPr>
          <w:fldChar w:fldCharType="begin"/>
        </w:r>
        <w:r w:rsidRPr="00EF2B8F">
          <w:rPr>
            <w:noProof/>
            <w:webHidden/>
          </w:rPr>
          <w:instrText xml:space="preserve"> PAGEREF _Toc203393725 \h </w:instrText>
        </w:r>
        <w:r w:rsidRPr="00EF2B8F">
          <w:rPr>
            <w:noProof/>
            <w:webHidden/>
          </w:rPr>
        </w:r>
        <w:r w:rsidRPr="00EF2B8F">
          <w:rPr>
            <w:noProof/>
            <w:webHidden/>
          </w:rPr>
          <w:fldChar w:fldCharType="separate"/>
        </w:r>
        <w:r w:rsidRPr="00EF2B8F">
          <w:rPr>
            <w:noProof/>
            <w:webHidden/>
          </w:rPr>
          <w:t>11</w:t>
        </w:r>
        <w:r w:rsidRPr="00EF2B8F">
          <w:rPr>
            <w:noProof/>
            <w:webHidden/>
          </w:rPr>
          <w:fldChar w:fldCharType="end"/>
        </w:r>
      </w:hyperlink>
    </w:p>
    <w:p w14:paraId="50D8E45C" w14:textId="6B6DA2A9"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26" w:history="1">
        <w:r w:rsidRPr="00EF2B8F">
          <w:rPr>
            <w:rStyle w:val="Hyperlink"/>
            <w:rFonts w:ascii="Aptos" w:hAnsi="Aptos"/>
            <w:noProof/>
            <w14:scene3d>
              <w14:camera w14:prst="orthographicFront"/>
              <w14:lightRig w14:rig="threePt" w14:dir="t">
                <w14:rot w14:lat="0" w14:lon="0" w14:rev="0"/>
              </w14:lightRig>
            </w14:scene3d>
          </w:rPr>
          <w:t>4.1.10</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Skupna ponudba</w:t>
        </w:r>
        <w:r w:rsidRPr="00EF2B8F">
          <w:rPr>
            <w:noProof/>
            <w:webHidden/>
          </w:rPr>
          <w:tab/>
        </w:r>
        <w:r w:rsidRPr="00EF2B8F">
          <w:rPr>
            <w:noProof/>
            <w:webHidden/>
          </w:rPr>
          <w:fldChar w:fldCharType="begin"/>
        </w:r>
        <w:r w:rsidRPr="00EF2B8F">
          <w:rPr>
            <w:noProof/>
            <w:webHidden/>
          </w:rPr>
          <w:instrText xml:space="preserve"> PAGEREF _Toc203393726 \h </w:instrText>
        </w:r>
        <w:r w:rsidRPr="00EF2B8F">
          <w:rPr>
            <w:noProof/>
            <w:webHidden/>
          </w:rPr>
        </w:r>
        <w:r w:rsidRPr="00EF2B8F">
          <w:rPr>
            <w:noProof/>
            <w:webHidden/>
          </w:rPr>
          <w:fldChar w:fldCharType="separate"/>
        </w:r>
        <w:r w:rsidRPr="00EF2B8F">
          <w:rPr>
            <w:noProof/>
            <w:webHidden/>
          </w:rPr>
          <w:t>12</w:t>
        </w:r>
        <w:r w:rsidRPr="00EF2B8F">
          <w:rPr>
            <w:noProof/>
            <w:webHidden/>
          </w:rPr>
          <w:fldChar w:fldCharType="end"/>
        </w:r>
      </w:hyperlink>
    </w:p>
    <w:p w14:paraId="2BBD89EB" w14:textId="503E1642"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27" w:history="1">
        <w:r w:rsidRPr="00EF2B8F">
          <w:rPr>
            <w:rStyle w:val="Hyperlink"/>
            <w:rFonts w:ascii="Aptos" w:hAnsi="Aptos"/>
            <w:noProof/>
            <w14:scene3d>
              <w14:camera w14:prst="orthographicFront"/>
              <w14:lightRig w14:rig="threePt" w14:dir="t">
                <w14:rot w14:lat="0" w14:lon="0" w14:rev="0"/>
              </w14:lightRig>
            </w14:scene3d>
          </w:rPr>
          <w:t>4.1.11</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Uporaba zmogljivosti drugih subjektov</w:t>
        </w:r>
        <w:r w:rsidRPr="00EF2B8F">
          <w:rPr>
            <w:noProof/>
            <w:webHidden/>
          </w:rPr>
          <w:tab/>
        </w:r>
        <w:r w:rsidRPr="00EF2B8F">
          <w:rPr>
            <w:noProof/>
            <w:webHidden/>
          </w:rPr>
          <w:fldChar w:fldCharType="begin"/>
        </w:r>
        <w:r w:rsidRPr="00EF2B8F">
          <w:rPr>
            <w:noProof/>
            <w:webHidden/>
          </w:rPr>
          <w:instrText xml:space="preserve"> PAGEREF _Toc203393727 \h </w:instrText>
        </w:r>
        <w:r w:rsidRPr="00EF2B8F">
          <w:rPr>
            <w:noProof/>
            <w:webHidden/>
          </w:rPr>
        </w:r>
        <w:r w:rsidRPr="00EF2B8F">
          <w:rPr>
            <w:noProof/>
            <w:webHidden/>
          </w:rPr>
          <w:fldChar w:fldCharType="separate"/>
        </w:r>
        <w:r w:rsidRPr="00EF2B8F">
          <w:rPr>
            <w:noProof/>
            <w:webHidden/>
          </w:rPr>
          <w:t>12</w:t>
        </w:r>
        <w:r w:rsidRPr="00EF2B8F">
          <w:rPr>
            <w:noProof/>
            <w:webHidden/>
          </w:rPr>
          <w:fldChar w:fldCharType="end"/>
        </w:r>
      </w:hyperlink>
    </w:p>
    <w:p w14:paraId="2160D6D0" w14:textId="161214BA"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28" w:history="1">
        <w:r w:rsidRPr="00EF2B8F">
          <w:rPr>
            <w:rStyle w:val="Hyperlink"/>
            <w:rFonts w:ascii="Aptos" w:hAnsi="Aptos"/>
            <w:noProof/>
            <w14:scene3d>
              <w14:camera w14:prst="orthographicFront"/>
              <w14:lightRig w14:rig="threePt" w14:dir="t">
                <w14:rot w14:lat="0" w14:lon="0" w14:rev="0"/>
              </w14:lightRig>
            </w14:scene3d>
          </w:rPr>
          <w:t>4.1.12</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Alternativne ponudbe in variante ponudbe</w:t>
        </w:r>
        <w:r w:rsidRPr="00EF2B8F">
          <w:rPr>
            <w:noProof/>
            <w:webHidden/>
          </w:rPr>
          <w:tab/>
        </w:r>
        <w:r w:rsidRPr="00EF2B8F">
          <w:rPr>
            <w:noProof/>
            <w:webHidden/>
          </w:rPr>
          <w:fldChar w:fldCharType="begin"/>
        </w:r>
        <w:r w:rsidRPr="00EF2B8F">
          <w:rPr>
            <w:noProof/>
            <w:webHidden/>
          </w:rPr>
          <w:instrText xml:space="preserve"> PAGEREF _Toc203393728 \h </w:instrText>
        </w:r>
        <w:r w:rsidRPr="00EF2B8F">
          <w:rPr>
            <w:noProof/>
            <w:webHidden/>
          </w:rPr>
        </w:r>
        <w:r w:rsidRPr="00EF2B8F">
          <w:rPr>
            <w:noProof/>
            <w:webHidden/>
          </w:rPr>
          <w:fldChar w:fldCharType="separate"/>
        </w:r>
        <w:r w:rsidRPr="00EF2B8F">
          <w:rPr>
            <w:noProof/>
            <w:webHidden/>
          </w:rPr>
          <w:t>12</w:t>
        </w:r>
        <w:r w:rsidRPr="00EF2B8F">
          <w:rPr>
            <w:noProof/>
            <w:webHidden/>
          </w:rPr>
          <w:fldChar w:fldCharType="end"/>
        </w:r>
      </w:hyperlink>
    </w:p>
    <w:p w14:paraId="1B1DA642" w14:textId="18966D65"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29" w:history="1">
        <w:r w:rsidRPr="00EF2B8F">
          <w:rPr>
            <w:rStyle w:val="Hyperlink"/>
            <w:rFonts w:ascii="Aptos" w:hAnsi="Aptos"/>
            <w:noProof/>
            <w14:scene3d>
              <w14:camera w14:prst="orthographicFront"/>
              <w14:lightRig w14:rig="threePt" w14:dir="t">
                <w14:rot w14:lat="0" w14:lon="0" w14:rev="0"/>
              </w14:lightRig>
            </w14:scene3d>
          </w:rPr>
          <w:t>4.1.13</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Oblika ponudbe</w:t>
        </w:r>
        <w:r w:rsidRPr="00EF2B8F">
          <w:rPr>
            <w:noProof/>
            <w:webHidden/>
          </w:rPr>
          <w:tab/>
        </w:r>
        <w:r w:rsidRPr="00EF2B8F">
          <w:rPr>
            <w:noProof/>
            <w:webHidden/>
          </w:rPr>
          <w:fldChar w:fldCharType="begin"/>
        </w:r>
        <w:r w:rsidRPr="00EF2B8F">
          <w:rPr>
            <w:noProof/>
            <w:webHidden/>
          </w:rPr>
          <w:instrText xml:space="preserve"> PAGEREF _Toc203393729 \h </w:instrText>
        </w:r>
        <w:r w:rsidRPr="00EF2B8F">
          <w:rPr>
            <w:noProof/>
            <w:webHidden/>
          </w:rPr>
        </w:r>
        <w:r w:rsidRPr="00EF2B8F">
          <w:rPr>
            <w:noProof/>
            <w:webHidden/>
          </w:rPr>
          <w:fldChar w:fldCharType="separate"/>
        </w:r>
        <w:r w:rsidRPr="00EF2B8F">
          <w:rPr>
            <w:noProof/>
            <w:webHidden/>
          </w:rPr>
          <w:t>13</w:t>
        </w:r>
        <w:r w:rsidRPr="00EF2B8F">
          <w:rPr>
            <w:noProof/>
            <w:webHidden/>
          </w:rPr>
          <w:fldChar w:fldCharType="end"/>
        </w:r>
      </w:hyperlink>
    </w:p>
    <w:p w14:paraId="5B7FEA65" w14:textId="47600115"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30" w:history="1">
        <w:r w:rsidRPr="00EF2B8F">
          <w:rPr>
            <w:rStyle w:val="Hyperlink"/>
            <w:rFonts w:ascii="Aptos" w:hAnsi="Aptos"/>
            <w:noProof/>
            <w14:scene3d>
              <w14:camera w14:prst="orthographicFront"/>
              <w14:lightRig w14:rig="threePt" w14:dir="t">
                <w14:rot w14:lat="0" w14:lon="0" w14:rev="0"/>
              </w14:lightRig>
            </w14:scene3d>
          </w:rPr>
          <w:t>4.1.14</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Samo ena ponudba od vsakega ponudnika</w:t>
        </w:r>
        <w:r w:rsidRPr="00EF2B8F">
          <w:rPr>
            <w:noProof/>
            <w:webHidden/>
          </w:rPr>
          <w:tab/>
        </w:r>
        <w:r w:rsidRPr="00EF2B8F">
          <w:rPr>
            <w:noProof/>
            <w:webHidden/>
          </w:rPr>
          <w:fldChar w:fldCharType="begin"/>
        </w:r>
        <w:r w:rsidRPr="00EF2B8F">
          <w:rPr>
            <w:noProof/>
            <w:webHidden/>
          </w:rPr>
          <w:instrText xml:space="preserve"> PAGEREF _Toc203393730 \h </w:instrText>
        </w:r>
        <w:r w:rsidRPr="00EF2B8F">
          <w:rPr>
            <w:noProof/>
            <w:webHidden/>
          </w:rPr>
        </w:r>
        <w:r w:rsidRPr="00EF2B8F">
          <w:rPr>
            <w:noProof/>
            <w:webHidden/>
          </w:rPr>
          <w:fldChar w:fldCharType="separate"/>
        </w:r>
        <w:r w:rsidRPr="00EF2B8F">
          <w:rPr>
            <w:noProof/>
            <w:webHidden/>
          </w:rPr>
          <w:t>13</w:t>
        </w:r>
        <w:r w:rsidRPr="00EF2B8F">
          <w:rPr>
            <w:noProof/>
            <w:webHidden/>
          </w:rPr>
          <w:fldChar w:fldCharType="end"/>
        </w:r>
      </w:hyperlink>
    </w:p>
    <w:p w14:paraId="55501C47" w14:textId="7C0860B1"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31" w:history="1">
        <w:r w:rsidRPr="00EF2B8F">
          <w:rPr>
            <w:rStyle w:val="Hyperlink"/>
            <w:rFonts w:ascii="Aptos" w:hAnsi="Aptos"/>
            <w:noProof/>
            <w14:scene3d>
              <w14:camera w14:prst="orthographicFront"/>
              <w14:lightRig w14:rig="threePt" w14:dir="t">
                <w14:rot w14:lat="0" w14:lon="0" w14:rev="0"/>
              </w14:lightRig>
            </w14:scene3d>
          </w:rPr>
          <w:t>4.1.15</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Veljavnost ponudb</w:t>
        </w:r>
        <w:r w:rsidRPr="00EF2B8F">
          <w:rPr>
            <w:noProof/>
            <w:webHidden/>
          </w:rPr>
          <w:tab/>
        </w:r>
        <w:r w:rsidRPr="00EF2B8F">
          <w:rPr>
            <w:noProof/>
            <w:webHidden/>
          </w:rPr>
          <w:fldChar w:fldCharType="begin"/>
        </w:r>
        <w:r w:rsidRPr="00EF2B8F">
          <w:rPr>
            <w:noProof/>
            <w:webHidden/>
          </w:rPr>
          <w:instrText xml:space="preserve"> PAGEREF _Toc203393731 \h </w:instrText>
        </w:r>
        <w:r w:rsidRPr="00EF2B8F">
          <w:rPr>
            <w:noProof/>
            <w:webHidden/>
          </w:rPr>
        </w:r>
        <w:r w:rsidRPr="00EF2B8F">
          <w:rPr>
            <w:noProof/>
            <w:webHidden/>
          </w:rPr>
          <w:fldChar w:fldCharType="separate"/>
        </w:r>
        <w:r w:rsidRPr="00EF2B8F">
          <w:rPr>
            <w:noProof/>
            <w:webHidden/>
          </w:rPr>
          <w:t>13</w:t>
        </w:r>
        <w:r w:rsidRPr="00EF2B8F">
          <w:rPr>
            <w:noProof/>
            <w:webHidden/>
          </w:rPr>
          <w:fldChar w:fldCharType="end"/>
        </w:r>
      </w:hyperlink>
    </w:p>
    <w:p w14:paraId="7D59A5BB" w14:textId="0566508C"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32" w:history="1">
        <w:r w:rsidRPr="00EF2B8F">
          <w:rPr>
            <w:rStyle w:val="Hyperlink"/>
            <w:rFonts w:ascii="Aptos" w:hAnsi="Aptos"/>
            <w:noProof/>
            <w14:scene3d>
              <w14:camera w14:prst="orthographicFront"/>
              <w14:lightRig w14:rig="threePt" w14:dir="t">
                <w14:rot w14:lat="0" w14:lon="0" w14:rev="0"/>
              </w14:lightRig>
            </w14:scene3d>
          </w:rPr>
          <w:t>4.1.16</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Izločitev ponudbe</w:t>
        </w:r>
        <w:r w:rsidRPr="00EF2B8F">
          <w:rPr>
            <w:noProof/>
            <w:webHidden/>
          </w:rPr>
          <w:tab/>
        </w:r>
        <w:r w:rsidRPr="00EF2B8F">
          <w:rPr>
            <w:noProof/>
            <w:webHidden/>
          </w:rPr>
          <w:fldChar w:fldCharType="begin"/>
        </w:r>
        <w:r w:rsidRPr="00EF2B8F">
          <w:rPr>
            <w:noProof/>
            <w:webHidden/>
          </w:rPr>
          <w:instrText xml:space="preserve"> PAGEREF _Toc203393732 \h </w:instrText>
        </w:r>
        <w:r w:rsidRPr="00EF2B8F">
          <w:rPr>
            <w:noProof/>
            <w:webHidden/>
          </w:rPr>
        </w:r>
        <w:r w:rsidRPr="00EF2B8F">
          <w:rPr>
            <w:noProof/>
            <w:webHidden/>
          </w:rPr>
          <w:fldChar w:fldCharType="separate"/>
        </w:r>
        <w:r w:rsidRPr="00EF2B8F">
          <w:rPr>
            <w:noProof/>
            <w:webHidden/>
          </w:rPr>
          <w:t>13</w:t>
        </w:r>
        <w:r w:rsidRPr="00EF2B8F">
          <w:rPr>
            <w:noProof/>
            <w:webHidden/>
          </w:rPr>
          <w:fldChar w:fldCharType="end"/>
        </w:r>
      </w:hyperlink>
    </w:p>
    <w:p w14:paraId="7338043F" w14:textId="6EB3C236"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33" w:history="1">
        <w:r w:rsidRPr="00EF2B8F">
          <w:rPr>
            <w:rStyle w:val="Hyperlink"/>
            <w:rFonts w:ascii="Aptos" w:hAnsi="Aptos"/>
            <w:b w:val="0"/>
            <w:bCs w:val="0"/>
          </w:rPr>
          <w:t>4.2</w:t>
        </w:r>
        <w:r w:rsidRPr="00EF2B8F">
          <w:rPr>
            <w:rFonts w:asciiTheme="minorHAnsi" w:eastAsiaTheme="minorEastAsia" w:hAnsiTheme="minorHAnsi" w:cstheme="minorBidi"/>
            <w:b w:val="0"/>
            <w:bCs w:val="0"/>
            <w:kern w:val="2"/>
            <w:sz w:val="24"/>
            <w:lang w:eastAsia="sl-SI"/>
            <w14:ligatures w14:val="standardContextual"/>
          </w:rPr>
          <w:tab/>
        </w:r>
        <w:r w:rsidRPr="00EF2B8F">
          <w:rPr>
            <w:rStyle w:val="Hyperlink"/>
            <w:rFonts w:ascii="Aptos" w:hAnsi="Aptos"/>
            <w:b w:val="0"/>
            <w:bCs w:val="0"/>
          </w:rPr>
          <w:t>Dokumenti v ponudbeni dokumentaciji</w:t>
        </w:r>
        <w:r w:rsidRPr="00EF2B8F">
          <w:rPr>
            <w:b w:val="0"/>
            <w:bCs w:val="0"/>
            <w:webHidden/>
          </w:rPr>
          <w:tab/>
        </w:r>
        <w:r w:rsidRPr="00EF2B8F">
          <w:rPr>
            <w:b w:val="0"/>
            <w:bCs w:val="0"/>
            <w:webHidden/>
          </w:rPr>
          <w:fldChar w:fldCharType="begin"/>
        </w:r>
        <w:r w:rsidRPr="00EF2B8F">
          <w:rPr>
            <w:b w:val="0"/>
            <w:bCs w:val="0"/>
            <w:webHidden/>
          </w:rPr>
          <w:instrText xml:space="preserve"> PAGEREF _Toc203393733 \h </w:instrText>
        </w:r>
        <w:r w:rsidRPr="00EF2B8F">
          <w:rPr>
            <w:b w:val="0"/>
            <w:bCs w:val="0"/>
            <w:webHidden/>
          </w:rPr>
        </w:r>
        <w:r w:rsidRPr="00EF2B8F">
          <w:rPr>
            <w:b w:val="0"/>
            <w:bCs w:val="0"/>
            <w:webHidden/>
          </w:rPr>
          <w:fldChar w:fldCharType="separate"/>
        </w:r>
        <w:r w:rsidRPr="00EF2B8F">
          <w:rPr>
            <w:b w:val="0"/>
            <w:bCs w:val="0"/>
            <w:webHidden/>
          </w:rPr>
          <w:t>14</w:t>
        </w:r>
        <w:r w:rsidRPr="00EF2B8F">
          <w:rPr>
            <w:b w:val="0"/>
            <w:bCs w:val="0"/>
            <w:webHidden/>
          </w:rPr>
          <w:fldChar w:fldCharType="end"/>
        </w:r>
      </w:hyperlink>
    </w:p>
    <w:p w14:paraId="4707D4E8" w14:textId="6F91FA01"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34" w:history="1">
        <w:r w:rsidRPr="00EF2B8F">
          <w:rPr>
            <w:rStyle w:val="Hyperlink"/>
            <w:rFonts w:ascii="Aptos" w:hAnsi="Aptos"/>
            <w:noProof/>
            <w14:scene3d>
              <w14:camera w14:prst="orthographicFront"/>
              <w14:lightRig w14:rig="threePt" w14:dir="t">
                <w14:rot w14:lat="0" w14:lon="0" w14:rev="0"/>
              </w14:lightRig>
            </w14:scene3d>
          </w:rPr>
          <w:t>4.2.1</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Podatki o ponudniku (OBR-1)</w:t>
        </w:r>
        <w:r w:rsidRPr="00EF2B8F">
          <w:rPr>
            <w:noProof/>
            <w:webHidden/>
          </w:rPr>
          <w:tab/>
        </w:r>
        <w:r w:rsidRPr="00EF2B8F">
          <w:rPr>
            <w:noProof/>
            <w:webHidden/>
          </w:rPr>
          <w:fldChar w:fldCharType="begin"/>
        </w:r>
        <w:r w:rsidRPr="00EF2B8F">
          <w:rPr>
            <w:noProof/>
            <w:webHidden/>
          </w:rPr>
          <w:instrText xml:space="preserve"> PAGEREF _Toc203393734 \h </w:instrText>
        </w:r>
        <w:r w:rsidRPr="00EF2B8F">
          <w:rPr>
            <w:noProof/>
            <w:webHidden/>
          </w:rPr>
        </w:r>
        <w:r w:rsidRPr="00EF2B8F">
          <w:rPr>
            <w:noProof/>
            <w:webHidden/>
          </w:rPr>
          <w:fldChar w:fldCharType="separate"/>
        </w:r>
        <w:r w:rsidRPr="00EF2B8F">
          <w:rPr>
            <w:noProof/>
            <w:webHidden/>
          </w:rPr>
          <w:t>14</w:t>
        </w:r>
        <w:r w:rsidRPr="00EF2B8F">
          <w:rPr>
            <w:noProof/>
            <w:webHidden/>
          </w:rPr>
          <w:fldChar w:fldCharType="end"/>
        </w:r>
      </w:hyperlink>
    </w:p>
    <w:p w14:paraId="127F910A" w14:textId="484F494A"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35" w:history="1">
        <w:r w:rsidRPr="00EF2B8F">
          <w:rPr>
            <w:rStyle w:val="Hyperlink"/>
            <w:rFonts w:ascii="Aptos" w:hAnsi="Aptos"/>
            <w:noProof/>
            <w14:scene3d>
              <w14:camera w14:prst="orthographicFront"/>
              <w14:lightRig w14:rig="threePt" w14:dir="t">
                <w14:rot w14:lat="0" w14:lon="0" w14:rev="0"/>
              </w14:lightRig>
            </w14:scene3d>
          </w:rPr>
          <w:t>4.2.2</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Izjava o podizvajalcih in seznam podizvajalcev (OBR-1B)</w:t>
        </w:r>
        <w:r w:rsidRPr="00EF2B8F">
          <w:rPr>
            <w:noProof/>
            <w:webHidden/>
          </w:rPr>
          <w:tab/>
        </w:r>
        <w:r w:rsidRPr="00EF2B8F">
          <w:rPr>
            <w:noProof/>
            <w:webHidden/>
          </w:rPr>
          <w:fldChar w:fldCharType="begin"/>
        </w:r>
        <w:r w:rsidRPr="00EF2B8F">
          <w:rPr>
            <w:noProof/>
            <w:webHidden/>
          </w:rPr>
          <w:instrText xml:space="preserve"> PAGEREF _Toc203393735 \h </w:instrText>
        </w:r>
        <w:r w:rsidRPr="00EF2B8F">
          <w:rPr>
            <w:noProof/>
            <w:webHidden/>
          </w:rPr>
        </w:r>
        <w:r w:rsidRPr="00EF2B8F">
          <w:rPr>
            <w:noProof/>
            <w:webHidden/>
          </w:rPr>
          <w:fldChar w:fldCharType="separate"/>
        </w:r>
        <w:r w:rsidRPr="00EF2B8F">
          <w:rPr>
            <w:noProof/>
            <w:webHidden/>
          </w:rPr>
          <w:t>14</w:t>
        </w:r>
        <w:r w:rsidRPr="00EF2B8F">
          <w:rPr>
            <w:noProof/>
            <w:webHidden/>
          </w:rPr>
          <w:fldChar w:fldCharType="end"/>
        </w:r>
      </w:hyperlink>
    </w:p>
    <w:p w14:paraId="42EBEE6C" w14:textId="49660BEF"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36" w:history="1">
        <w:r w:rsidRPr="00EF2B8F">
          <w:rPr>
            <w:rStyle w:val="Hyperlink"/>
            <w:rFonts w:ascii="Aptos" w:hAnsi="Aptos"/>
            <w:noProof/>
            <w14:scene3d>
              <w14:camera w14:prst="orthographicFront"/>
              <w14:lightRig w14:rig="threePt" w14:dir="t">
                <w14:rot w14:lat="0" w14:lon="0" w14:rev="0"/>
              </w14:lightRig>
            </w14:scene3d>
          </w:rPr>
          <w:t>4.2.3</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Izjava o sprejemanju pogojev javnega naročila (OBR-2)</w:t>
        </w:r>
        <w:r w:rsidRPr="00EF2B8F">
          <w:rPr>
            <w:noProof/>
            <w:webHidden/>
          </w:rPr>
          <w:tab/>
        </w:r>
        <w:r w:rsidRPr="00EF2B8F">
          <w:rPr>
            <w:noProof/>
            <w:webHidden/>
          </w:rPr>
          <w:fldChar w:fldCharType="begin"/>
        </w:r>
        <w:r w:rsidRPr="00EF2B8F">
          <w:rPr>
            <w:noProof/>
            <w:webHidden/>
          </w:rPr>
          <w:instrText xml:space="preserve"> PAGEREF _Toc203393736 \h </w:instrText>
        </w:r>
        <w:r w:rsidRPr="00EF2B8F">
          <w:rPr>
            <w:noProof/>
            <w:webHidden/>
          </w:rPr>
        </w:r>
        <w:r w:rsidRPr="00EF2B8F">
          <w:rPr>
            <w:noProof/>
            <w:webHidden/>
          </w:rPr>
          <w:fldChar w:fldCharType="separate"/>
        </w:r>
        <w:r w:rsidRPr="00EF2B8F">
          <w:rPr>
            <w:noProof/>
            <w:webHidden/>
          </w:rPr>
          <w:t>14</w:t>
        </w:r>
        <w:r w:rsidRPr="00EF2B8F">
          <w:rPr>
            <w:noProof/>
            <w:webHidden/>
          </w:rPr>
          <w:fldChar w:fldCharType="end"/>
        </w:r>
      </w:hyperlink>
    </w:p>
    <w:p w14:paraId="70266B24" w14:textId="63EB724B"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37" w:history="1">
        <w:r w:rsidRPr="00EF2B8F">
          <w:rPr>
            <w:rStyle w:val="Hyperlink"/>
            <w:rFonts w:ascii="Aptos" w:hAnsi="Aptos"/>
            <w:noProof/>
            <w14:scene3d>
              <w14:camera w14:prst="orthographicFront"/>
              <w14:lightRig w14:rig="threePt" w14:dir="t">
                <w14:rot w14:lat="0" w14:lon="0" w14:rev="0"/>
              </w14:lightRig>
            </w14:scene3d>
          </w:rPr>
          <w:t>4.2.4</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Povzetek predračuna / Rekapitulacija (OBR-3)</w:t>
        </w:r>
        <w:r w:rsidRPr="00EF2B8F">
          <w:rPr>
            <w:noProof/>
            <w:webHidden/>
          </w:rPr>
          <w:tab/>
        </w:r>
        <w:r w:rsidRPr="00EF2B8F">
          <w:rPr>
            <w:noProof/>
            <w:webHidden/>
          </w:rPr>
          <w:fldChar w:fldCharType="begin"/>
        </w:r>
        <w:r w:rsidRPr="00EF2B8F">
          <w:rPr>
            <w:noProof/>
            <w:webHidden/>
          </w:rPr>
          <w:instrText xml:space="preserve"> PAGEREF _Toc203393737 \h </w:instrText>
        </w:r>
        <w:r w:rsidRPr="00EF2B8F">
          <w:rPr>
            <w:noProof/>
            <w:webHidden/>
          </w:rPr>
        </w:r>
        <w:r w:rsidRPr="00EF2B8F">
          <w:rPr>
            <w:noProof/>
            <w:webHidden/>
          </w:rPr>
          <w:fldChar w:fldCharType="separate"/>
        </w:r>
        <w:r w:rsidRPr="00EF2B8F">
          <w:rPr>
            <w:noProof/>
            <w:webHidden/>
          </w:rPr>
          <w:t>14</w:t>
        </w:r>
        <w:r w:rsidRPr="00EF2B8F">
          <w:rPr>
            <w:noProof/>
            <w:webHidden/>
          </w:rPr>
          <w:fldChar w:fldCharType="end"/>
        </w:r>
      </w:hyperlink>
    </w:p>
    <w:p w14:paraId="0CE92FFA" w14:textId="60C73B09"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38" w:history="1">
        <w:r w:rsidRPr="00EF2B8F">
          <w:rPr>
            <w:rStyle w:val="Hyperlink"/>
            <w:rFonts w:ascii="Aptos" w:hAnsi="Aptos"/>
            <w:noProof/>
            <w14:scene3d>
              <w14:camera w14:prst="orthographicFront"/>
              <w14:lightRig w14:rig="threePt" w14:dir="t">
                <w14:rot w14:lat="0" w14:lon="0" w14:rev="0"/>
              </w14:lightRig>
            </w14:scene3d>
          </w:rPr>
          <w:t>4.2.5</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Specifikacija predračuna (OBR-4)</w:t>
        </w:r>
        <w:r w:rsidRPr="00EF2B8F">
          <w:rPr>
            <w:noProof/>
            <w:webHidden/>
          </w:rPr>
          <w:tab/>
        </w:r>
        <w:r w:rsidRPr="00EF2B8F">
          <w:rPr>
            <w:noProof/>
            <w:webHidden/>
          </w:rPr>
          <w:fldChar w:fldCharType="begin"/>
        </w:r>
        <w:r w:rsidRPr="00EF2B8F">
          <w:rPr>
            <w:noProof/>
            <w:webHidden/>
          </w:rPr>
          <w:instrText xml:space="preserve"> PAGEREF _Toc203393738 \h </w:instrText>
        </w:r>
        <w:r w:rsidRPr="00EF2B8F">
          <w:rPr>
            <w:noProof/>
            <w:webHidden/>
          </w:rPr>
        </w:r>
        <w:r w:rsidRPr="00EF2B8F">
          <w:rPr>
            <w:noProof/>
            <w:webHidden/>
          </w:rPr>
          <w:fldChar w:fldCharType="separate"/>
        </w:r>
        <w:r w:rsidRPr="00EF2B8F">
          <w:rPr>
            <w:noProof/>
            <w:webHidden/>
          </w:rPr>
          <w:t>15</w:t>
        </w:r>
        <w:r w:rsidRPr="00EF2B8F">
          <w:rPr>
            <w:noProof/>
            <w:webHidden/>
          </w:rPr>
          <w:fldChar w:fldCharType="end"/>
        </w:r>
      </w:hyperlink>
    </w:p>
    <w:p w14:paraId="68E252E0" w14:textId="239114CB"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39" w:history="1">
        <w:r w:rsidRPr="00EF2B8F">
          <w:rPr>
            <w:rStyle w:val="Hyperlink"/>
            <w:rFonts w:ascii="Aptos" w:hAnsi="Aptos"/>
            <w:noProof/>
            <w14:scene3d>
              <w14:camera w14:prst="orthographicFront"/>
              <w14:lightRig w14:rig="threePt" w14:dir="t">
                <w14:rot w14:lat="0" w14:lon="0" w14:rev="0"/>
              </w14:lightRig>
            </w14:scene3d>
          </w:rPr>
          <w:t>4.2.6</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Izjava o varovanju podatkov (OBR-5)</w:t>
        </w:r>
        <w:r w:rsidRPr="00EF2B8F">
          <w:rPr>
            <w:noProof/>
            <w:webHidden/>
          </w:rPr>
          <w:tab/>
        </w:r>
        <w:r w:rsidRPr="00EF2B8F">
          <w:rPr>
            <w:noProof/>
            <w:webHidden/>
          </w:rPr>
          <w:fldChar w:fldCharType="begin"/>
        </w:r>
        <w:r w:rsidRPr="00EF2B8F">
          <w:rPr>
            <w:noProof/>
            <w:webHidden/>
          </w:rPr>
          <w:instrText xml:space="preserve"> PAGEREF _Toc203393739 \h </w:instrText>
        </w:r>
        <w:r w:rsidRPr="00EF2B8F">
          <w:rPr>
            <w:noProof/>
            <w:webHidden/>
          </w:rPr>
        </w:r>
        <w:r w:rsidRPr="00EF2B8F">
          <w:rPr>
            <w:noProof/>
            <w:webHidden/>
          </w:rPr>
          <w:fldChar w:fldCharType="separate"/>
        </w:r>
        <w:r w:rsidRPr="00EF2B8F">
          <w:rPr>
            <w:noProof/>
            <w:webHidden/>
          </w:rPr>
          <w:t>15</w:t>
        </w:r>
        <w:r w:rsidRPr="00EF2B8F">
          <w:rPr>
            <w:noProof/>
            <w:webHidden/>
          </w:rPr>
          <w:fldChar w:fldCharType="end"/>
        </w:r>
      </w:hyperlink>
    </w:p>
    <w:p w14:paraId="4D923909" w14:textId="57B83457"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40" w:history="1">
        <w:r w:rsidRPr="00EF2B8F">
          <w:rPr>
            <w:rStyle w:val="Hyperlink"/>
            <w:rFonts w:ascii="Aptos" w:hAnsi="Aptos"/>
            <w:noProof/>
            <w14:scene3d>
              <w14:camera w14:prst="orthographicFront"/>
              <w14:lightRig w14:rig="threePt" w14:dir="t">
                <w14:rot w14:lat="0" w14:lon="0" w14:rev="0"/>
              </w14:lightRig>
            </w14:scene3d>
          </w:rPr>
          <w:t>4.2.7</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Dokazilo o vpisu v seznam tiskarjev in izpolnjevanju standardov za obrazce univerzalnega plačilnega naloga.</w:t>
        </w:r>
        <w:r w:rsidRPr="00EF2B8F">
          <w:rPr>
            <w:noProof/>
            <w:webHidden/>
          </w:rPr>
          <w:tab/>
        </w:r>
        <w:r w:rsidRPr="00EF2B8F">
          <w:rPr>
            <w:noProof/>
            <w:webHidden/>
          </w:rPr>
          <w:fldChar w:fldCharType="begin"/>
        </w:r>
        <w:r w:rsidRPr="00EF2B8F">
          <w:rPr>
            <w:noProof/>
            <w:webHidden/>
          </w:rPr>
          <w:instrText xml:space="preserve"> PAGEREF _Toc203393740 \h </w:instrText>
        </w:r>
        <w:r w:rsidRPr="00EF2B8F">
          <w:rPr>
            <w:noProof/>
            <w:webHidden/>
          </w:rPr>
        </w:r>
        <w:r w:rsidRPr="00EF2B8F">
          <w:rPr>
            <w:noProof/>
            <w:webHidden/>
          </w:rPr>
          <w:fldChar w:fldCharType="separate"/>
        </w:r>
        <w:r w:rsidRPr="00EF2B8F">
          <w:rPr>
            <w:noProof/>
            <w:webHidden/>
          </w:rPr>
          <w:t>15</w:t>
        </w:r>
        <w:r w:rsidRPr="00EF2B8F">
          <w:rPr>
            <w:noProof/>
            <w:webHidden/>
          </w:rPr>
          <w:fldChar w:fldCharType="end"/>
        </w:r>
      </w:hyperlink>
    </w:p>
    <w:p w14:paraId="7DA2EA0E" w14:textId="766CE460"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41" w:history="1">
        <w:r w:rsidRPr="00EF2B8F">
          <w:rPr>
            <w:rStyle w:val="Hyperlink"/>
            <w:rFonts w:ascii="Aptos" w:hAnsi="Aptos"/>
            <w:noProof/>
            <w14:scene3d>
              <w14:camera w14:prst="orthographicFront"/>
              <w14:lightRig w14:rig="threePt" w14:dir="t">
                <w14:rot w14:lat="0" w14:lon="0" w14:rev="0"/>
              </w14:lightRig>
            </w14:scene3d>
          </w:rPr>
          <w:t>4.2.8</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Izjava o razpolaganju z ustreznimi tehničnimi in kadrovskimi kapacitetami (OBR-6)</w:t>
        </w:r>
        <w:r w:rsidRPr="00EF2B8F">
          <w:rPr>
            <w:noProof/>
            <w:webHidden/>
          </w:rPr>
          <w:tab/>
        </w:r>
        <w:r w:rsidRPr="00EF2B8F">
          <w:rPr>
            <w:noProof/>
            <w:webHidden/>
          </w:rPr>
          <w:fldChar w:fldCharType="begin"/>
        </w:r>
        <w:r w:rsidRPr="00EF2B8F">
          <w:rPr>
            <w:noProof/>
            <w:webHidden/>
          </w:rPr>
          <w:instrText xml:space="preserve"> PAGEREF _Toc203393741 \h </w:instrText>
        </w:r>
        <w:r w:rsidRPr="00EF2B8F">
          <w:rPr>
            <w:noProof/>
            <w:webHidden/>
          </w:rPr>
        </w:r>
        <w:r w:rsidRPr="00EF2B8F">
          <w:rPr>
            <w:noProof/>
            <w:webHidden/>
          </w:rPr>
          <w:fldChar w:fldCharType="separate"/>
        </w:r>
        <w:r w:rsidRPr="00EF2B8F">
          <w:rPr>
            <w:noProof/>
            <w:webHidden/>
          </w:rPr>
          <w:t>15</w:t>
        </w:r>
        <w:r w:rsidRPr="00EF2B8F">
          <w:rPr>
            <w:noProof/>
            <w:webHidden/>
          </w:rPr>
          <w:fldChar w:fldCharType="end"/>
        </w:r>
      </w:hyperlink>
    </w:p>
    <w:p w14:paraId="6DFA087B" w14:textId="7E3D6664"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42" w:history="1">
        <w:r w:rsidRPr="00EF2B8F">
          <w:rPr>
            <w:rStyle w:val="Hyperlink"/>
            <w:rFonts w:ascii="Aptos" w:hAnsi="Aptos"/>
            <w:noProof/>
            <w14:scene3d>
              <w14:camera w14:prst="orthographicFront"/>
              <w14:lightRig w14:rig="threePt" w14:dir="t">
                <w14:rot w14:lat="0" w14:lon="0" w14:rev="0"/>
              </w14:lightRig>
            </w14:scene3d>
          </w:rPr>
          <w:t>4.2.9</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Izjava o zagotavljanju roka izvedbe (OBR-7)</w:t>
        </w:r>
        <w:r w:rsidRPr="00EF2B8F">
          <w:rPr>
            <w:noProof/>
            <w:webHidden/>
          </w:rPr>
          <w:tab/>
        </w:r>
        <w:r w:rsidRPr="00EF2B8F">
          <w:rPr>
            <w:noProof/>
            <w:webHidden/>
          </w:rPr>
          <w:fldChar w:fldCharType="begin"/>
        </w:r>
        <w:r w:rsidRPr="00EF2B8F">
          <w:rPr>
            <w:noProof/>
            <w:webHidden/>
          </w:rPr>
          <w:instrText xml:space="preserve"> PAGEREF _Toc203393742 \h </w:instrText>
        </w:r>
        <w:r w:rsidRPr="00EF2B8F">
          <w:rPr>
            <w:noProof/>
            <w:webHidden/>
          </w:rPr>
        </w:r>
        <w:r w:rsidRPr="00EF2B8F">
          <w:rPr>
            <w:noProof/>
            <w:webHidden/>
          </w:rPr>
          <w:fldChar w:fldCharType="separate"/>
        </w:r>
        <w:r w:rsidRPr="00EF2B8F">
          <w:rPr>
            <w:noProof/>
            <w:webHidden/>
          </w:rPr>
          <w:t>15</w:t>
        </w:r>
        <w:r w:rsidRPr="00EF2B8F">
          <w:rPr>
            <w:noProof/>
            <w:webHidden/>
          </w:rPr>
          <w:fldChar w:fldCharType="end"/>
        </w:r>
      </w:hyperlink>
    </w:p>
    <w:p w14:paraId="2C243804" w14:textId="28B26FAB"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43" w:history="1">
        <w:r w:rsidRPr="00EF2B8F">
          <w:rPr>
            <w:rStyle w:val="Hyperlink"/>
            <w:rFonts w:ascii="Aptos" w:hAnsi="Aptos"/>
            <w:noProof/>
            <w14:scene3d>
              <w14:camera w14:prst="orthographicFront"/>
              <w14:lightRig w14:rig="threePt" w14:dir="t">
                <w14:rot w14:lat="0" w14:lon="0" w14:rev="0"/>
              </w14:lightRig>
            </w14:scene3d>
          </w:rPr>
          <w:t>4.2.10</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Referenčna izjava ponudnika (OBR-8)</w:t>
        </w:r>
        <w:r w:rsidRPr="00EF2B8F">
          <w:rPr>
            <w:noProof/>
            <w:webHidden/>
          </w:rPr>
          <w:tab/>
        </w:r>
        <w:r w:rsidRPr="00EF2B8F">
          <w:rPr>
            <w:noProof/>
            <w:webHidden/>
          </w:rPr>
          <w:fldChar w:fldCharType="begin"/>
        </w:r>
        <w:r w:rsidRPr="00EF2B8F">
          <w:rPr>
            <w:noProof/>
            <w:webHidden/>
          </w:rPr>
          <w:instrText xml:space="preserve"> PAGEREF _Toc203393743 \h </w:instrText>
        </w:r>
        <w:r w:rsidRPr="00EF2B8F">
          <w:rPr>
            <w:noProof/>
            <w:webHidden/>
          </w:rPr>
        </w:r>
        <w:r w:rsidRPr="00EF2B8F">
          <w:rPr>
            <w:noProof/>
            <w:webHidden/>
          </w:rPr>
          <w:fldChar w:fldCharType="separate"/>
        </w:r>
        <w:r w:rsidRPr="00EF2B8F">
          <w:rPr>
            <w:noProof/>
            <w:webHidden/>
          </w:rPr>
          <w:t>15</w:t>
        </w:r>
        <w:r w:rsidRPr="00EF2B8F">
          <w:rPr>
            <w:noProof/>
            <w:webHidden/>
          </w:rPr>
          <w:fldChar w:fldCharType="end"/>
        </w:r>
      </w:hyperlink>
    </w:p>
    <w:p w14:paraId="0485C97F" w14:textId="2DA3FCC2"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44" w:history="1">
        <w:r w:rsidRPr="00EF2B8F">
          <w:rPr>
            <w:rStyle w:val="Hyperlink"/>
            <w:rFonts w:ascii="Aptos" w:hAnsi="Aptos"/>
            <w:noProof/>
            <w:highlight w:val="yellow"/>
            <w14:scene3d>
              <w14:camera w14:prst="orthographicFront"/>
              <w14:lightRig w14:rig="threePt" w14:dir="t">
                <w14:rot w14:lat="0" w14:lon="0" w14:rev="0"/>
              </w14:lightRig>
            </w14:scene3d>
          </w:rPr>
          <w:t>4.2.11</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highlight w:val="yellow"/>
          </w:rPr>
          <w:t>Bančna garancija za resnost ponudbe (OBR-9)</w:t>
        </w:r>
        <w:r w:rsidRPr="00EF2B8F">
          <w:rPr>
            <w:noProof/>
            <w:webHidden/>
          </w:rPr>
          <w:tab/>
        </w:r>
        <w:r w:rsidRPr="00EF2B8F">
          <w:rPr>
            <w:noProof/>
            <w:webHidden/>
          </w:rPr>
          <w:fldChar w:fldCharType="begin"/>
        </w:r>
        <w:r w:rsidRPr="00EF2B8F">
          <w:rPr>
            <w:noProof/>
            <w:webHidden/>
          </w:rPr>
          <w:instrText xml:space="preserve"> PAGEREF _Toc203393744 \h </w:instrText>
        </w:r>
        <w:r w:rsidRPr="00EF2B8F">
          <w:rPr>
            <w:noProof/>
            <w:webHidden/>
          </w:rPr>
        </w:r>
        <w:r w:rsidRPr="00EF2B8F">
          <w:rPr>
            <w:noProof/>
            <w:webHidden/>
          </w:rPr>
          <w:fldChar w:fldCharType="separate"/>
        </w:r>
        <w:r w:rsidRPr="00EF2B8F">
          <w:rPr>
            <w:noProof/>
            <w:webHidden/>
          </w:rPr>
          <w:t>15</w:t>
        </w:r>
        <w:r w:rsidRPr="00EF2B8F">
          <w:rPr>
            <w:noProof/>
            <w:webHidden/>
          </w:rPr>
          <w:fldChar w:fldCharType="end"/>
        </w:r>
      </w:hyperlink>
    </w:p>
    <w:p w14:paraId="1B8FD106" w14:textId="1B7680A1"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45" w:history="1">
        <w:r w:rsidRPr="00EF2B8F">
          <w:rPr>
            <w:rStyle w:val="Hyperlink"/>
            <w:rFonts w:ascii="Aptos" w:hAnsi="Aptos"/>
            <w:noProof/>
            <w14:scene3d>
              <w14:camera w14:prst="orthographicFront"/>
              <w14:lightRig w14:rig="threePt" w14:dir="t">
                <w14:rot w14:lat="0" w14:lon="0" w14:rev="0"/>
              </w14:lightRig>
            </w14:scene3d>
          </w:rPr>
          <w:t>4.2.12</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Izjava o predložitvi garancije za dobro izvedbo pogodbenih obveznosti (OBR-10)</w:t>
        </w:r>
        <w:r w:rsidRPr="00EF2B8F">
          <w:rPr>
            <w:noProof/>
            <w:webHidden/>
          </w:rPr>
          <w:tab/>
        </w:r>
        <w:r w:rsidRPr="00EF2B8F">
          <w:rPr>
            <w:noProof/>
            <w:webHidden/>
          </w:rPr>
          <w:fldChar w:fldCharType="begin"/>
        </w:r>
        <w:r w:rsidRPr="00EF2B8F">
          <w:rPr>
            <w:noProof/>
            <w:webHidden/>
          </w:rPr>
          <w:instrText xml:space="preserve"> PAGEREF _Toc203393745 \h </w:instrText>
        </w:r>
        <w:r w:rsidRPr="00EF2B8F">
          <w:rPr>
            <w:noProof/>
            <w:webHidden/>
          </w:rPr>
        </w:r>
        <w:r w:rsidRPr="00EF2B8F">
          <w:rPr>
            <w:noProof/>
            <w:webHidden/>
          </w:rPr>
          <w:fldChar w:fldCharType="separate"/>
        </w:r>
        <w:r w:rsidRPr="00EF2B8F">
          <w:rPr>
            <w:noProof/>
            <w:webHidden/>
          </w:rPr>
          <w:t>15</w:t>
        </w:r>
        <w:r w:rsidRPr="00EF2B8F">
          <w:rPr>
            <w:noProof/>
            <w:webHidden/>
          </w:rPr>
          <w:fldChar w:fldCharType="end"/>
        </w:r>
      </w:hyperlink>
    </w:p>
    <w:p w14:paraId="77529C62" w14:textId="7CA28E90"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46" w:history="1">
        <w:r w:rsidRPr="00EF2B8F">
          <w:rPr>
            <w:rStyle w:val="Hyperlink"/>
            <w:rFonts w:ascii="Aptos" w:hAnsi="Aptos"/>
            <w:noProof/>
            <w14:scene3d>
              <w14:camera w14:prst="orthographicFront"/>
              <w14:lightRig w14:rig="threePt" w14:dir="t">
                <w14:rot w14:lat="0" w14:lon="0" w14:rev="0"/>
              </w14:lightRig>
            </w14:scene3d>
          </w:rPr>
          <w:t>4.2.13</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Vzorec pogodbe (OBR-11)</w:t>
        </w:r>
        <w:r w:rsidRPr="00EF2B8F">
          <w:rPr>
            <w:noProof/>
            <w:webHidden/>
          </w:rPr>
          <w:tab/>
        </w:r>
        <w:r w:rsidRPr="00EF2B8F">
          <w:rPr>
            <w:noProof/>
            <w:webHidden/>
          </w:rPr>
          <w:fldChar w:fldCharType="begin"/>
        </w:r>
        <w:r w:rsidRPr="00EF2B8F">
          <w:rPr>
            <w:noProof/>
            <w:webHidden/>
          </w:rPr>
          <w:instrText xml:space="preserve"> PAGEREF _Toc203393746 \h </w:instrText>
        </w:r>
        <w:r w:rsidRPr="00EF2B8F">
          <w:rPr>
            <w:noProof/>
            <w:webHidden/>
          </w:rPr>
        </w:r>
        <w:r w:rsidRPr="00EF2B8F">
          <w:rPr>
            <w:noProof/>
            <w:webHidden/>
          </w:rPr>
          <w:fldChar w:fldCharType="separate"/>
        </w:r>
        <w:r w:rsidRPr="00EF2B8F">
          <w:rPr>
            <w:noProof/>
            <w:webHidden/>
          </w:rPr>
          <w:t>16</w:t>
        </w:r>
        <w:r w:rsidRPr="00EF2B8F">
          <w:rPr>
            <w:noProof/>
            <w:webHidden/>
          </w:rPr>
          <w:fldChar w:fldCharType="end"/>
        </w:r>
      </w:hyperlink>
    </w:p>
    <w:p w14:paraId="37464733" w14:textId="66375D1E"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47" w:history="1">
        <w:r w:rsidRPr="00EF2B8F">
          <w:rPr>
            <w:rStyle w:val="Hyperlink"/>
            <w:rFonts w:ascii="Aptos" w:hAnsi="Aptos"/>
            <w:noProof/>
            <w14:scene3d>
              <w14:camera w14:prst="orthographicFront"/>
              <w14:lightRig w14:rig="threePt" w14:dir="t">
                <w14:rot w14:lat="0" w14:lon="0" w14:rev="0"/>
              </w14:lightRig>
            </w14:scene3d>
          </w:rPr>
          <w:t>4.2.14</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Izjava o posredovanju podatkov o razkritju lastništva ponudnika (OBR-12)</w:t>
        </w:r>
        <w:r w:rsidRPr="00EF2B8F">
          <w:rPr>
            <w:noProof/>
            <w:webHidden/>
          </w:rPr>
          <w:tab/>
        </w:r>
        <w:r w:rsidRPr="00EF2B8F">
          <w:rPr>
            <w:noProof/>
            <w:webHidden/>
          </w:rPr>
          <w:fldChar w:fldCharType="begin"/>
        </w:r>
        <w:r w:rsidRPr="00EF2B8F">
          <w:rPr>
            <w:noProof/>
            <w:webHidden/>
          </w:rPr>
          <w:instrText xml:space="preserve"> PAGEREF _Toc203393747 \h </w:instrText>
        </w:r>
        <w:r w:rsidRPr="00EF2B8F">
          <w:rPr>
            <w:noProof/>
            <w:webHidden/>
          </w:rPr>
        </w:r>
        <w:r w:rsidRPr="00EF2B8F">
          <w:rPr>
            <w:noProof/>
            <w:webHidden/>
          </w:rPr>
          <w:fldChar w:fldCharType="separate"/>
        </w:r>
        <w:r w:rsidRPr="00EF2B8F">
          <w:rPr>
            <w:noProof/>
            <w:webHidden/>
          </w:rPr>
          <w:t>16</w:t>
        </w:r>
        <w:r w:rsidRPr="00EF2B8F">
          <w:rPr>
            <w:noProof/>
            <w:webHidden/>
          </w:rPr>
          <w:fldChar w:fldCharType="end"/>
        </w:r>
      </w:hyperlink>
    </w:p>
    <w:p w14:paraId="1E264313" w14:textId="0C5022AB"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48" w:history="1">
        <w:r w:rsidRPr="00EF2B8F">
          <w:rPr>
            <w:rStyle w:val="Hyperlink"/>
            <w:rFonts w:ascii="Aptos" w:hAnsi="Aptos"/>
            <w:noProof/>
            <w14:scene3d>
              <w14:camera w14:prst="orthographicFront"/>
              <w14:lightRig w14:rig="threePt" w14:dir="t">
                <w14:rot w14:lat="0" w14:lon="0" w14:rev="0"/>
              </w14:lightRig>
            </w14:scene3d>
          </w:rPr>
          <w:t>4.2.15</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Dokazila, iz katerih je razvidno izpolnjevanje tehničnih zahtev</w:t>
        </w:r>
        <w:r w:rsidRPr="00EF2B8F">
          <w:rPr>
            <w:noProof/>
            <w:webHidden/>
          </w:rPr>
          <w:tab/>
        </w:r>
        <w:r w:rsidRPr="00EF2B8F">
          <w:rPr>
            <w:noProof/>
            <w:webHidden/>
          </w:rPr>
          <w:fldChar w:fldCharType="begin"/>
        </w:r>
        <w:r w:rsidRPr="00EF2B8F">
          <w:rPr>
            <w:noProof/>
            <w:webHidden/>
          </w:rPr>
          <w:instrText xml:space="preserve"> PAGEREF _Toc203393748 \h </w:instrText>
        </w:r>
        <w:r w:rsidRPr="00EF2B8F">
          <w:rPr>
            <w:noProof/>
            <w:webHidden/>
          </w:rPr>
        </w:r>
        <w:r w:rsidRPr="00EF2B8F">
          <w:rPr>
            <w:noProof/>
            <w:webHidden/>
          </w:rPr>
          <w:fldChar w:fldCharType="separate"/>
        </w:r>
        <w:r w:rsidRPr="00EF2B8F">
          <w:rPr>
            <w:noProof/>
            <w:webHidden/>
          </w:rPr>
          <w:t>16</w:t>
        </w:r>
        <w:r w:rsidRPr="00EF2B8F">
          <w:rPr>
            <w:noProof/>
            <w:webHidden/>
          </w:rPr>
          <w:fldChar w:fldCharType="end"/>
        </w:r>
      </w:hyperlink>
    </w:p>
    <w:p w14:paraId="3CE7F7AF" w14:textId="5B638CDF" w:rsidR="00EF2B8F" w:rsidRPr="00EF2B8F" w:rsidRDefault="00EF2B8F">
      <w:pPr>
        <w:pStyle w:val="TOC3"/>
        <w:rPr>
          <w:rFonts w:asciiTheme="minorHAnsi" w:eastAsiaTheme="minorEastAsia" w:hAnsiTheme="minorHAnsi" w:cstheme="minorBidi"/>
          <w:noProof/>
          <w:kern w:val="2"/>
          <w:sz w:val="24"/>
          <w:lang w:eastAsia="sl-SI"/>
          <w14:ligatures w14:val="standardContextual"/>
        </w:rPr>
      </w:pPr>
      <w:hyperlink w:anchor="_Toc203393749" w:history="1">
        <w:r w:rsidRPr="00EF2B8F">
          <w:rPr>
            <w:rStyle w:val="Hyperlink"/>
            <w:rFonts w:ascii="Aptos" w:hAnsi="Aptos"/>
            <w:noProof/>
            <w14:scene3d>
              <w14:camera w14:prst="orthographicFront"/>
              <w14:lightRig w14:rig="threePt" w14:dir="t">
                <w14:rot w14:lat="0" w14:lon="0" w14:rev="0"/>
              </w14:lightRig>
            </w14:scene3d>
          </w:rPr>
          <w:t>4.2.16</w:t>
        </w:r>
        <w:r w:rsidRPr="00EF2B8F">
          <w:rPr>
            <w:rFonts w:asciiTheme="minorHAnsi" w:eastAsiaTheme="minorEastAsia" w:hAnsiTheme="minorHAnsi" w:cstheme="minorBidi"/>
            <w:noProof/>
            <w:kern w:val="2"/>
            <w:sz w:val="24"/>
            <w:lang w:eastAsia="sl-SI"/>
            <w14:ligatures w14:val="standardContextual"/>
          </w:rPr>
          <w:tab/>
        </w:r>
        <w:r w:rsidRPr="00EF2B8F">
          <w:rPr>
            <w:rStyle w:val="Hyperlink"/>
            <w:rFonts w:ascii="Aptos" w:hAnsi="Aptos"/>
            <w:noProof/>
          </w:rPr>
          <w:t>ESPD obrazec</w:t>
        </w:r>
        <w:r w:rsidRPr="00EF2B8F">
          <w:rPr>
            <w:noProof/>
            <w:webHidden/>
          </w:rPr>
          <w:tab/>
        </w:r>
        <w:r w:rsidRPr="00EF2B8F">
          <w:rPr>
            <w:noProof/>
            <w:webHidden/>
          </w:rPr>
          <w:fldChar w:fldCharType="begin"/>
        </w:r>
        <w:r w:rsidRPr="00EF2B8F">
          <w:rPr>
            <w:noProof/>
            <w:webHidden/>
          </w:rPr>
          <w:instrText xml:space="preserve"> PAGEREF _Toc203393749 \h </w:instrText>
        </w:r>
        <w:r w:rsidRPr="00EF2B8F">
          <w:rPr>
            <w:noProof/>
            <w:webHidden/>
          </w:rPr>
        </w:r>
        <w:r w:rsidRPr="00EF2B8F">
          <w:rPr>
            <w:noProof/>
            <w:webHidden/>
          </w:rPr>
          <w:fldChar w:fldCharType="separate"/>
        </w:r>
        <w:r w:rsidRPr="00EF2B8F">
          <w:rPr>
            <w:noProof/>
            <w:webHidden/>
          </w:rPr>
          <w:t>16</w:t>
        </w:r>
        <w:r w:rsidRPr="00EF2B8F">
          <w:rPr>
            <w:noProof/>
            <w:webHidden/>
          </w:rPr>
          <w:fldChar w:fldCharType="end"/>
        </w:r>
      </w:hyperlink>
    </w:p>
    <w:p w14:paraId="2A15CEDD" w14:textId="0FB2792D"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50" w:history="1">
        <w:r w:rsidRPr="00EF2B8F">
          <w:rPr>
            <w:rStyle w:val="Hyperlink"/>
            <w:rFonts w:ascii="Aptos" w:hAnsi="Aptos"/>
            <w:b w:val="0"/>
            <w:bCs w:val="0"/>
          </w:rPr>
          <w:t>4.3</w:t>
        </w:r>
        <w:r w:rsidRPr="00EF2B8F">
          <w:rPr>
            <w:rFonts w:asciiTheme="minorHAnsi" w:eastAsiaTheme="minorEastAsia" w:hAnsiTheme="minorHAnsi" w:cstheme="minorBidi"/>
            <w:b w:val="0"/>
            <w:bCs w:val="0"/>
            <w:kern w:val="2"/>
            <w:sz w:val="24"/>
            <w:lang w:eastAsia="sl-SI"/>
            <w14:ligatures w14:val="standardContextual"/>
          </w:rPr>
          <w:tab/>
        </w:r>
        <w:r w:rsidRPr="00EF2B8F">
          <w:rPr>
            <w:rStyle w:val="Hyperlink"/>
            <w:rFonts w:ascii="Aptos" w:hAnsi="Aptos"/>
            <w:b w:val="0"/>
            <w:bCs w:val="0"/>
          </w:rPr>
          <w:t>Osnovna sposobnost ponudnika</w:t>
        </w:r>
        <w:r w:rsidRPr="00EF2B8F">
          <w:rPr>
            <w:b w:val="0"/>
            <w:bCs w:val="0"/>
            <w:webHidden/>
          </w:rPr>
          <w:tab/>
        </w:r>
        <w:r w:rsidRPr="00EF2B8F">
          <w:rPr>
            <w:b w:val="0"/>
            <w:bCs w:val="0"/>
            <w:webHidden/>
          </w:rPr>
          <w:fldChar w:fldCharType="begin"/>
        </w:r>
        <w:r w:rsidRPr="00EF2B8F">
          <w:rPr>
            <w:b w:val="0"/>
            <w:bCs w:val="0"/>
            <w:webHidden/>
          </w:rPr>
          <w:instrText xml:space="preserve"> PAGEREF _Toc203393750 \h </w:instrText>
        </w:r>
        <w:r w:rsidRPr="00EF2B8F">
          <w:rPr>
            <w:b w:val="0"/>
            <w:bCs w:val="0"/>
            <w:webHidden/>
          </w:rPr>
        </w:r>
        <w:r w:rsidRPr="00EF2B8F">
          <w:rPr>
            <w:b w:val="0"/>
            <w:bCs w:val="0"/>
            <w:webHidden/>
          </w:rPr>
          <w:fldChar w:fldCharType="separate"/>
        </w:r>
        <w:r w:rsidRPr="00EF2B8F">
          <w:rPr>
            <w:b w:val="0"/>
            <w:bCs w:val="0"/>
            <w:webHidden/>
          </w:rPr>
          <w:t>17</w:t>
        </w:r>
        <w:r w:rsidRPr="00EF2B8F">
          <w:rPr>
            <w:b w:val="0"/>
            <w:bCs w:val="0"/>
            <w:webHidden/>
          </w:rPr>
          <w:fldChar w:fldCharType="end"/>
        </w:r>
      </w:hyperlink>
    </w:p>
    <w:p w14:paraId="21ADC968" w14:textId="336CA7D3"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51" w:history="1">
        <w:r w:rsidRPr="00EF2B8F">
          <w:rPr>
            <w:rStyle w:val="Hyperlink"/>
            <w:rFonts w:ascii="Aptos" w:hAnsi="Aptos"/>
            <w:b w:val="0"/>
            <w:bCs w:val="0"/>
          </w:rPr>
          <w:t>4.4</w:t>
        </w:r>
        <w:r w:rsidRPr="00EF2B8F">
          <w:rPr>
            <w:rFonts w:asciiTheme="minorHAnsi" w:eastAsiaTheme="minorEastAsia" w:hAnsiTheme="minorHAnsi" w:cstheme="minorBidi"/>
            <w:b w:val="0"/>
            <w:bCs w:val="0"/>
            <w:kern w:val="2"/>
            <w:sz w:val="24"/>
            <w:lang w:eastAsia="sl-SI"/>
            <w14:ligatures w14:val="standardContextual"/>
          </w:rPr>
          <w:tab/>
        </w:r>
        <w:r w:rsidRPr="00EF2B8F">
          <w:rPr>
            <w:rStyle w:val="Hyperlink"/>
            <w:rFonts w:ascii="Aptos" w:hAnsi="Aptos"/>
            <w:b w:val="0"/>
            <w:bCs w:val="0"/>
          </w:rPr>
          <w:t>Sposobnost za opravljanje poklicne dejavnosti</w:t>
        </w:r>
        <w:r w:rsidRPr="00EF2B8F">
          <w:rPr>
            <w:b w:val="0"/>
            <w:bCs w:val="0"/>
            <w:webHidden/>
          </w:rPr>
          <w:tab/>
        </w:r>
        <w:r w:rsidRPr="00EF2B8F">
          <w:rPr>
            <w:b w:val="0"/>
            <w:bCs w:val="0"/>
            <w:webHidden/>
          </w:rPr>
          <w:fldChar w:fldCharType="begin"/>
        </w:r>
        <w:r w:rsidRPr="00EF2B8F">
          <w:rPr>
            <w:b w:val="0"/>
            <w:bCs w:val="0"/>
            <w:webHidden/>
          </w:rPr>
          <w:instrText xml:space="preserve"> PAGEREF _Toc203393751 \h </w:instrText>
        </w:r>
        <w:r w:rsidRPr="00EF2B8F">
          <w:rPr>
            <w:b w:val="0"/>
            <w:bCs w:val="0"/>
            <w:webHidden/>
          </w:rPr>
        </w:r>
        <w:r w:rsidRPr="00EF2B8F">
          <w:rPr>
            <w:b w:val="0"/>
            <w:bCs w:val="0"/>
            <w:webHidden/>
          </w:rPr>
          <w:fldChar w:fldCharType="separate"/>
        </w:r>
        <w:r w:rsidRPr="00EF2B8F">
          <w:rPr>
            <w:b w:val="0"/>
            <w:bCs w:val="0"/>
            <w:webHidden/>
          </w:rPr>
          <w:t>20</w:t>
        </w:r>
        <w:r w:rsidRPr="00EF2B8F">
          <w:rPr>
            <w:b w:val="0"/>
            <w:bCs w:val="0"/>
            <w:webHidden/>
          </w:rPr>
          <w:fldChar w:fldCharType="end"/>
        </w:r>
      </w:hyperlink>
    </w:p>
    <w:p w14:paraId="23145B72" w14:textId="40A69901"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52" w:history="1">
        <w:r w:rsidRPr="00EF2B8F">
          <w:rPr>
            <w:rStyle w:val="Hyperlink"/>
            <w:rFonts w:ascii="Aptos" w:hAnsi="Aptos"/>
            <w:b w:val="0"/>
            <w:bCs w:val="0"/>
          </w:rPr>
          <w:t>4.5</w:t>
        </w:r>
        <w:r w:rsidRPr="00EF2B8F">
          <w:rPr>
            <w:rFonts w:asciiTheme="minorHAnsi" w:eastAsiaTheme="minorEastAsia" w:hAnsiTheme="minorHAnsi" w:cstheme="minorBidi"/>
            <w:b w:val="0"/>
            <w:bCs w:val="0"/>
            <w:kern w:val="2"/>
            <w:sz w:val="24"/>
            <w:lang w:eastAsia="sl-SI"/>
            <w14:ligatures w14:val="standardContextual"/>
          </w:rPr>
          <w:tab/>
        </w:r>
        <w:r w:rsidRPr="00EF2B8F">
          <w:rPr>
            <w:rStyle w:val="Hyperlink"/>
            <w:rFonts w:ascii="Aptos" w:hAnsi="Aptos"/>
            <w:b w:val="0"/>
            <w:bCs w:val="0"/>
          </w:rPr>
          <w:t>Ekonomska in / ali finančna sposobnost</w:t>
        </w:r>
        <w:r w:rsidRPr="00EF2B8F">
          <w:rPr>
            <w:b w:val="0"/>
            <w:bCs w:val="0"/>
            <w:webHidden/>
          </w:rPr>
          <w:tab/>
        </w:r>
        <w:r w:rsidRPr="00EF2B8F">
          <w:rPr>
            <w:b w:val="0"/>
            <w:bCs w:val="0"/>
            <w:webHidden/>
          </w:rPr>
          <w:fldChar w:fldCharType="begin"/>
        </w:r>
        <w:r w:rsidRPr="00EF2B8F">
          <w:rPr>
            <w:b w:val="0"/>
            <w:bCs w:val="0"/>
            <w:webHidden/>
          </w:rPr>
          <w:instrText xml:space="preserve"> PAGEREF _Toc203393752 \h </w:instrText>
        </w:r>
        <w:r w:rsidRPr="00EF2B8F">
          <w:rPr>
            <w:b w:val="0"/>
            <w:bCs w:val="0"/>
            <w:webHidden/>
          </w:rPr>
        </w:r>
        <w:r w:rsidRPr="00EF2B8F">
          <w:rPr>
            <w:b w:val="0"/>
            <w:bCs w:val="0"/>
            <w:webHidden/>
          </w:rPr>
          <w:fldChar w:fldCharType="separate"/>
        </w:r>
        <w:r w:rsidRPr="00EF2B8F">
          <w:rPr>
            <w:b w:val="0"/>
            <w:bCs w:val="0"/>
            <w:webHidden/>
          </w:rPr>
          <w:t>20</w:t>
        </w:r>
        <w:r w:rsidRPr="00EF2B8F">
          <w:rPr>
            <w:b w:val="0"/>
            <w:bCs w:val="0"/>
            <w:webHidden/>
          </w:rPr>
          <w:fldChar w:fldCharType="end"/>
        </w:r>
      </w:hyperlink>
    </w:p>
    <w:p w14:paraId="5F04F4E3" w14:textId="439C9411" w:rsidR="00EF2B8F" w:rsidRPr="00EF2B8F" w:rsidRDefault="00EF2B8F">
      <w:pPr>
        <w:pStyle w:val="TOC1"/>
        <w:rPr>
          <w:rFonts w:asciiTheme="minorHAnsi" w:eastAsiaTheme="minorEastAsia" w:hAnsiTheme="minorHAnsi" w:cstheme="minorBidi"/>
          <w:b w:val="0"/>
          <w:bCs w:val="0"/>
          <w:kern w:val="2"/>
          <w:sz w:val="24"/>
          <w:szCs w:val="24"/>
          <w:lang w:eastAsia="sl-SI"/>
          <w14:ligatures w14:val="standardContextual"/>
        </w:rPr>
      </w:pPr>
      <w:hyperlink w:anchor="_Toc203393753" w:history="1">
        <w:r w:rsidRPr="00EF2B8F">
          <w:rPr>
            <w:rStyle w:val="Hyperlink"/>
            <w:rFonts w:ascii="Aptos" w:hAnsi="Aptos"/>
            <w:b w:val="0"/>
            <w:bCs w:val="0"/>
          </w:rPr>
          <w:t>5</w:t>
        </w:r>
        <w:r w:rsidRPr="00EF2B8F">
          <w:rPr>
            <w:rFonts w:asciiTheme="minorHAnsi" w:eastAsiaTheme="minorEastAsia" w:hAnsiTheme="minorHAnsi" w:cstheme="minorBidi"/>
            <w:b w:val="0"/>
            <w:bCs w:val="0"/>
            <w:kern w:val="2"/>
            <w:sz w:val="24"/>
            <w:szCs w:val="24"/>
            <w:lang w:eastAsia="sl-SI"/>
            <w14:ligatures w14:val="standardContextual"/>
          </w:rPr>
          <w:tab/>
        </w:r>
        <w:r w:rsidRPr="00EF2B8F">
          <w:rPr>
            <w:rStyle w:val="Hyperlink"/>
            <w:rFonts w:ascii="Aptos" w:hAnsi="Aptos"/>
            <w:b w:val="0"/>
            <w:bCs w:val="0"/>
          </w:rPr>
          <w:t>MERILO ZA IZBIRO NAJUGODNEJŠEGA PONUDNIKA</w:t>
        </w:r>
        <w:r w:rsidRPr="00EF2B8F">
          <w:rPr>
            <w:b w:val="0"/>
            <w:bCs w:val="0"/>
            <w:webHidden/>
          </w:rPr>
          <w:tab/>
        </w:r>
        <w:r w:rsidRPr="00EF2B8F">
          <w:rPr>
            <w:b w:val="0"/>
            <w:bCs w:val="0"/>
            <w:webHidden/>
          </w:rPr>
          <w:fldChar w:fldCharType="begin"/>
        </w:r>
        <w:r w:rsidRPr="00EF2B8F">
          <w:rPr>
            <w:b w:val="0"/>
            <w:bCs w:val="0"/>
            <w:webHidden/>
          </w:rPr>
          <w:instrText xml:space="preserve"> PAGEREF _Toc203393753 \h </w:instrText>
        </w:r>
        <w:r w:rsidRPr="00EF2B8F">
          <w:rPr>
            <w:b w:val="0"/>
            <w:bCs w:val="0"/>
            <w:webHidden/>
          </w:rPr>
        </w:r>
        <w:r w:rsidRPr="00EF2B8F">
          <w:rPr>
            <w:b w:val="0"/>
            <w:bCs w:val="0"/>
            <w:webHidden/>
          </w:rPr>
          <w:fldChar w:fldCharType="separate"/>
        </w:r>
        <w:r w:rsidRPr="00EF2B8F">
          <w:rPr>
            <w:b w:val="0"/>
            <w:bCs w:val="0"/>
            <w:webHidden/>
          </w:rPr>
          <w:t>21</w:t>
        </w:r>
        <w:r w:rsidRPr="00EF2B8F">
          <w:rPr>
            <w:b w:val="0"/>
            <w:bCs w:val="0"/>
            <w:webHidden/>
          </w:rPr>
          <w:fldChar w:fldCharType="end"/>
        </w:r>
      </w:hyperlink>
    </w:p>
    <w:p w14:paraId="5C338573" w14:textId="52264255"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54" w:history="1">
        <w:r w:rsidRPr="00EF2B8F">
          <w:rPr>
            <w:rStyle w:val="Hyperlink"/>
            <w:rFonts w:ascii="Aptos" w:hAnsi="Aptos"/>
            <w:b w:val="0"/>
            <w:bCs w:val="0"/>
          </w:rPr>
          <w:t>5.1</w:t>
        </w:r>
        <w:r w:rsidRPr="00EF2B8F">
          <w:rPr>
            <w:rFonts w:asciiTheme="minorHAnsi" w:eastAsiaTheme="minorEastAsia" w:hAnsiTheme="minorHAnsi" w:cstheme="minorBidi"/>
            <w:b w:val="0"/>
            <w:bCs w:val="0"/>
            <w:kern w:val="2"/>
            <w:sz w:val="24"/>
            <w:lang w:eastAsia="sl-SI"/>
            <w14:ligatures w14:val="standardContextual"/>
          </w:rPr>
          <w:tab/>
        </w:r>
        <w:r w:rsidRPr="00EF2B8F">
          <w:rPr>
            <w:rStyle w:val="Hyperlink"/>
            <w:rFonts w:ascii="Aptos" w:hAnsi="Aptos"/>
            <w:b w:val="0"/>
            <w:bCs w:val="0"/>
          </w:rPr>
          <w:t>Primer dveh ponudb z enakim rezultatom ocenjevanja</w:t>
        </w:r>
        <w:r w:rsidRPr="00EF2B8F">
          <w:rPr>
            <w:b w:val="0"/>
            <w:bCs w:val="0"/>
            <w:webHidden/>
          </w:rPr>
          <w:tab/>
        </w:r>
        <w:r w:rsidRPr="00EF2B8F">
          <w:rPr>
            <w:b w:val="0"/>
            <w:bCs w:val="0"/>
            <w:webHidden/>
          </w:rPr>
          <w:fldChar w:fldCharType="begin"/>
        </w:r>
        <w:r w:rsidRPr="00EF2B8F">
          <w:rPr>
            <w:b w:val="0"/>
            <w:bCs w:val="0"/>
            <w:webHidden/>
          </w:rPr>
          <w:instrText xml:space="preserve"> PAGEREF _Toc203393754 \h </w:instrText>
        </w:r>
        <w:r w:rsidRPr="00EF2B8F">
          <w:rPr>
            <w:b w:val="0"/>
            <w:bCs w:val="0"/>
            <w:webHidden/>
          </w:rPr>
        </w:r>
        <w:r w:rsidRPr="00EF2B8F">
          <w:rPr>
            <w:b w:val="0"/>
            <w:bCs w:val="0"/>
            <w:webHidden/>
          </w:rPr>
          <w:fldChar w:fldCharType="separate"/>
        </w:r>
        <w:r w:rsidRPr="00EF2B8F">
          <w:rPr>
            <w:b w:val="0"/>
            <w:bCs w:val="0"/>
            <w:webHidden/>
          </w:rPr>
          <w:t>21</w:t>
        </w:r>
        <w:r w:rsidRPr="00EF2B8F">
          <w:rPr>
            <w:b w:val="0"/>
            <w:bCs w:val="0"/>
            <w:webHidden/>
          </w:rPr>
          <w:fldChar w:fldCharType="end"/>
        </w:r>
      </w:hyperlink>
    </w:p>
    <w:p w14:paraId="3F937694" w14:textId="3FF6CC6D" w:rsidR="00EF2B8F" w:rsidRPr="00EF2B8F" w:rsidRDefault="00EF2B8F">
      <w:pPr>
        <w:pStyle w:val="TOC1"/>
        <w:rPr>
          <w:rFonts w:asciiTheme="minorHAnsi" w:eastAsiaTheme="minorEastAsia" w:hAnsiTheme="minorHAnsi" w:cstheme="minorBidi"/>
          <w:b w:val="0"/>
          <w:bCs w:val="0"/>
          <w:kern w:val="2"/>
          <w:sz w:val="24"/>
          <w:szCs w:val="24"/>
          <w:lang w:eastAsia="sl-SI"/>
          <w14:ligatures w14:val="standardContextual"/>
        </w:rPr>
      </w:pPr>
      <w:hyperlink w:anchor="_Toc203393755" w:history="1">
        <w:r w:rsidRPr="00EF2B8F">
          <w:rPr>
            <w:rStyle w:val="Hyperlink"/>
            <w:rFonts w:ascii="Aptos" w:hAnsi="Aptos"/>
            <w:b w:val="0"/>
            <w:bCs w:val="0"/>
          </w:rPr>
          <w:t>6</w:t>
        </w:r>
        <w:r w:rsidRPr="00EF2B8F">
          <w:rPr>
            <w:rFonts w:asciiTheme="minorHAnsi" w:eastAsiaTheme="minorEastAsia" w:hAnsiTheme="minorHAnsi" w:cstheme="minorBidi"/>
            <w:b w:val="0"/>
            <w:bCs w:val="0"/>
            <w:kern w:val="2"/>
            <w:sz w:val="24"/>
            <w:szCs w:val="24"/>
            <w:lang w:eastAsia="sl-SI"/>
            <w14:ligatures w14:val="standardContextual"/>
          </w:rPr>
          <w:tab/>
        </w:r>
        <w:r w:rsidRPr="00EF2B8F">
          <w:rPr>
            <w:rStyle w:val="Hyperlink"/>
            <w:rFonts w:ascii="Aptos" w:hAnsi="Aptos"/>
            <w:b w:val="0"/>
            <w:bCs w:val="0"/>
          </w:rPr>
          <w:t>PRAVNO VARSTVO</w:t>
        </w:r>
        <w:r w:rsidRPr="00EF2B8F">
          <w:rPr>
            <w:b w:val="0"/>
            <w:bCs w:val="0"/>
            <w:webHidden/>
          </w:rPr>
          <w:tab/>
        </w:r>
        <w:r w:rsidRPr="00EF2B8F">
          <w:rPr>
            <w:b w:val="0"/>
            <w:bCs w:val="0"/>
            <w:webHidden/>
          </w:rPr>
          <w:fldChar w:fldCharType="begin"/>
        </w:r>
        <w:r w:rsidRPr="00EF2B8F">
          <w:rPr>
            <w:b w:val="0"/>
            <w:bCs w:val="0"/>
            <w:webHidden/>
          </w:rPr>
          <w:instrText xml:space="preserve"> PAGEREF _Toc203393755 \h </w:instrText>
        </w:r>
        <w:r w:rsidRPr="00EF2B8F">
          <w:rPr>
            <w:b w:val="0"/>
            <w:bCs w:val="0"/>
            <w:webHidden/>
          </w:rPr>
        </w:r>
        <w:r w:rsidRPr="00EF2B8F">
          <w:rPr>
            <w:b w:val="0"/>
            <w:bCs w:val="0"/>
            <w:webHidden/>
          </w:rPr>
          <w:fldChar w:fldCharType="separate"/>
        </w:r>
        <w:r w:rsidRPr="00EF2B8F">
          <w:rPr>
            <w:b w:val="0"/>
            <w:bCs w:val="0"/>
            <w:webHidden/>
          </w:rPr>
          <w:t>21</w:t>
        </w:r>
        <w:r w:rsidRPr="00EF2B8F">
          <w:rPr>
            <w:b w:val="0"/>
            <w:bCs w:val="0"/>
            <w:webHidden/>
          </w:rPr>
          <w:fldChar w:fldCharType="end"/>
        </w:r>
      </w:hyperlink>
    </w:p>
    <w:p w14:paraId="1738D187" w14:textId="6947EE0D" w:rsidR="00EF2B8F" w:rsidRPr="00EF2B8F" w:rsidRDefault="00EF2B8F">
      <w:pPr>
        <w:pStyle w:val="TOC1"/>
        <w:rPr>
          <w:rFonts w:asciiTheme="minorHAnsi" w:eastAsiaTheme="minorEastAsia" w:hAnsiTheme="minorHAnsi" w:cstheme="minorBidi"/>
          <w:b w:val="0"/>
          <w:bCs w:val="0"/>
          <w:kern w:val="2"/>
          <w:sz w:val="24"/>
          <w:szCs w:val="24"/>
          <w:lang w:eastAsia="sl-SI"/>
          <w14:ligatures w14:val="standardContextual"/>
        </w:rPr>
      </w:pPr>
      <w:hyperlink w:anchor="_Toc203393756" w:history="1">
        <w:r w:rsidRPr="00EF2B8F">
          <w:rPr>
            <w:rStyle w:val="Hyperlink"/>
            <w:rFonts w:ascii="Aptos" w:hAnsi="Aptos"/>
            <w:b w:val="0"/>
            <w:bCs w:val="0"/>
          </w:rPr>
          <w:t>7</w:t>
        </w:r>
        <w:r w:rsidRPr="00EF2B8F">
          <w:rPr>
            <w:rFonts w:asciiTheme="minorHAnsi" w:eastAsiaTheme="minorEastAsia" w:hAnsiTheme="minorHAnsi" w:cstheme="minorBidi"/>
            <w:b w:val="0"/>
            <w:bCs w:val="0"/>
            <w:kern w:val="2"/>
            <w:sz w:val="24"/>
            <w:szCs w:val="24"/>
            <w:lang w:eastAsia="sl-SI"/>
            <w14:ligatures w14:val="standardContextual"/>
          </w:rPr>
          <w:tab/>
        </w:r>
        <w:r w:rsidRPr="00EF2B8F">
          <w:rPr>
            <w:rStyle w:val="Hyperlink"/>
            <w:rFonts w:ascii="Aptos" w:hAnsi="Aptos"/>
            <w:b w:val="0"/>
            <w:bCs w:val="0"/>
          </w:rPr>
          <w:t>OBRAZCI</w:t>
        </w:r>
        <w:r w:rsidRPr="00EF2B8F">
          <w:rPr>
            <w:b w:val="0"/>
            <w:bCs w:val="0"/>
            <w:webHidden/>
          </w:rPr>
          <w:tab/>
        </w:r>
        <w:r w:rsidRPr="00EF2B8F">
          <w:rPr>
            <w:b w:val="0"/>
            <w:bCs w:val="0"/>
            <w:webHidden/>
          </w:rPr>
          <w:fldChar w:fldCharType="begin"/>
        </w:r>
        <w:r w:rsidRPr="00EF2B8F">
          <w:rPr>
            <w:b w:val="0"/>
            <w:bCs w:val="0"/>
            <w:webHidden/>
          </w:rPr>
          <w:instrText xml:space="preserve"> PAGEREF _Toc203393756 \h </w:instrText>
        </w:r>
        <w:r w:rsidRPr="00EF2B8F">
          <w:rPr>
            <w:b w:val="0"/>
            <w:bCs w:val="0"/>
            <w:webHidden/>
          </w:rPr>
        </w:r>
        <w:r w:rsidRPr="00EF2B8F">
          <w:rPr>
            <w:b w:val="0"/>
            <w:bCs w:val="0"/>
            <w:webHidden/>
          </w:rPr>
          <w:fldChar w:fldCharType="separate"/>
        </w:r>
        <w:r w:rsidRPr="00EF2B8F">
          <w:rPr>
            <w:b w:val="0"/>
            <w:bCs w:val="0"/>
            <w:webHidden/>
          </w:rPr>
          <w:t>22</w:t>
        </w:r>
        <w:r w:rsidRPr="00EF2B8F">
          <w:rPr>
            <w:b w:val="0"/>
            <w:bCs w:val="0"/>
            <w:webHidden/>
          </w:rPr>
          <w:fldChar w:fldCharType="end"/>
        </w:r>
      </w:hyperlink>
    </w:p>
    <w:p w14:paraId="79CADFA3" w14:textId="7902D415"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57" w:history="1">
        <w:r w:rsidRPr="00EF2B8F">
          <w:rPr>
            <w:rStyle w:val="Hyperlink"/>
            <w:rFonts w:ascii="Aptos" w:hAnsi="Aptos"/>
            <w:b w:val="0"/>
            <w:bCs w:val="0"/>
          </w:rPr>
          <w:t>Podatki o ponudniku</w:t>
        </w:r>
        <w:r w:rsidRPr="00EF2B8F">
          <w:rPr>
            <w:b w:val="0"/>
            <w:bCs w:val="0"/>
            <w:webHidden/>
          </w:rPr>
          <w:tab/>
        </w:r>
        <w:r w:rsidRPr="00EF2B8F">
          <w:rPr>
            <w:b w:val="0"/>
            <w:bCs w:val="0"/>
            <w:webHidden/>
          </w:rPr>
          <w:fldChar w:fldCharType="begin"/>
        </w:r>
        <w:r w:rsidRPr="00EF2B8F">
          <w:rPr>
            <w:b w:val="0"/>
            <w:bCs w:val="0"/>
            <w:webHidden/>
          </w:rPr>
          <w:instrText xml:space="preserve"> PAGEREF _Toc203393757 \h </w:instrText>
        </w:r>
        <w:r w:rsidRPr="00EF2B8F">
          <w:rPr>
            <w:b w:val="0"/>
            <w:bCs w:val="0"/>
            <w:webHidden/>
          </w:rPr>
        </w:r>
        <w:r w:rsidRPr="00EF2B8F">
          <w:rPr>
            <w:b w:val="0"/>
            <w:bCs w:val="0"/>
            <w:webHidden/>
          </w:rPr>
          <w:fldChar w:fldCharType="separate"/>
        </w:r>
        <w:r w:rsidRPr="00EF2B8F">
          <w:rPr>
            <w:b w:val="0"/>
            <w:bCs w:val="0"/>
            <w:webHidden/>
          </w:rPr>
          <w:t>23</w:t>
        </w:r>
        <w:r w:rsidRPr="00EF2B8F">
          <w:rPr>
            <w:b w:val="0"/>
            <w:bCs w:val="0"/>
            <w:webHidden/>
          </w:rPr>
          <w:fldChar w:fldCharType="end"/>
        </w:r>
      </w:hyperlink>
    </w:p>
    <w:p w14:paraId="76F267DF" w14:textId="1BDFDB25"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58" w:history="1">
        <w:r w:rsidRPr="00EF2B8F">
          <w:rPr>
            <w:rStyle w:val="Hyperlink"/>
            <w:rFonts w:ascii="Aptos" w:hAnsi="Aptos"/>
            <w:b w:val="0"/>
            <w:bCs w:val="0"/>
          </w:rPr>
          <w:t>Izjava o podizvajalcih in seznam podizvajalcev</w:t>
        </w:r>
        <w:r w:rsidRPr="00EF2B8F">
          <w:rPr>
            <w:b w:val="0"/>
            <w:bCs w:val="0"/>
            <w:webHidden/>
          </w:rPr>
          <w:tab/>
        </w:r>
        <w:r w:rsidRPr="00EF2B8F">
          <w:rPr>
            <w:b w:val="0"/>
            <w:bCs w:val="0"/>
            <w:webHidden/>
          </w:rPr>
          <w:fldChar w:fldCharType="begin"/>
        </w:r>
        <w:r w:rsidRPr="00EF2B8F">
          <w:rPr>
            <w:b w:val="0"/>
            <w:bCs w:val="0"/>
            <w:webHidden/>
          </w:rPr>
          <w:instrText xml:space="preserve"> PAGEREF _Toc203393758 \h </w:instrText>
        </w:r>
        <w:r w:rsidRPr="00EF2B8F">
          <w:rPr>
            <w:b w:val="0"/>
            <w:bCs w:val="0"/>
            <w:webHidden/>
          </w:rPr>
        </w:r>
        <w:r w:rsidRPr="00EF2B8F">
          <w:rPr>
            <w:b w:val="0"/>
            <w:bCs w:val="0"/>
            <w:webHidden/>
          </w:rPr>
          <w:fldChar w:fldCharType="separate"/>
        </w:r>
        <w:r w:rsidRPr="00EF2B8F">
          <w:rPr>
            <w:b w:val="0"/>
            <w:bCs w:val="0"/>
            <w:webHidden/>
          </w:rPr>
          <w:t>24</w:t>
        </w:r>
        <w:r w:rsidRPr="00EF2B8F">
          <w:rPr>
            <w:b w:val="0"/>
            <w:bCs w:val="0"/>
            <w:webHidden/>
          </w:rPr>
          <w:fldChar w:fldCharType="end"/>
        </w:r>
      </w:hyperlink>
    </w:p>
    <w:p w14:paraId="4C87D95C" w14:textId="3498A979"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59" w:history="1">
        <w:r w:rsidRPr="00EF2B8F">
          <w:rPr>
            <w:rStyle w:val="Hyperlink"/>
            <w:rFonts w:ascii="Aptos" w:hAnsi="Aptos"/>
            <w:b w:val="0"/>
            <w:bCs w:val="0"/>
          </w:rPr>
          <w:t>zjava o sprejemanju pogojev javnega naročila</w:t>
        </w:r>
        <w:r w:rsidRPr="00EF2B8F">
          <w:rPr>
            <w:b w:val="0"/>
            <w:bCs w:val="0"/>
            <w:webHidden/>
          </w:rPr>
          <w:tab/>
        </w:r>
        <w:r w:rsidRPr="00EF2B8F">
          <w:rPr>
            <w:b w:val="0"/>
            <w:bCs w:val="0"/>
            <w:webHidden/>
          </w:rPr>
          <w:fldChar w:fldCharType="begin"/>
        </w:r>
        <w:r w:rsidRPr="00EF2B8F">
          <w:rPr>
            <w:b w:val="0"/>
            <w:bCs w:val="0"/>
            <w:webHidden/>
          </w:rPr>
          <w:instrText xml:space="preserve"> PAGEREF _Toc203393759 \h </w:instrText>
        </w:r>
        <w:r w:rsidRPr="00EF2B8F">
          <w:rPr>
            <w:b w:val="0"/>
            <w:bCs w:val="0"/>
            <w:webHidden/>
          </w:rPr>
        </w:r>
        <w:r w:rsidRPr="00EF2B8F">
          <w:rPr>
            <w:b w:val="0"/>
            <w:bCs w:val="0"/>
            <w:webHidden/>
          </w:rPr>
          <w:fldChar w:fldCharType="separate"/>
        </w:r>
        <w:r w:rsidRPr="00EF2B8F">
          <w:rPr>
            <w:b w:val="0"/>
            <w:bCs w:val="0"/>
            <w:webHidden/>
          </w:rPr>
          <w:t>25</w:t>
        </w:r>
        <w:r w:rsidRPr="00EF2B8F">
          <w:rPr>
            <w:b w:val="0"/>
            <w:bCs w:val="0"/>
            <w:webHidden/>
          </w:rPr>
          <w:fldChar w:fldCharType="end"/>
        </w:r>
      </w:hyperlink>
    </w:p>
    <w:p w14:paraId="12AA884C" w14:textId="23E35FB8"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60" w:history="1">
        <w:r w:rsidRPr="00EF2B8F">
          <w:rPr>
            <w:rStyle w:val="Hyperlink"/>
            <w:rFonts w:ascii="Aptos" w:hAnsi="Aptos"/>
            <w:b w:val="0"/>
            <w:bCs w:val="0"/>
          </w:rPr>
          <w:t>Povzetek predračuna / Rekapitulacija</w:t>
        </w:r>
        <w:r w:rsidRPr="00EF2B8F">
          <w:rPr>
            <w:b w:val="0"/>
            <w:bCs w:val="0"/>
            <w:webHidden/>
          </w:rPr>
          <w:tab/>
        </w:r>
        <w:r w:rsidRPr="00EF2B8F">
          <w:rPr>
            <w:b w:val="0"/>
            <w:bCs w:val="0"/>
            <w:webHidden/>
          </w:rPr>
          <w:fldChar w:fldCharType="begin"/>
        </w:r>
        <w:r w:rsidRPr="00EF2B8F">
          <w:rPr>
            <w:b w:val="0"/>
            <w:bCs w:val="0"/>
            <w:webHidden/>
          </w:rPr>
          <w:instrText xml:space="preserve"> PAGEREF _Toc203393760 \h </w:instrText>
        </w:r>
        <w:r w:rsidRPr="00EF2B8F">
          <w:rPr>
            <w:b w:val="0"/>
            <w:bCs w:val="0"/>
            <w:webHidden/>
          </w:rPr>
        </w:r>
        <w:r w:rsidRPr="00EF2B8F">
          <w:rPr>
            <w:b w:val="0"/>
            <w:bCs w:val="0"/>
            <w:webHidden/>
          </w:rPr>
          <w:fldChar w:fldCharType="separate"/>
        </w:r>
        <w:r w:rsidRPr="00EF2B8F">
          <w:rPr>
            <w:b w:val="0"/>
            <w:bCs w:val="0"/>
            <w:webHidden/>
          </w:rPr>
          <w:t>26</w:t>
        </w:r>
        <w:r w:rsidRPr="00EF2B8F">
          <w:rPr>
            <w:b w:val="0"/>
            <w:bCs w:val="0"/>
            <w:webHidden/>
          </w:rPr>
          <w:fldChar w:fldCharType="end"/>
        </w:r>
      </w:hyperlink>
    </w:p>
    <w:p w14:paraId="333B9856" w14:textId="5FE0D3C9"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61" w:history="1">
        <w:r w:rsidRPr="00EF2B8F">
          <w:rPr>
            <w:rStyle w:val="Hyperlink"/>
            <w:rFonts w:ascii="Aptos" w:hAnsi="Aptos"/>
            <w:b w:val="0"/>
            <w:bCs w:val="0"/>
          </w:rPr>
          <w:t>Specifikacija ponudbe</w:t>
        </w:r>
        <w:r w:rsidRPr="00EF2B8F">
          <w:rPr>
            <w:b w:val="0"/>
            <w:bCs w:val="0"/>
            <w:webHidden/>
          </w:rPr>
          <w:tab/>
        </w:r>
        <w:r w:rsidRPr="00EF2B8F">
          <w:rPr>
            <w:b w:val="0"/>
            <w:bCs w:val="0"/>
            <w:webHidden/>
          </w:rPr>
          <w:fldChar w:fldCharType="begin"/>
        </w:r>
        <w:r w:rsidRPr="00EF2B8F">
          <w:rPr>
            <w:b w:val="0"/>
            <w:bCs w:val="0"/>
            <w:webHidden/>
          </w:rPr>
          <w:instrText xml:space="preserve"> PAGEREF _Toc203393761 \h </w:instrText>
        </w:r>
        <w:r w:rsidRPr="00EF2B8F">
          <w:rPr>
            <w:b w:val="0"/>
            <w:bCs w:val="0"/>
            <w:webHidden/>
          </w:rPr>
        </w:r>
        <w:r w:rsidRPr="00EF2B8F">
          <w:rPr>
            <w:b w:val="0"/>
            <w:bCs w:val="0"/>
            <w:webHidden/>
          </w:rPr>
          <w:fldChar w:fldCharType="separate"/>
        </w:r>
        <w:r w:rsidRPr="00EF2B8F">
          <w:rPr>
            <w:b w:val="0"/>
            <w:bCs w:val="0"/>
            <w:webHidden/>
          </w:rPr>
          <w:t>27</w:t>
        </w:r>
        <w:r w:rsidRPr="00EF2B8F">
          <w:rPr>
            <w:b w:val="0"/>
            <w:bCs w:val="0"/>
            <w:webHidden/>
          </w:rPr>
          <w:fldChar w:fldCharType="end"/>
        </w:r>
      </w:hyperlink>
    </w:p>
    <w:p w14:paraId="104FF516" w14:textId="0D8CEE14"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62" w:history="1">
        <w:r w:rsidRPr="00EF2B8F">
          <w:rPr>
            <w:rStyle w:val="Hyperlink"/>
            <w:rFonts w:ascii="Aptos" w:hAnsi="Aptos"/>
            <w:b w:val="0"/>
            <w:bCs w:val="0"/>
          </w:rPr>
          <w:t>Izjava o varovanju podatkov</w:t>
        </w:r>
        <w:r w:rsidRPr="00EF2B8F">
          <w:rPr>
            <w:b w:val="0"/>
            <w:bCs w:val="0"/>
            <w:webHidden/>
          </w:rPr>
          <w:tab/>
        </w:r>
        <w:r w:rsidRPr="00EF2B8F">
          <w:rPr>
            <w:b w:val="0"/>
            <w:bCs w:val="0"/>
            <w:webHidden/>
          </w:rPr>
          <w:fldChar w:fldCharType="begin"/>
        </w:r>
        <w:r w:rsidRPr="00EF2B8F">
          <w:rPr>
            <w:b w:val="0"/>
            <w:bCs w:val="0"/>
            <w:webHidden/>
          </w:rPr>
          <w:instrText xml:space="preserve"> PAGEREF _Toc203393762 \h </w:instrText>
        </w:r>
        <w:r w:rsidRPr="00EF2B8F">
          <w:rPr>
            <w:b w:val="0"/>
            <w:bCs w:val="0"/>
            <w:webHidden/>
          </w:rPr>
        </w:r>
        <w:r w:rsidRPr="00EF2B8F">
          <w:rPr>
            <w:b w:val="0"/>
            <w:bCs w:val="0"/>
            <w:webHidden/>
          </w:rPr>
          <w:fldChar w:fldCharType="separate"/>
        </w:r>
        <w:r w:rsidRPr="00EF2B8F">
          <w:rPr>
            <w:b w:val="0"/>
            <w:bCs w:val="0"/>
            <w:webHidden/>
          </w:rPr>
          <w:t>28</w:t>
        </w:r>
        <w:r w:rsidRPr="00EF2B8F">
          <w:rPr>
            <w:b w:val="0"/>
            <w:bCs w:val="0"/>
            <w:webHidden/>
          </w:rPr>
          <w:fldChar w:fldCharType="end"/>
        </w:r>
      </w:hyperlink>
    </w:p>
    <w:p w14:paraId="6679F84C" w14:textId="038F2AC1"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63" w:history="1">
        <w:r w:rsidRPr="00EF2B8F">
          <w:rPr>
            <w:rStyle w:val="Hyperlink"/>
            <w:rFonts w:ascii="Aptos" w:hAnsi="Aptos"/>
            <w:b w:val="0"/>
            <w:bCs w:val="0"/>
          </w:rPr>
          <w:t>Izjava o razpolaganju z ustreznimi tehničnimi in kadrovskimi kapacitetami</w:t>
        </w:r>
        <w:r w:rsidRPr="00EF2B8F">
          <w:rPr>
            <w:b w:val="0"/>
            <w:bCs w:val="0"/>
            <w:webHidden/>
          </w:rPr>
          <w:tab/>
        </w:r>
        <w:r w:rsidRPr="00EF2B8F">
          <w:rPr>
            <w:b w:val="0"/>
            <w:bCs w:val="0"/>
            <w:webHidden/>
          </w:rPr>
          <w:fldChar w:fldCharType="begin"/>
        </w:r>
        <w:r w:rsidRPr="00EF2B8F">
          <w:rPr>
            <w:b w:val="0"/>
            <w:bCs w:val="0"/>
            <w:webHidden/>
          </w:rPr>
          <w:instrText xml:space="preserve"> PAGEREF _Toc203393763 \h </w:instrText>
        </w:r>
        <w:r w:rsidRPr="00EF2B8F">
          <w:rPr>
            <w:b w:val="0"/>
            <w:bCs w:val="0"/>
            <w:webHidden/>
          </w:rPr>
        </w:r>
        <w:r w:rsidRPr="00EF2B8F">
          <w:rPr>
            <w:b w:val="0"/>
            <w:bCs w:val="0"/>
            <w:webHidden/>
          </w:rPr>
          <w:fldChar w:fldCharType="separate"/>
        </w:r>
        <w:r w:rsidRPr="00EF2B8F">
          <w:rPr>
            <w:b w:val="0"/>
            <w:bCs w:val="0"/>
            <w:webHidden/>
          </w:rPr>
          <w:t>29</w:t>
        </w:r>
        <w:r w:rsidRPr="00EF2B8F">
          <w:rPr>
            <w:b w:val="0"/>
            <w:bCs w:val="0"/>
            <w:webHidden/>
          </w:rPr>
          <w:fldChar w:fldCharType="end"/>
        </w:r>
      </w:hyperlink>
    </w:p>
    <w:p w14:paraId="70377B5C" w14:textId="7A183198"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64" w:history="1">
        <w:r w:rsidRPr="00EF2B8F">
          <w:rPr>
            <w:rStyle w:val="Hyperlink"/>
            <w:rFonts w:ascii="Aptos" w:hAnsi="Aptos"/>
            <w:b w:val="0"/>
            <w:bCs w:val="0"/>
          </w:rPr>
          <w:t>Izjava o zagotavljanju roka izvedbe</w:t>
        </w:r>
        <w:r w:rsidRPr="00EF2B8F">
          <w:rPr>
            <w:b w:val="0"/>
            <w:bCs w:val="0"/>
            <w:webHidden/>
          </w:rPr>
          <w:tab/>
        </w:r>
        <w:r w:rsidRPr="00EF2B8F">
          <w:rPr>
            <w:b w:val="0"/>
            <w:bCs w:val="0"/>
            <w:webHidden/>
          </w:rPr>
          <w:fldChar w:fldCharType="begin"/>
        </w:r>
        <w:r w:rsidRPr="00EF2B8F">
          <w:rPr>
            <w:b w:val="0"/>
            <w:bCs w:val="0"/>
            <w:webHidden/>
          </w:rPr>
          <w:instrText xml:space="preserve"> PAGEREF _Toc203393764 \h </w:instrText>
        </w:r>
        <w:r w:rsidRPr="00EF2B8F">
          <w:rPr>
            <w:b w:val="0"/>
            <w:bCs w:val="0"/>
            <w:webHidden/>
          </w:rPr>
        </w:r>
        <w:r w:rsidRPr="00EF2B8F">
          <w:rPr>
            <w:b w:val="0"/>
            <w:bCs w:val="0"/>
            <w:webHidden/>
          </w:rPr>
          <w:fldChar w:fldCharType="separate"/>
        </w:r>
        <w:r w:rsidRPr="00EF2B8F">
          <w:rPr>
            <w:b w:val="0"/>
            <w:bCs w:val="0"/>
            <w:webHidden/>
          </w:rPr>
          <w:t>30</w:t>
        </w:r>
        <w:r w:rsidRPr="00EF2B8F">
          <w:rPr>
            <w:b w:val="0"/>
            <w:bCs w:val="0"/>
            <w:webHidden/>
          </w:rPr>
          <w:fldChar w:fldCharType="end"/>
        </w:r>
      </w:hyperlink>
    </w:p>
    <w:p w14:paraId="1B846D03" w14:textId="0D229862"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65" w:history="1">
        <w:r w:rsidRPr="00EF2B8F">
          <w:rPr>
            <w:rStyle w:val="Hyperlink"/>
            <w:rFonts w:ascii="Aptos" w:hAnsi="Aptos"/>
            <w:b w:val="0"/>
            <w:bCs w:val="0"/>
          </w:rPr>
          <w:t>Referenčna izjava ponudnika</w:t>
        </w:r>
        <w:r w:rsidRPr="00EF2B8F">
          <w:rPr>
            <w:b w:val="0"/>
            <w:bCs w:val="0"/>
            <w:webHidden/>
          </w:rPr>
          <w:tab/>
        </w:r>
        <w:r w:rsidRPr="00EF2B8F">
          <w:rPr>
            <w:b w:val="0"/>
            <w:bCs w:val="0"/>
            <w:webHidden/>
          </w:rPr>
          <w:fldChar w:fldCharType="begin"/>
        </w:r>
        <w:r w:rsidRPr="00EF2B8F">
          <w:rPr>
            <w:b w:val="0"/>
            <w:bCs w:val="0"/>
            <w:webHidden/>
          </w:rPr>
          <w:instrText xml:space="preserve"> PAGEREF _Toc203393765 \h </w:instrText>
        </w:r>
        <w:r w:rsidRPr="00EF2B8F">
          <w:rPr>
            <w:b w:val="0"/>
            <w:bCs w:val="0"/>
            <w:webHidden/>
          </w:rPr>
        </w:r>
        <w:r w:rsidRPr="00EF2B8F">
          <w:rPr>
            <w:b w:val="0"/>
            <w:bCs w:val="0"/>
            <w:webHidden/>
          </w:rPr>
          <w:fldChar w:fldCharType="separate"/>
        </w:r>
        <w:r w:rsidRPr="00EF2B8F">
          <w:rPr>
            <w:b w:val="0"/>
            <w:bCs w:val="0"/>
            <w:webHidden/>
          </w:rPr>
          <w:t>31</w:t>
        </w:r>
        <w:r w:rsidRPr="00EF2B8F">
          <w:rPr>
            <w:b w:val="0"/>
            <w:bCs w:val="0"/>
            <w:webHidden/>
          </w:rPr>
          <w:fldChar w:fldCharType="end"/>
        </w:r>
      </w:hyperlink>
    </w:p>
    <w:p w14:paraId="4256D7D8" w14:textId="48B6ED2F"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66" w:history="1">
        <w:r w:rsidRPr="00EF2B8F">
          <w:rPr>
            <w:rStyle w:val="Hyperlink"/>
            <w:rFonts w:ascii="Aptos" w:hAnsi="Aptos"/>
            <w:b w:val="0"/>
            <w:bCs w:val="0"/>
          </w:rPr>
          <w:t>Izjava o predložitvi garancije za dobro izvedbo pogodbenih obveznosti</w:t>
        </w:r>
        <w:r w:rsidRPr="00EF2B8F">
          <w:rPr>
            <w:b w:val="0"/>
            <w:bCs w:val="0"/>
            <w:webHidden/>
          </w:rPr>
          <w:tab/>
        </w:r>
        <w:r w:rsidRPr="00EF2B8F">
          <w:rPr>
            <w:b w:val="0"/>
            <w:bCs w:val="0"/>
            <w:webHidden/>
          </w:rPr>
          <w:fldChar w:fldCharType="begin"/>
        </w:r>
        <w:r w:rsidRPr="00EF2B8F">
          <w:rPr>
            <w:b w:val="0"/>
            <w:bCs w:val="0"/>
            <w:webHidden/>
          </w:rPr>
          <w:instrText xml:space="preserve"> PAGEREF _Toc203393766 \h </w:instrText>
        </w:r>
        <w:r w:rsidRPr="00EF2B8F">
          <w:rPr>
            <w:b w:val="0"/>
            <w:bCs w:val="0"/>
            <w:webHidden/>
          </w:rPr>
        </w:r>
        <w:r w:rsidRPr="00EF2B8F">
          <w:rPr>
            <w:b w:val="0"/>
            <w:bCs w:val="0"/>
            <w:webHidden/>
          </w:rPr>
          <w:fldChar w:fldCharType="separate"/>
        </w:r>
        <w:r w:rsidRPr="00EF2B8F">
          <w:rPr>
            <w:b w:val="0"/>
            <w:bCs w:val="0"/>
            <w:webHidden/>
          </w:rPr>
          <w:t>32</w:t>
        </w:r>
        <w:r w:rsidRPr="00EF2B8F">
          <w:rPr>
            <w:b w:val="0"/>
            <w:bCs w:val="0"/>
            <w:webHidden/>
          </w:rPr>
          <w:fldChar w:fldCharType="end"/>
        </w:r>
      </w:hyperlink>
    </w:p>
    <w:p w14:paraId="18A34573" w14:textId="5F396765"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67" w:history="1">
        <w:r w:rsidRPr="00EF2B8F">
          <w:rPr>
            <w:rStyle w:val="Hyperlink"/>
            <w:rFonts w:ascii="Aptos" w:hAnsi="Aptos"/>
            <w:b w:val="0"/>
            <w:bCs w:val="0"/>
          </w:rPr>
          <w:t>Vzorec pogodbe</w:t>
        </w:r>
        <w:r w:rsidRPr="00EF2B8F">
          <w:rPr>
            <w:b w:val="0"/>
            <w:bCs w:val="0"/>
            <w:webHidden/>
          </w:rPr>
          <w:tab/>
        </w:r>
        <w:r w:rsidRPr="00EF2B8F">
          <w:rPr>
            <w:b w:val="0"/>
            <w:bCs w:val="0"/>
            <w:webHidden/>
          </w:rPr>
          <w:fldChar w:fldCharType="begin"/>
        </w:r>
        <w:r w:rsidRPr="00EF2B8F">
          <w:rPr>
            <w:b w:val="0"/>
            <w:bCs w:val="0"/>
            <w:webHidden/>
          </w:rPr>
          <w:instrText xml:space="preserve"> PAGEREF _Toc203393767 \h </w:instrText>
        </w:r>
        <w:r w:rsidRPr="00EF2B8F">
          <w:rPr>
            <w:b w:val="0"/>
            <w:bCs w:val="0"/>
            <w:webHidden/>
          </w:rPr>
        </w:r>
        <w:r w:rsidRPr="00EF2B8F">
          <w:rPr>
            <w:b w:val="0"/>
            <w:bCs w:val="0"/>
            <w:webHidden/>
          </w:rPr>
          <w:fldChar w:fldCharType="separate"/>
        </w:r>
        <w:r w:rsidRPr="00EF2B8F">
          <w:rPr>
            <w:b w:val="0"/>
            <w:bCs w:val="0"/>
            <w:webHidden/>
          </w:rPr>
          <w:t>33</w:t>
        </w:r>
        <w:r w:rsidRPr="00EF2B8F">
          <w:rPr>
            <w:b w:val="0"/>
            <w:bCs w:val="0"/>
            <w:webHidden/>
          </w:rPr>
          <w:fldChar w:fldCharType="end"/>
        </w:r>
      </w:hyperlink>
    </w:p>
    <w:p w14:paraId="4AAC074C" w14:textId="1A4F1864"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68" w:history="1">
        <w:r w:rsidRPr="00EF2B8F">
          <w:rPr>
            <w:rStyle w:val="Hyperlink"/>
            <w:rFonts w:ascii="Aptos" w:hAnsi="Aptos"/>
            <w:b w:val="0"/>
            <w:bCs w:val="0"/>
          </w:rPr>
          <w:t>Izjava o posredovanju podatkov o razkritju lastništva ponudnika</w:t>
        </w:r>
        <w:r w:rsidRPr="00EF2B8F">
          <w:rPr>
            <w:b w:val="0"/>
            <w:bCs w:val="0"/>
            <w:webHidden/>
          </w:rPr>
          <w:tab/>
        </w:r>
        <w:r w:rsidRPr="00EF2B8F">
          <w:rPr>
            <w:b w:val="0"/>
            <w:bCs w:val="0"/>
            <w:webHidden/>
          </w:rPr>
          <w:fldChar w:fldCharType="begin"/>
        </w:r>
        <w:r w:rsidRPr="00EF2B8F">
          <w:rPr>
            <w:b w:val="0"/>
            <w:bCs w:val="0"/>
            <w:webHidden/>
          </w:rPr>
          <w:instrText xml:space="preserve"> PAGEREF _Toc203393768 \h </w:instrText>
        </w:r>
        <w:r w:rsidRPr="00EF2B8F">
          <w:rPr>
            <w:b w:val="0"/>
            <w:bCs w:val="0"/>
            <w:webHidden/>
          </w:rPr>
        </w:r>
        <w:r w:rsidRPr="00EF2B8F">
          <w:rPr>
            <w:b w:val="0"/>
            <w:bCs w:val="0"/>
            <w:webHidden/>
          </w:rPr>
          <w:fldChar w:fldCharType="separate"/>
        </w:r>
        <w:r w:rsidRPr="00EF2B8F">
          <w:rPr>
            <w:b w:val="0"/>
            <w:bCs w:val="0"/>
            <w:webHidden/>
          </w:rPr>
          <w:t>42</w:t>
        </w:r>
        <w:r w:rsidRPr="00EF2B8F">
          <w:rPr>
            <w:b w:val="0"/>
            <w:bCs w:val="0"/>
            <w:webHidden/>
          </w:rPr>
          <w:fldChar w:fldCharType="end"/>
        </w:r>
      </w:hyperlink>
    </w:p>
    <w:p w14:paraId="44A0C321" w14:textId="06874A2F" w:rsidR="00EF2B8F" w:rsidRPr="00EF2B8F" w:rsidRDefault="00EF2B8F">
      <w:pPr>
        <w:pStyle w:val="TOC2"/>
        <w:rPr>
          <w:rFonts w:asciiTheme="minorHAnsi" w:eastAsiaTheme="minorEastAsia" w:hAnsiTheme="minorHAnsi" w:cstheme="minorBidi"/>
          <w:b w:val="0"/>
          <w:bCs w:val="0"/>
          <w:kern w:val="2"/>
          <w:sz w:val="24"/>
          <w:lang w:eastAsia="sl-SI"/>
          <w14:ligatures w14:val="standardContextual"/>
        </w:rPr>
      </w:pPr>
      <w:hyperlink w:anchor="_Toc203393769" w:history="1">
        <w:r w:rsidRPr="00EF2B8F">
          <w:rPr>
            <w:rStyle w:val="Hyperlink"/>
            <w:rFonts w:ascii="Aptos" w:hAnsi="Aptos"/>
            <w:b w:val="0"/>
            <w:bCs w:val="0"/>
          </w:rPr>
          <w:t>Izjava o udeležbi fizičnih in pravnih oseb v lastništvu ponudnika</w:t>
        </w:r>
        <w:r w:rsidRPr="00EF2B8F">
          <w:rPr>
            <w:b w:val="0"/>
            <w:bCs w:val="0"/>
            <w:webHidden/>
          </w:rPr>
          <w:tab/>
        </w:r>
        <w:r w:rsidRPr="00EF2B8F">
          <w:rPr>
            <w:b w:val="0"/>
            <w:bCs w:val="0"/>
            <w:webHidden/>
          </w:rPr>
          <w:fldChar w:fldCharType="begin"/>
        </w:r>
        <w:r w:rsidRPr="00EF2B8F">
          <w:rPr>
            <w:b w:val="0"/>
            <w:bCs w:val="0"/>
            <w:webHidden/>
          </w:rPr>
          <w:instrText xml:space="preserve"> PAGEREF _Toc203393769 \h </w:instrText>
        </w:r>
        <w:r w:rsidRPr="00EF2B8F">
          <w:rPr>
            <w:b w:val="0"/>
            <w:bCs w:val="0"/>
            <w:webHidden/>
          </w:rPr>
        </w:r>
        <w:r w:rsidRPr="00EF2B8F">
          <w:rPr>
            <w:b w:val="0"/>
            <w:bCs w:val="0"/>
            <w:webHidden/>
          </w:rPr>
          <w:fldChar w:fldCharType="separate"/>
        </w:r>
        <w:r w:rsidRPr="00EF2B8F">
          <w:rPr>
            <w:b w:val="0"/>
            <w:bCs w:val="0"/>
            <w:webHidden/>
          </w:rPr>
          <w:t>43</w:t>
        </w:r>
        <w:r w:rsidRPr="00EF2B8F">
          <w:rPr>
            <w:b w:val="0"/>
            <w:bCs w:val="0"/>
            <w:webHidden/>
          </w:rPr>
          <w:fldChar w:fldCharType="end"/>
        </w:r>
      </w:hyperlink>
    </w:p>
    <w:p w14:paraId="40F0E6A1" w14:textId="666A9EA1" w:rsidR="00EE1DA5" w:rsidRPr="00EF2B8F" w:rsidRDefault="005E50D3" w:rsidP="006D6B9B">
      <w:pPr>
        <w:rPr>
          <w:rFonts w:ascii="Aptos" w:hAnsi="Aptos"/>
          <w:noProof/>
        </w:rPr>
      </w:pPr>
      <w:r w:rsidRPr="00EF2B8F">
        <w:rPr>
          <w:rFonts w:ascii="Aptos" w:hAnsi="Aptos" w:cs="Arial"/>
          <w:noProof/>
          <w:szCs w:val="20"/>
        </w:rPr>
        <w:fldChar w:fldCharType="end"/>
      </w:r>
      <w:r w:rsidR="00EE1DA5" w:rsidRPr="00EF2B8F">
        <w:rPr>
          <w:rFonts w:ascii="Aptos" w:hAnsi="Aptos"/>
          <w:noProof/>
        </w:rPr>
        <w:br w:type="page"/>
      </w:r>
    </w:p>
    <w:p w14:paraId="6679E5F8" w14:textId="0C396F0C" w:rsidR="00EE1DA5" w:rsidRPr="004B6D27" w:rsidRDefault="00EE1DA5" w:rsidP="006D6B9B">
      <w:pPr>
        <w:pStyle w:val="Heading1"/>
        <w:tabs>
          <w:tab w:val="clear" w:pos="716"/>
          <w:tab w:val="num" w:pos="284"/>
        </w:tabs>
        <w:ind w:hanging="716"/>
        <w:rPr>
          <w:rFonts w:ascii="Aptos" w:hAnsi="Aptos"/>
          <w:b/>
          <w:noProof/>
        </w:rPr>
      </w:pPr>
      <w:bookmarkStart w:id="0" w:name="_Toc8536253"/>
      <w:bookmarkStart w:id="1" w:name="_Toc14052250"/>
      <w:bookmarkStart w:id="2" w:name="_Toc14052427"/>
      <w:bookmarkStart w:id="3" w:name="_Toc14055371"/>
      <w:bookmarkStart w:id="4" w:name="_Toc15030892"/>
      <w:bookmarkStart w:id="5" w:name="_Toc128383556"/>
      <w:bookmarkStart w:id="6" w:name="_Toc203393708"/>
      <w:r w:rsidRPr="004B6D27">
        <w:rPr>
          <w:rFonts w:ascii="Aptos" w:hAnsi="Aptos"/>
          <w:b/>
          <w:noProof/>
        </w:rPr>
        <w:lastRenderedPageBreak/>
        <w:t>POVABILO K ODDAJI PONUDBE</w:t>
      </w:r>
      <w:bookmarkEnd w:id="0"/>
      <w:bookmarkEnd w:id="1"/>
      <w:bookmarkEnd w:id="2"/>
      <w:bookmarkEnd w:id="3"/>
      <w:bookmarkEnd w:id="4"/>
      <w:bookmarkEnd w:id="5"/>
      <w:bookmarkEnd w:id="6"/>
    </w:p>
    <w:p w14:paraId="6D784843" w14:textId="77777777" w:rsidR="00EE1DA5" w:rsidRPr="004B6D27" w:rsidRDefault="00EE1DA5" w:rsidP="00EE1DA5">
      <w:pPr>
        <w:tabs>
          <w:tab w:val="left" w:pos="-180"/>
        </w:tabs>
        <w:rPr>
          <w:rFonts w:ascii="Aptos" w:hAnsi="Aptos"/>
          <w:noProof/>
        </w:rPr>
      </w:pPr>
    </w:p>
    <w:p w14:paraId="616F7853" w14:textId="3CC6C858" w:rsidR="003D0ED9" w:rsidRPr="004B6D27" w:rsidRDefault="003D0ED9" w:rsidP="006D6B9B">
      <w:pPr>
        <w:tabs>
          <w:tab w:val="left" w:pos="-180"/>
        </w:tabs>
        <w:spacing w:line="280" w:lineRule="exact"/>
        <w:rPr>
          <w:rFonts w:ascii="Aptos" w:hAnsi="Aptos" w:cs="Arial"/>
          <w:noProof/>
        </w:rPr>
      </w:pPr>
      <w:r w:rsidRPr="004B6D27">
        <w:rPr>
          <w:rFonts w:ascii="Aptos" w:hAnsi="Aptos" w:cs="Arial"/>
          <w:noProof/>
        </w:rPr>
        <w:t>Radiotelevizija Slovenija, Javni zavod, objavlja na podlagi 4</w:t>
      </w:r>
      <w:r w:rsidR="000B3149" w:rsidRPr="004B6D27">
        <w:rPr>
          <w:rFonts w:ascii="Aptos" w:hAnsi="Aptos" w:cs="Arial"/>
          <w:noProof/>
        </w:rPr>
        <w:t>0</w:t>
      </w:r>
      <w:r w:rsidRPr="004B6D27">
        <w:rPr>
          <w:rFonts w:ascii="Aptos" w:hAnsi="Aptos" w:cs="Arial"/>
          <w:noProof/>
        </w:rPr>
        <w:t xml:space="preserve">. člena Zakona o javnem naročanju (Uradni list RS, št.: 91/2015 in </w:t>
      </w:r>
      <w:r w:rsidR="000B3149" w:rsidRPr="004B6D27">
        <w:rPr>
          <w:rFonts w:ascii="Aptos" w:hAnsi="Aptos" w:cs="Arial"/>
          <w:noProof/>
        </w:rPr>
        <w:t>spremembe</w:t>
      </w:r>
      <w:r w:rsidRPr="004B6D27">
        <w:rPr>
          <w:rFonts w:ascii="Aptos" w:hAnsi="Aptos" w:cs="Arial"/>
          <w:noProof/>
        </w:rPr>
        <w:t>, v nadaljevanju: ZJN-3), javno naročilo</w:t>
      </w:r>
      <w:r w:rsidR="00E50263" w:rsidRPr="004B6D27">
        <w:rPr>
          <w:rFonts w:ascii="Aptos" w:hAnsi="Aptos" w:cs="Arial"/>
          <w:noProof/>
        </w:rPr>
        <w:t xml:space="preserve"> po</w:t>
      </w:r>
      <w:r w:rsidRPr="004B6D27">
        <w:rPr>
          <w:rFonts w:ascii="Aptos" w:hAnsi="Aptos" w:cs="Arial"/>
          <w:noProof/>
        </w:rPr>
        <w:t xml:space="preserve"> </w:t>
      </w:r>
      <w:r w:rsidR="000B3149" w:rsidRPr="004B6D27">
        <w:rPr>
          <w:rFonts w:ascii="Aptos" w:hAnsi="Aptos" w:cs="Arial"/>
          <w:noProof/>
        </w:rPr>
        <w:t>odprtem postopku</w:t>
      </w:r>
      <w:r w:rsidRPr="004B6D27">
        <w:rPr>
          <w:rFonts w:ascii="Aptos" w:hAnsi="Aptos" w:cs="Arial"/>
          <w:noProof/>
        </w:rPr>
        <w:t xml:space="preserve"> za:</w:t>
      </w:r>
    </w:p>
    <w:p w14:paraId="0C680151" w14:textId="77777777" w:rsidR="003D0ED9" w:rsidRPr="004B6D27" w:rsidRDefault="003D0ED9" w:rsidP="006D6B9B">
      <w:pPr>
        <w:tabs>
          <w:tab w:val="left" w:pos="-180"/>
        </w:tabs>
        <w:suppressAutoHyphens/>
        <w:spacing w:line="280" w:lineRule="exact"/>
        <w:rPr>
          <w:rFonts w:ascii="Aptos" w:hAnsi="Aptos" w:cs="Arial"/>
          <w:noProof/>
          <w:szCs w:val="20"/>
          <w:lang w:eastAsia="ar-SA"/>
        </w:rPr>
      </w:pPr>
    </w:p>
    <w:p w14:paraId="0607EC4F" w14:textId="1FF2C190" w:rsidR="00C35AE3" w:rsidRPr="004B6D27" w:rsidRDefault="00C35AE3" w:rsidP="00C35AE3">
      <w:pPr>
        <w:suppressAutoHyphens/>
        <w:rPr>
          <w:rFonts w:ascii="Aptos" w:hAnsi="Aptos" w:cs="Arial"/>
          <w:b/>
          <w:noProof/>
        </w:rPr>
      </w:pPr>
      <w:r w:rsidRPr="004B6D27">
        <w:rPr>
          <w:rFonts w:ascii="Aptos" w:hAnsi="Aptos" w:cs="Arial"/>
          <w:b/>
          <w:noProof/>
        </w:rPr>
        <w:t>izdelavo vseh vrst obrazcev za RTV-prispevek, tiskanje ter oddajanje pošiljk pošti v prenos – za obdobje treh (3) let.</w:t>
      </w:r>
    </w:p>
    <w:p w14:paraId="66B86999" w14:textId="77777777" w:rsidR="003D0ED9" w:rsidRPr="004B6D27" w:rsidRDefault="003D0ED9" w:rsidP="006D6B9B">
      <w:pPr>
        <w:suppressAutoHyphens/>
        <w:spacing w:line="280" w:lineRule="exact"/>
        <w:rPr>
          <w:rFonts w:ascii="Aptos" w:hAnsi="Aptos" w:cs="Arial"/>
          <w:b/>
          <w:noProof/>
          <w:szCs w:val="20"/>
          <w:lang w:eastAsia="ar-SA"/>
        </w:rPr>
      </w:pPr>
    </w:p>
    <w:p w14:paraId="3FBD266D" w14:textId="77777777" w:rsidR="00FC3B00" w:rsidRPr="004B6D27" w:rsidRDefault="00FC3B00" w:rsidP="006D6B9B">
      <w:pPr>
        <w:spacing w:line="280" w:lineRule="exact"/>
        <w:rPr>
          <w:rFonts w:ascii="Aptos" w:eastAsia="Calibri" w:hAnsi="Aptos" w:cs="Arial"/>
          <w:noProof/>
          <w:szCs w:val="22"/>
        </w:rPr>
      </w:pPr>
      <w:r w:rsidRPr="004B6D27">
        <w:rPr>
          <w:rFonts w:ascii="Aptos" w:eastAsia="Calibri" w:hAnsi="Aptos" w:cs="Arial"/>
          <w:noProof/>
          <w:szCs w:val="22"/>
        </w:rPr>
        <w:t xml:space="preserve">Ponudniki morajo ponudbe predložiti v informacijski sistem e-JN (v nadaljevanju: sistem e-JN) na spletnem naslovu </w:t>
      </w:r>
      <w:hyperlink r:id="rId11" w:history="1">
        <w:r w:rsidRPr="004B6D27">
          <w:rPr>
            <w:rStyle w:val="Hyperlink"/>
            <w:rFonts w:ascii="Aptos" w:eastAsia="Calibri" w:hAnsi="Aptos" w:cs="Arial"/>
            <w:noProof/>
            <w:szCs w:val="22"/>
          </w:rPr>
          <w:t>https://ejn.gov.si/</w:t>
        </w:r>
      </w:hyperlink>
      <w:r w:rsidRPr="004B6D27">
        <w:rPr>
          <w:rFonts w:ascii="Aptos" w:eastAsia="Calibri" w:hAnsi="Aptos"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2" w:history="1">
        <w:r w:rsidRPr="004B6D27">
          <w:rPr>
            <w:rStyle w:val="Hyperlink"/>
            <w:rFonts w:ascii="Aptos" w:eastAsia="Calibri" w:hAnsi="Aptos" w:cs="Arial"/>
            <w:noProof/>
            <w:szCs w:val="22"/>
          </w:rPr>
          <w:t>https://ejn.gov.si/</w:t>
        </w:r>
      </w:hyperlink>
      <w:r w:rsidRPr="004B6D27">
        <w:rPr>
          <w:rFonts w:ascii="Aptos" w:eastAsia="Calibri" w:hAnsi="Aptos" w:cs="Arial"/>
          <w:noProof/>
          <w:szCs w:val="22"/>
        </w:rPr>
        <w:t>.</w:t>
      </w:r>
    </w:p>
    <w:p w14:paraId="5677F7E4" w14:textId="77777777" w:rsidR="00FC3B00" w:rsidRPr="004B6D27" w:rsidRDefault="00FC3B00" w:rsidP="006D6B9B">
      <w:pPr>
        <w:spacing w:line="280" w:lineRule="exact"/>
        <w:rPr>
          <w:rFonts w:ascii="Aptos" w:eastAsia="Calibri" w:hAnsi="Aptos" w:cs="Arial"/>
          <w:noProof/>
          <w:szCs w:val="22"/>
        </w:rPr>
      </w:pPr>
    </w:p>
    <w:p w14:paraId="536DCCEE" w14:textId="77777777" w:rsidR="00FC3B00" w:rsidRPr="004B6D27" w:rsidRDefault="00FC3B00" w:rsidP="006D6B9B">
      <w:pPr>
        <w:spacing w:line="280" w:lineRule="exact"/>
        <w:rPr>
          <w:rFonts w:ascii="Aptos" w:eastAsia="Calibri" w:hAnsi="Aptos" w:cs="Arial"/>
          <w:noProof/>
          <w:szCs w:val="22"/>
        </w:rPr>
      </w:pPr>
      <w:r w:rsidRPr="004B6D27">
        <w:rPr>
          <w:rFonts w:ascii="Aptos" w:eastAsia="Calibri" w:hAnsi="Aptos" w:cs="Arial"/>
          <w:noProof/>
          <w:szCs w:val="22"/>
        </w:rPr>
        <w:t xml:space="preserve">Ponudnik se mora pred oddajo ponudbe registrirati na spletnem naslovu </w:t>
      </w:r>
      <w:hyperlink r:id="rId13" w:history="1">
        <w:r w:rsidRPr="004B6D27">
          <w:rPr>
            <w:rStyle w:val="Hyperlink"/>
            <w:rFonts w:ascii="Aptos" w:eastAsia="Calibri" w:hAnsi="Aptos" w:cs="Arial"/>
            <w:noProof/>
            <w:szCs w:val="22"/>
          </w:rPr>
          <w:t>https://ejn.gov.si/</w:t>
        </w:r>
      </w:hyperlink>
      <w:r w:rsidRPr="004B6D27">
        <w:rPr>
          <w:rFonts w:ascii="Aptos" w:eastAsia="Calibri" w:hAnsi="Aptos" w:cs="Arial"/>
          <w:noProof/>
          <w:szCs w:val="22"/>
        </w:rPr>
        <w:t>, v skladu z Navodili za uporabo informacijskega sistema e-JN. Če je ponudnik že registriran v sistem e-JN, se v aplikacijo prijavi na istem naslovu (</w:t>
      </w:r>
      <w:hyperlink r:id="rId14" w:history="1">
        <w:r w:rsidRPr="004B6D27">
          <w:rPr>
            <w:rStyle w:val="Hyperlink"/>
            <w:rFonts w:ascii="Aptos" w:eastAsia="Calibri" w:hAnsi="Aptos" w:cs="Arial"/>
            <w:noProof/>
            <w:szCs w:val="22"/>
          </w:rPr>
          <w:t>https://ejn.gov.si/</w:t>
        </w:r>
      </w:hyperlink>
      <w:r w:rsidRPr="004B6D27">
        <w:rPr>
          <w:rFonts w:ascii="Aptos" w:eastAsia="Calibri" w:hAnsi="Aptos" w:cs="Arial"/>
          <w:noProof/>
          <w:szCs w:val="22"/>
        </w:rPr>
        <w:t>).</w:t>
      </w:r>
    </w:p>
    <w:p w14:paraId="365B9DE7" w14:textId="77777777" w:rsidR="00FC3B00" w:rsidRPr="004B6D27" w:rsidRDefault="00FC3B00" w:rsidP="006D6B9B">
      <w:pPr>
        <w:spacing w:line="280" w:lineRule="exact"/>
        <w:rPr>
          <w:rFonts w:ascii="Aptos" w:eastAsia="Calibri" w:hAnsi="Aptos" w:cs="Arial"/>
          <w:noProof/>
          <w:szCs w:val="22"/>
        </w:rPr>
      </w:pPr>
    </w:p>
    <w:p w14:paraId="73C57FC8" w14:textId="77777777" w:rsidR="00FC3B00" w:rsidRPr="004B6D27" w:rsidRDefault="00FC3B00" w:rsidP="006D6B9B">
      <w:pPr>
        <w:spacing w:line="280" w:lineRule="exact"/>
        <w:rPr>
          <w:rFonts w:ascii="Aptos" w:eastAsia="Calibri" w:hAnsi="Aptos" w:cs="Arial"/>
          <w:noProof/>
          <w:szCs w:val="22"/>
        </w:rPr>
      </w:pPr>
      <w:r w:rsidRPr="004B6D27">
        <w:rPr>
          <w:rFonts w:ascii="Aptos" w:eastAsia="Calibri" w:hAnsi="Aptos"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4B6D27" w:rsidRDefault="003D0ED9" w:rsidP="006D6B9B">
      <w:pPr>
        <w:spacing w:line="280" w:lineRule="exact"/>
        <w:rPr>
          <w:rFonts w:ascii="Aptos" w:hAnsi="Aptos" w:cs="Arial"/>
          <w:noProof/>
          <w:szCs w:val="20"/>
          <w:lang w:eastAsia="sl-SI"/>
        </w:rPr>
      </w:pPr>
    </w:p>
    <w:p w14:paraId="289AC650" w14:textId="31DB069A" w:rsidR="003D0ED9" w:rsidRPr="004B6D27" w:rsidRDefault="003D0ED9" w:rsidP="006D6B9B">
      <w:pPr>
        <w:spacing w:line="280" w:lineRule="exact"/>
        <w:rPr>
          <w:rFonts w:ascii="Aptos" w:eastAsia="Calibri" w:hAnsi="Aptos"/>
          <w:noProof/>
          <w:szCs w:val="22"/>
        </w:rPr>
      </w:pPr>
      <w:r w:rsidRPr="004B6D27">
        <w:rPr>
          <w:rFonts w:ascii="Aptos" w:eastAsia="Calibri" w:hAnsi="Aptos" w:cs="Arial"/>
          <w:noProof/>
          <w:szCs w:val="22"/>
        </w:rPr>
        <w:t xml:space="preserve">Ponudba se šteje za pravočasno oddano, če jo naročnik prejme preko sistema e-JN </w:t>
      </w:r>
      <w:hyperlink r:id="rId15" w:history="1">
        <w:r w:rsidRPr="004B6D27">
          <w:rPr>
            <w:rFonts w:ascii="Aptos" w:eastAsia="Calibri" w:hAnsi="Aptos" w:cs="Arial"/>
            <w:noProof/>
            <w:color w:val="0000FF"/>
            <w:szCs w:val="22"/>
            <w:u w:val="single"/>
          </w:rPr>
          <w:t>https://ejn.gov.si/</w:t>
        </w:r>
      </w:hyperlink>
      <w:r w:rsidRPr="004B6D27">
        <w:rPr>
          <w:rFonts w:ascii="Aptos" w:eastAsia="Calibri" w:hAnsi="Aptos" w:cs="Arial"/>
          <w:noProof/>
          <w:szCs w:val="22"/>
        </w:rPr>
        <w:t xml:space="preserve"> </w:t>
      </w:r>
      <w:r w:rsidRPr="00B91195">
        <w:rPr>
          <w:rFonts w:ascii="Aptos" w:eastAsia="Calibri" w:hAnsi="Aptos" w:cs="Arial"/>
          <w:b/>
          <w:noProof/>
          <w:szCs w:val="22"/>
        </w:rPr>
        <w:t xml:space="preserve">najkasneje do </w:t>
      </w:r>
      <w:r w:rsidR="00B22898" w:rsidRPr="00B91195">
        <w:rPr>
          <w:rFonts w:ascii="Aptos" w:eastAsia="Calibri" w:hAnsi="Aptos" w:cs="Arial"/>
          <w:b/>
          <w:noProof/>
          <w:szCs w:val="22"/>
        </w:rPr>
        <w:t>1</w:t>
      </w:r>
      <w:r w:rsidR="002B32AF" w:rsidRPr="00B91195">
        <w:rPr>
          <w:rFonts w:ascii="Aptos" w:eastAsia="Calibri" w:hAnsi="Aptos" w:cs="Arial"/>
          <w:b/>
          <w:noProof/>
          <w:szCs w:val="22"/>
        </w:rPr>
        <w:t>9</w:t>
      </w:r>
      <w:r w:rsidR="00691060" w:rsidRPr="00B91195">
        <w:rPr>
          <w:rFonts w:ascii="Aptos" w:eastAsia="Calibri" w:hAnsi="Aptos" w:cs="Arial"/>
          <w:b/>
          <w:noProof/>
          <w:szCs w:val="22"/>
        </w:rPr>
        <w:t xml:space="preserve">. </w:t>
      </w:r>
      <w:r w:rsidR="00B22898" w:rsidRPr="00B91195">
        <w:rPr>
          <w:rFonts w:ascii="Aptos" w:eastAsia="Calibri" w:hAnsi="Aptos" w:cs="Arial"/>
          <w:b/>
          <w:noProof/>
          <w:szCs w:val="22"/>
        </w:rPr>
        <w:t>8</w:t>
      </w:r>
      <w:r w:rsidR="00691060" w:rsidRPr="00B91195">
        <w:rPr>
          <w:rFonts w:ascii="Aptos" w:eastAsia="Calibri" w:hAnsi="Aptos" w:cs="Arial"/>
          <w:b/>
          <w:noProof/>
          <w:szCs w:val="22"/>
        </w:rPr>
        <w:t>. 2025</w:t>
      </w:r>
      <w:r w:rsidR="00157F7B" w:rsidRPr="00B91195">
        <w:rPr>
          <w:rFonts w:ascii="Aptos" w:eastAsia="Calibri" w:hAnsi="Aptos" w:cs="Arial"/>
          <w:b/>
          <w:noProof/>
          <w:szCs w:val="22"/>
        </w:rPr>
        <w:t xml:space="preserve"> </w:t>
      </w:r>
      <w:r w:rsidRPr="00B91195">
        <w:rPr>
          <w:rFonts w:ascii="Aptos" w:eastAsia="Calibri" w:hAnsi="Aptos"/>
          <w:b/>
          <w:noProof/>
          <w:szCs w:val="22"/>
        </w:rPr>
        <w:t xml:space="preserve">do </w:t>
      </w:r>
      <w:r w:rsidR="00691060" w:rsidRPr="00B91195">
        <w:rPr>
          <w:rFonts w:ascii="Aptos" w:eastAsia="Calibri" w:hAnsi="Aptos"/>
          <w:b/>
          <w:noProof/>
          <w:szCs w:val="22"/>
        </w:rPr>
        <w:t>10</w:t>
      </w:r>
      <w:r w:rsidRPr="00B91195">
        <w:rPr>
          <w:rFonts w:ascii="Aptos" w:eastAsia="Calibri" w:hAnsi="Aptos"/>
          <w:b/>
          <w:noProof/>
          <w:szCs w:val="22"/>
        </w:rPr>
        <w:t>:00 ure</w:t>
      </w:r>
      <w:r w:rsidRPr="00B91195">
        <w:rPr>
          <w:rFonts w:ascii="Aptos" w:eastAsia="Calibri" w:hAnsi="Aptos"/>
          <w:noProof/>
          <w:szCs w:val="22"/>
        </w:rPr>
        <w:t>. Za oddano ponudbo se šteje ponudba, ki je v sistemu e-JN označena</w:t>
      </w:r>
      <w:r w:rsidRPr="004B6D27">
        <w:rPr>
          <w:rFonts w:ascii="Aptos" w:eastAsia="Calibri" w:hAnsi="Aptos"/>
          <w:noProof/>
          <w:szCs w:val="22"/>
        </w:rPr>
        <w:t xml:space="preserve"> s statusom »ODDAN</w:t>
      </w:r>
      <w:r w:rsidR="00FC3B00" w:rsidRPr="004B6D27">
        <w:rPr>
          <w:rFonts w:ascii="Aptos" w:eastAsia="Calibri" w:hAnsi="Aptos"/>
          <w:noProof/>
          <w:szCs w:val="22"/>
        </w:rPr>
        <w:t>A</w:t>
      </w:r>
      <w:r w:rsidRPr="004B6D27">
        <w:rPr>
          <w:rFonts w:ascii="Aptos" w:eastAsia="Calibri" w:hAnsi="Aptos"/>
          <w:noProof/>
          <w:szCs w:val="22"/>
        </w:rPr>
        <w:t xml:space="preserve">«. </w:t>
      </w:r>
    </w:p>
    <w:p w14:paraId="54B6BADC" w14:textId="77777777" w:rsidR="003D0ED9" w:rsidRPr="004B6D27" w:rsidRDefault="003D0ED9" w:rsidP="006D6B9B">
      <w:pPr>
        <w:spacing w:line="280" w:lineRule="exact"/>
        <w:rPr>
          <w:rFonts w:ascii="Aptos" w:eastAsia="Calibri" w:hAnsi="Aptos"/>
          <w:noProof/>
          <w:szCs w:val="22"/>
        </w:rPr>
      </w:pPr>
    </w:p>
    <w:p w14:paraId="355A3C94" w14:textId="77777777" w:rsidR="00FC3B00" w:rsidRPr="004B6D27" w:rsidRDefault="00FC3B00" w:rsidP="006D6B9B">
      <w:pPr>
        <w:spacing w:line="280" w:lineRule="exact"/>
        <w:rPr>
          <w:rFonts w:ascii="Aptos" w:eastAsia="Calibri" w:hAnsi="Aptos"/>
          <w:noProof/>
          <w:szCs w:val="22"/>
        </w:rPr>
      </w:pPr>
      <w:r w:rsidRPr="004B6D27">
        <w:rPr>
          <w:rFonts w:ascii="Aptos" w:eastAsia="Calibri" w:hAnsi="Aptos"/>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4B6D27" w:rsidRDefault="003D0ED9" w:rsidP="006D6B9B">
      <w:pPr>
        <w:spacing w:line="280" w:lineRule="exact"/>
        <w:rPr>
          <w:rFonts w:ascii="Aptos" w:eastAsia="Calibri" w:hAnsi="Aptos"/>
          <w:noProof/>
          <w:szCs w:val="22"/>
        </w:rPr>
      </w:pPr>
    </w:p>
    <w:p w14:paraId="2C0690F2" w14:textId="77777777" w:rsidR="003D0ED9" w:rsidRPr="004B6D27" w:rsidRDefault="003D0ED9" w:rsidP="006D6B9B">
      <w:pPr>
        <w:spacing w:line="280" w:lineRule="exact"/>
        <w:rPr>
          <w:rFonts w:ascii="Aptos" w:eastAsia="Calibri" w:hAnsi="Aptos"/>
          <w:noProof/>
          <w:szCs w:val="22"/>
        </w:rPr>
      </w:pPr>
      <w:r w:rsidRPr="004B6D27">
        <w:rPr>
          <w:rFonts w:ascii="Aptos" w:eastAsia="Calibri" w:hAnsi="Aptos"/>
          <w:noProof/>
          <w:szCs w:val="22"/>
        </w:rPr>
        <w:t>Po preteku roka za predložitev ponudb, ponudbe ni mogoče več oddati.</w:t>
      </w:r>
    </w:p>
    <w:p w14:paraId="12F35062" w14:textId="77777777" w:rsidR="003D0ED9" w:rsidRPr="004B6D27" w:rsidRDefault="003D0ED9" w:rsidP="006D6B9B">
      <w:pPr>
        <w:spacing w:line="280" w:lineRule="exact"/>
        <w:rPr>
          <w:rFonts w:ascii="Aptos" w:eastAsia="Calibri" w:hAnsi="Aptos"/>
          <w:noProof/>
          <w:szCs w:val="22"/>
        </w:rPr>
      </w:pPr>
    </w:p>
    <w:p w14:paraId="1B5F897C" w14:textId="77777777" w:rsidR="003D0ED9" w:rsidRPr="004B6D27" w:rsidRDefault="003D0ED9" w:rsidP="006D6B9B">
      <w:pPr>
        <w:spacing w:line="280" w:lineRule="exact"/>
        <w:rPr>
          <w:rFonts w:ascii="Aptos" w:hAnsi="Aptos"/>
          <w:noProof/>
        </w:rPr>
      </w:pPr>
      <w:r w:rsidRPr="004B6D27">
        <w:rPr>
          <w:rFonts w:ascii="Aptos" w:hAnsi="Aptos"/>
          <w:noProof/>
        </w:rPr>
        <w:t>Dostop do povezave za oddajo elektronske ponudbe v tem postopku javnega naročanja je na naslednji povezavi:</w:t>
      </w:r>
    </w:p>
    <w:p w14:paraId="0D61DF6F" w14:textId="77777777" w:rsidR="007C1414" w:rsidRPr="004B6D27" w:rsidRDefault="007C1414" w:rsidP="006D6B9B">
      <w:pPr>
        <w:spacing w:line="280" w:lineRule="exact"/>
        <w:rPr>
          <w:rFonts w:ascii="Aptos" w:hAnsi="Aptos"/>
        </w:rPr>
      </w:pPr>
    </w:p>
    <w:p w14:paraId="62F2E61A" w14:textId="37FE6ED5" w:rsidR="00873A88" w:rsidRPr="00B45D43" w:rsidRDefault="00B45D43" w:rsidP="006D6B9B">
      <w:pPr>
        <w:spacing w:line="280" w:lineRule="exact"/>
        <w:rPr>
          <w:rFonts w:ascii="Aptos" w:hAnsi="Aptos"/>
          <w:szCs w:val="20"/>
        </w:rPr>
      </w:pPr>
      <w:hyperlink r:id="rId16" w:history="1">
        <w:r w:rsidRPr="00B45D43">
          <w:rPr>
            <w:rStyle w:val="Hyperlink"/>
            <w:rFonts w:ascii="Aptos" w:hAnsi="Aptos"/>
            <w:szCs w:val="20"/>
          </w:rPr>
          <w:t>https://ejn.gov.si/ponudba/pages/aktualno/aktualno_jnc_podrobno.xhtml?zadevaId=60007</w:t>
        </w:r>
      </w:hyperlink>
    </w:p>
    <w:p w14:paraId="4E7FC336" w14:textId="77777777" w:rsidR="00B45D43" w:rsidRPr="004B6D27" w:rsidRDefault="00B45D43" w:rsidP="006D6B9B">
      <w:pPr>
        <w:spacing w:line="280" w:lineRule="exact"/>
        <w:rPr>
          <w:rFonts w:ascii="Aptos" w:eastAsia="Calibri" w:hAnsi="Aptos" w:cs="Arial"/>
          <w:noProof/>
          <w:szCs w:val="22"/>
        </w:rPr>
      </w:pPr>
    </w:p>
    <w:p w14:paraId="6AE9D95A" w14:textId="1AE64C92" w:rsidR="003D0ED9" w:rsidRPr="004B6D27" w:rsidRDefault="003D0ED9" w:rsidP="006D6B9B">
      <w:pPr>
        <w:spacing w:line="280" w:lineRule="exact"/>
        <w:rPr>
          <w:rFonts w:ascii="Aptos" w:eastAsia="Calibri" w:hAnsi="Aptos" w:cs="Arial"/>
          <w:noProof/>
          <w:szCs w:val="22"/>
        </w:rPr>
      </w:pPr>
      <w:r w:rsidRPr="00B91195">
        <w:rPr>
          <w:rFonts w:ascii="Aptos" w:eastAsia="Calibri" w:hAnsi="Aptos" w:cs="Arial"/>
          <w:noProof/>
          <w:szCs w:val="22"/>
        </w:rPr>
        <w:t>Odpiranje ponudb bo potekalo avtomatično v informacijskem sistemu e-JN, dne</w:t>
      </w:r>
      <w:r w:rsidR="009A068A" w:rsidRPr="00B91195">
        <w:rPr>
          <w:rFonts w:ascii="Aptos" w:eastAsia="Calibri" w:hAnsi="Aptos" w:cs="Arial"/>
          <w:b/>
          <w:bCs/>
          <w:noProof/>
          <w:szCs w:val="22"/>
        </w:rPr>
        <w:t xml:space="preserve"> </w:t>
      </w:r>
      <w:r w:rsidR="00B22898" w:rsidRPr="00B91195">
        <w:rPr>
          <w:rFonts w:ascii="Aptos" w:eastAsia="Calibri" w:hAnsi="Aptos" w:cs="Arial"/>
          <w:b/>
          <w:bCs/>
          <w:noProof/>
          <w:szCs w:val="22"/>
        </w:rPr>
        <w:t>1</w:t>
      </w:r>
      <w:r w:rsidR="002B32AF" w:rsidRPr="00B91195">
        <w:rPr>
          <w:rFonts w:ascii="Aptos" w:eastAsia="Calibri" w:hAnsi="Aptos" w:cs="Arial"/>
          <w:b/>
          <w:bCs/>
          <w:noProof/>
          <w:szCs w:val="22"/>
        </w:rPr>
        <w:t>9</w:t>
      </w:r>
      <w:r w:rsidR="00691060" w:rsidRPr="00B91195">
        <w:rPr>
          <w:rFonts w:ascii="Aptos" w:eastAsia="Calibri" w:hAnsi="Aptos" w:cs="Arial"/>
          <w:b/>
          <w:bCs/>
          <w:noProof/>
          <w:szCs w:val="22"/>
        </w:rPr>
        <w:t xml:space="preserve">. </w:t>
      </w:r>
      <w:r w:rsidR="00B22898" w:rsidRPr="00B91195">
        <w:rPr>
          <w:rFonts w:ascii="Aptos" w:eastAsia="Calibri" w:hAnsi="Aptos" w:cs="Arial"/>
          <w:b/>
          <w:bCs/>
          <w:noProof/>
          <w:szCs w:val="22"/>
        </w:rPr>
        <w:t>8</w:t>
      </w:r>
      <w:r w:rsidR="00691060" w:rsidRPr="00B91195">
        <w:rPr>
          <w:rFonts w:ascii="Aptos" w:eastAsia="Calibri" w:hAnsi="Aptos" w:cs="Arial"/>
          <w:b/>
          <w:bCs/>
          <w:noProof/>
          <w:szCs w:val="22"/>
        </w:rPr>
        <w:t>. 2025</w:t>
      </w:r>
      <w:r w:rsidR="009A068A" w:rsidRPr="00B91195">
        <w:rPr>
          <w:rFonts w:ascii="Aptos" w:eastAsia="Calibri" w:hAnsi="Aptos" w:cs="Arial"/>
          <w:b/>
          <w:bCs/>
          <w:noProof/>
          <w:szCs w:val="22"/>
        </w:rPr>
        <w:t xml:space="preserve"> </w:t>
      </w:r>
      <w:r w:rsidRPr="00B91195">
        <w:rPr>
          <w:rFonts w:ascii="Aptos" w:eastAsia="Calibri" w:hAnsi="Aptos"/>
          <w:noProof/>
          <w:szCs w:val="22"/>
        </w:rPr>
        <w:t>in se bo začelo</w:t>
      </w:r>
      <w:r w:rsidRPr="004B6D27">
        <w:rPr>
          <w:rFonts w:ascii="Aptos" w:eastAsia="Calibri" w:hAnsi="Aptos"/>
          <w:noProof/>
          <w:szCs w:val="22"/>
        </w:rPr>
        <w:t xml:space="preserve"> </w:t>
      </w:r>
      <w:r w:rsidRPr="004B6D27">
        <w:rPr>
          <w:rFonts w:ascii="Aptos" w:eastAsia="Calibri" w:hAnsi="Aptos"/>
          <w:b/>
          <w:noProof/>
          <w:szCs w:val="22"/>
        </w:rPr>
        <w:t>ob 1</w:t>
      </w:r>
      <w:r w:rsidR="000B3149" w:rsidRPr="004B6D27">
        <w:rPr>
          <w:rFonts w:ascii="Aptos" w:eastAsia="Calibri" w:hAnsi="Aptos"/>
          <w:b/>
          <w:noProof/>
          <w:szCs w:val="22"/>
        </w:rPr>
        <w:t>2</w:t>
      </w:r>
      <w:r w:rsidRPr="004B6D27">
        <w:rPr>
          <w:rFonts w:ascii="Aptos" w:eastAsia="Calibri" w:hAnsi="Aptos"/>
          <w:b/>
          <w:noProof/>
          <w:szCs w:val="22"/>
        </w:rPr>
        <w:t>:</w:t>
      </w:r>
      <w:r w:rsidR="000B3149" w:rsidRPr="004B6D27">
        <w:rPr>
          <w:rFonts w:ascii="Aptos" w:eastAsia="Calibri" w:hAnsi="Aptos"/>
          <w:b/>
          <w:noProof/>
          <w:szCs w:val="22"/>
        </w:rPr>
        <w:t>00</w:t>
      </w:r>
      <w:r w:rsidRPr="004B6D27">
        <w:rPr>
          <w:rFonts w:ascii="Aptos" w:eastAsia="Calibri" w:hAnsi="Aptos"/>
          <w:b/>
          <w:noProof/>
          <w:szCs w:val="22"/>
        </w:rPr>
        <w:t xml:space="preserve"> uri</w:t>
      </w:r>
      <w:r w:rsidRPr="004B6D27">
        <w:rPr>
          <w:rFonts w:ascii="Aptos" w:eastAsia="Calibri" w:hAnsi="Aptos"/>
          <w:noProof/>
          <w:szCs w:val="22"/>
        </w:rPr>
        <w:t xml:space="preserve"> na spletnem naslovu: </w:t>
      </w:r>
      <w:hyperlink r:id="rId17" w:history="1">
        <w:r w:rsidR="00B64868" w:rsidRPr="004B6D27">
          <w:rPr>
            <w:rStyle w:val="Hyperlink"/>
            <w:rFonts w:ascii="Aptos" w:eastAsia="Calibri" w:hAnsi="Aptos" w:cs="Arial"/>
            <w:noProof/>
            <w:szCs w:val="22"/>
          </w:rPr>
          <w:t>https://ejn.gov.si/</w:t>
        </w:r>
      </w:hyperlink>
      <w:r w:rsidRPr="004B6D27">
        <w:rPr>
          <w:rFonts w:ascii="Aptos" w:eastAsia="Calibri" w:hAnsi="Aptos" w:cs="Arial"/>
          <w:noProof/>
          <w:szCs w:val="22"/>
        </w:rPr>
        <w:t xml:space="preserve">. </w:t>
      </w:r>
    </w:p>
    <w:p w14:paraId="2844538C" w14:textId="77777777" w:rsidR="003D0ED9" w:rsidRPr="004B6D27" w:rsidRDefault="003D0ED9" w:rsidP="006D6B9B">
      <w:pPr>
        <w:spacing w:line="280" w:lineRule="exact"/>
        <w:rPr>
          <w:rFonts w:ascii="Aptos" w:eastAsia="Calibri" w:hAnsi="Aptos"/>
          <w:noProof/>
          <w:szCs w:val="22"/>
        </w:rPr>
      </w:pPr>
    </w:p>
    <w:p w14:paraId="466244F2" w14:textId="77777777" w:rsidR="00FC3B00" w:rsidRPr="004B6D27" w:rsidRDefault="00FC3B00" w:rsidP="006D6B9B">
      <w:pPr>
        <w:spacing w:line="280" w:lineRule="exact"/>
        <w:rPr>
          <w:rFonts w:ascii="Aptos" w:eastAsia="Calibri" w:hAnsi="Aptos"/>
          <w:noProof/>
          <w:szCs w:val="22"/>
        </w:rPr>
      </w:pPr>
      <w:r w:rsidRPr="004B6D27">
        <w:rPr>
          <w:rFonts w:ascii="Aptos" w:eastAsia="Calibri" w:hAnsi="Aptos"/>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093CB9A" w14:textId="77777777" w:rsidR="00C428FD" w:rsidRPr="004B6D27" w:rsidRDefault="00C428FD" w:rsidP="006D6B9B">
      <w:pPr>
        <w:tabs>
          <w:tab w:val="left" w:pos="-180"/>
          <w:tab w:val="center" w:pos="7020"/>
        </w:tabs>
        <w:spacing w:line="280" w:lineRule="exact"/>
        <w:rPr>
          <w:rFonts w:ascii="Aptos" w:hAnsi="Aptos"/>
          <w:noProof/>
        </w:rPr>
      </w:pPr>
    </w:p>
    <w:p w14:paraId="70DF7D3E" w14:textId="77777777" w:rsidR="00C428FD" w:rsidRPr="004B6D27" w:rsidRDefault="00C428FD" w:rsidP="006D6B9B">
      <w:pPr>
        <w:tabs>
          <w:tab w:val="left" w:pos="-180"/>
          <w:tab w:val="center" w:pos="7020"/>
        </w:tabs>
        <w:spacing w:line="280" w:lineRule="exact"/>
        <w:rPr>
          <w:rFonts w:ascii="Aptos" w:hAnsi="Aptos"/>
          <w:noProof/>
        </w:rPr>
      </w:pPr>
    </w:p>
    <w:p w14:paraId="7EE5D371" w14:textId="731A182A" w:rsidR="003D0ED9" w:rsidRPr="004B6D27" w:rsidRDefault="003D0ED9" w:rsidP="006D6B9B">
      <w:pPr>
        <w:tabs>
          <w:tab w:val="left" w:pos="-180"/>
          <w:tab w:val="center" w:pos="7020"/>
        </w:tabs>
        <w:spacing w:line="280" w:lineRule="exact"/>
        <w:rPr>
          <w:rFonts w:ascii="Aptos" w:hAnsi="Aptos"/>
          <w:noProof/>
        </w:rPr>
      </w:pPr>
      <w:r w:rsidRPr="00B91195">
        <w:rPr>
          <w:rFonts w:ascii="Aptos" w:hAnsi="Aptos"/>
          <w:noProof/>
        </w:rPr>
        <w:t>Ljubljana,</w:t>
      </w:r>
      <w:r w:rsidR="00D10E7C" w:rsidRPr="00B91195">
        <w:rPr>
          <w:rFonts w:ascii="Aptos" w:hAnsi="Aptos"/>
          <w:noProof/>
        </w:rPr>
        <w:t xml:space="preserve"> </w:t>
      </w:r>
      <w:r w:rsidR="00B22898" w:rsidRPr="00B91195">
        <w:rPr>
          <w:rFonts w:ascii="Aptos" w:hAnsi="Aptos"/>
          <w:noProof/>
        </w:rPr>
        <w:t>1</w:t>
      </w:r>
      <w:r w:rsidR="002B32AF" w:rsidRPr="00B91195">
        <w:rPr>
          <w:rFonts w:ascii="Aptos" w:hAnsi="Aptos"/>
          <w:noProof/>
        </w:rPr>
        <w:t>5</w:t>
      </w:r>
      <w:r w:rsidR="00691060" w:rsidRPr="00B91195">
        <w:rPr>
          <w:rFonts w:ascii="Aptos" w:hAnsi="Aptos"/>
          <w:noProof/>
        </w:rPr>
        <w:t xml:space="preserve">. </w:t>
      </w:r>
      <w:r w:rsidR="00B22898" w:rsidRPr="00B91195">
        <w:rPr>
          <w:rFonts w:ascii="Aptos" w:hAnsi="Aptos"/>
          <w:noProof/>
        </w:rPr>
        <w:t>7</w:t>
      </w:r>
      <w:r w:rsidR="00691060" w:rsidRPr="00B91195">
        <w:rPr>
          <w:rFonts w:ascii="Aptos" w:hAnsi="Aptos"/>
          <w:noProof/>
        </w:rPr>
        <w:t>. 2025</w:t>
      </w:r>
      <w:r w:rsidRPr="00B91195">
        <w:rPr>
          <w:rFonts w:ascii="Aptos" w:hAnsi="Aptos"/>
          <w:noProof/>
        </w:rPr>
        <w:tab/>
        <w:t>Komercialna služba</w:t>
      </w:r>
    </w:p>
    <w:p w14:paraId="51ED87DE" w14:textId="77777777" w:rsidR="003D0ED9" w:rsidRPr="004B6D27" w:rsidRDefault="003D0ED9" w:rsidP="006D6B9B">
      <w:pPr>
        <w:tabs>
          <w:tab w:val="left" w:pos="-180"/>
          <w:tab w:val="center" w:pos="7020"/>
        </w:tabs>
        <w:spacing w:line="280" w:lineRule="exact"/>
        <w:rPr>
          <w:rFonts w:ascii="Aptos" w:hAnsi="Aptos"/>
          <w:noProof/>
        </w:rPr>
      </w:pPr>
      <w:r w:rsidRPr="004B6D27">
        <w:rPr>
          <w:rFonts w:ascii="Aptos" w:hAnsi="Aptos"/>
          <w:noProof/>
        </w:rPr>
        <w:tab/>
        <w:t>RTV Slovenija</w:t>
      </w:r>
    </w:p>
    <w:p w14:paraId="63FD673F" w14:textId="65F74916" w:rsidR="00EE1DA5" w:rsidRPr="004B6D27" w:rsidRDefault="00EE1DA5" w:rsidP="00EE1DA5">
      <w:pPr>
        <w:pStyle w:val="Heading1"/>
        <w:tabs>
          <w:tab w:val="clear" w:pos="716"/>
          <w:tab w:val="num" w:pos="284"/>
        </w:tabs>
        <w:ind w:hanging="716"/>
        <w:rPr>
          <w:rFonts w:ascii="Aptos" w:hAnsi="Aptos"/>
          <w:b/>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203393709"/>
      <w:r w:rsidRPr="004B6D27">
        <w:rPr>
          <w:rFonts w:ascii="Aptos" w:hAnsi="Aptos"/>
          <w:b/>
          <w:noProof/>
        </w:rPr>
        <w:lastRenderedPageBreak/>
        <w:t>NAVODILO PONUDNIKOM ZA IZDELAVO PONUDBE</w:t>
      </w:r>
      <w:bookmarkEnd w:id="7"/>
      <w:bookmarkEnd w:id="8"/>
      <w:bookmarkEnd w:id="9"/>
      <w:bookmarkEnd w:id="10"/>
      <w:bookmarkEnd w:id="11"/>
      <w:bookmarkEnd w:id="12"/>
      <w:bookmarkEnd w:id="13"/>
    </w:p>
    <w:p w14:paraId="6DF14F66" w14:textId="77777777" w:rsidR="006D6B9B" w:rsidRPr="004B6D27" w:rsidRDefault="006D6B9B" w:rsidP="006D6B9B">
      <w:pPr>
        <w:rPr>
          <w:rFonts w:ascii="Aptos" w:hAnsi="Aptos"/>
        </w:rPr>
      </w:pPr>
    </w:p>
    <w:p w14:paraId="0B6EC504" w14:textId="77777777" w:rsidR="00EE1DA5" w:rsidRPr="004B6D27" w:rsidRDefault="00EE1DA5" w:rsidP="00F16B7A">
      <w:pPr>
        <w:pStyle w:val="Heading2"/>
        <w:rPr>
          <w:rFonts w:ascii="Aptos" w:hAnsi="Aptos"/>
          <w:b/>
          <w:noProof/>
        </w:rPr>
      </w:pPr>
      <w:bookmarkStart w:id="14" w:name="_Toc14052252"/>
      <w:bookmarkStart w:id="15" w:name="_Toc14052429"/>
      <w:bookmarkStart w:id="16" w:name="_Toc14055373"/>
      <w:bookmarkStart w:id="17" w:name="_Toc128383558"/>
      <w:bookmarkStart w:id="18" w:name="_Toc203393710"/>
      <w:r w:rsidRPr="004B6D27">
        <w:rPr>
          <w:rFonts w:ascii="Aptos" w:hAnsi="Aptos"/>
          <w:b/>
          <w:noProof/>
        </w:rPr>
        <w:t>N</w:t>
      </w:r>
      <w:bookmarkEnd w:id="14"/>
      <w:bookmarkEnd w:id="15"/>
      <w:bookmarkEnd w:id="16"/>
      <w:r w:rsidRPr="004B6D27">
        <w:rPr>
          <w:rFonts w:ascii="Aptos" w:hAnsi="Aptos"/>
          <w:b/>
          <w:noProof/>
        </w:rPr>
        <w:t>aročnik javnega naročila</w:t>
      </w:r>
      <w:bookmarkEnd w:id="17"/>
      <w:bookmarkEnd w:id="18"/>
    </w:p>
    <w:p w14:paraId="3388D7DC" w14:textId="77777777" w:rsidR="00EE1DA5" w:rsidRPr="004B6D27" w:rsidRDefault="00EE1DA5" w:rsidP="00EE1DA5">
      <w:pPr>
        <w:rPr>
          <w:rFonts w:ascii="Aptos" w:hAnsi="Aptos"/>
          <w:noProof/>
          <w:sz w:val="22"/>
        </w:rPr>
      </w:pPr>
    </w:p>
    <w:p w14:paraId="23CDEF9C" w14:textId="77777777" w:rsidR="00EE1DA5" w:rsidRPr="004B6D27" w:rsidRDefault="00EE1DA5" w:rsidP="006D6B9B">
      <w:pPr>
        <w:spacing w:line="280" w:lineRule="exact"/>
        <w:rPr>
          <w:rFonts w:ascii="Aptos" w:hAnsi="Aptos"/>
          <w:b/>
          <w:noProof/>
        </w:rPr>
      </w:pPr>
      <w:bookmarkStart w:id="19" w:name="_Toc14052253"/>
      <w:bookmarkStart w:id="20" w:name="_Toc14052430"/>
      <w:bookmarkStart w:id="21" w:name="_Toc14055374"/>
      <w:r w:rsidRPr="004B6D27">
        <w:rPr>
          <w:rFonts w:ascii="Aptos" w:hAnsi="Aptos"/>
          <w:b/>
          <w:noProof/>
        </w:rPr>
        <w:t>Radiotelevizija Slovenija, Javni zavod, Kolodvorska 2, 1550 Ljubljana</w:t>
      </w:r>
    </w:p>
    <w:p w14:paraId="304F85A0" w14:textId="77777777" w:rsidR="00187D42" w:rsidRPr="004B6D27" w:rsidRDefault="00EE1DA5" w:rsidP="006D6B9B">
      <w:pPr>
        <w:spacing w:line="280" w:lineRule="exact"/>
        <w:rPr>
          <w:rFonts w:ascii="Aptos" w:hAnsi="Aptos"/>
          <w:noProof/>
        </w:rPr>
      </w:pPr>
      <w:r w:rsidRPr="004B6D27">
        <w:rPr>
          <w:rFonts w:ascii="Aptos" w:hAnsi="Aptos"/>
          <w:noProof/>
        </w:rPr>
        <w:t>Identifikacijska štev. za DDV: SI29865174</w:t>
      </w:r>
    </w:p>
    <w:p w14:paraId="2E6E0199" w14:textId="428DDB8B" w:rsidR="00EE1DA5" w:rsidRPr="004B6D27" w:rsidRDefault="00EE1DA5" w:rsidP="006D6B9B">
      <w:pPr>
        <w:spacing w:line="280" w:lineRule="exact"/>
        <w:rPr>
          <w:rFonts w:ascii="Aptos" w:hAnsi="Aptos"/>
          <w:noProof/>
        </w:rPr>
      </w:pPr>
      <w:r w:rsidRPr="004B6D27">
        <w:rPr>
          <w:rFonts w:ascii="Aptos" w:hAnsi="Aptos"/>
          <w:noProof/>
        </w:rPr>
        <w:t>Matična štev.: 5056497</w:t>
      </w:r>
    </w:p>
    <w:p w14:paraId="4D4020D3" w14:textId="77777777" w:rsidR="00EE1DA5" w:rsidRPr="004B6D27" w:rsidRDefault="00EE1DA5" w:rsidP="006D6B9B">
      <w:pPr>
        <w:spacing w:line="280" w:lineRule="exact"/>
        <w:rPr>
          <w:rFonts w:ascii="Aptos" w:hAnsi="Aptos"/>
          <w:noProof/>
        </w:rPr>
      </w:pPr>
    </w:p>
    <w:p w14:paraId="24F80593" w14:textId="77777777" w:rsidR="0059479E" w:rsidRPr="004B6D27" w:rsidRDefault="0059479E" w:rsidP="006D6B9B">
      <w:pPr>
        <w:spacing w:line="280" w:lineRule="exact"/>
        <w:rPr>
          <w:rFonts w:ascii="Aptos" w:hAnsi="Aptos"/>
        </w:rPr>
      </w:pPr>
      <w:r w:rsidRPr="004B6D27">
        <w:rPr>
          <w:rFonts w:ascii="Aptos" w:hAnsi="Aptos"/>
        </w:rPr>
        <w:t>Ponudbe bo ocenjevala pooblaščena strokovna komisija, odločitev o oddaji pa bo podpisala pooblaščena oseba naročnika. Pri ocenjevanju bo komisija upoštevala merila, ki so sestavni del D</w:t>
      </w:r>
      <w:r w:rsidRPr="004B6D27">
        <w:rPr>
          <w:rFonts w:ascii="Aptos" w:hAnsi="Aptos" w:cs="Arial"/>
          <w:color w:val="282828"/>
          <w:szCs w:val="20"/>
        </w:rPr>
        <w:t>okumentacije v zvezi z oddajo javnega naročila</w:t>
      </w:r>
      <w:r w:rsidRPr="004B6D27">
        <w:rPr>
          <w:rFonts w:ascii="Aptos" w:hAnsi="Aptos"/>
        </w:rPr>
        <w:t>.</w:t>
      </w:r>
    </w:p>
    <w:p w14:paraId="59FA8F2C" w14:textId="77777777" w:rsidR="0059479E" w:rsidRPr="004B6D27" w:rsidRDefault="0059479E" w:rsidP="006D6B9B">
      <w:pPr>
        <w:spacing w:line="280" w:lineRule="exact"/>
        <w:rPr>
          <w:rFonts w:ascii="Aptos" w:hAnsi="Aptos"/>
          <w:bCs/>
          <w:noProof/>
        </w:rPr>
      </w:pPr>
    </w:p>
    <w:p w14:paraId="3CEA87FE" w14:textId="12BC3A43" w:rsidR="0059479E" w:rsidRPr="004B6D27" w:rsidRDefault="0059479E" w:rsidP="006D6B9B">
      <w:pPr>
        <w:pStyle w:val="BodyText3"/>
        <w:spacing w:line="280" w:lineRule="exact"/>
        <w:rPr>
          <w:rFonts w:ascii="Aptos" w:hAnsi="Aptos"/>
          <w:b/>
          <w:noProof/>
          <w:sz w:val="20"/>
          <w:lang w:val="sl-SI"/>
        </w:rPr>
      </w:pPr>
      <w:r w:rsidRPr="004B6D27">
        <w:rPr>
          <w:rFonts w:ascii="Aptos" w:hAnsi="Aptos"/>
          <w:b/>
          <w:noProof/>
          <w:sz w:val="20"/>
          <w:lang w:val="sl-SI"/>
        </w:rPr>
        <w:t xml:space="preserve">Izbrani ponudnik mora v skladu z »Odločitvijo o oddaji javnega naročila« poslati pisno izjavo, da bo pristopil k podpisu pogodbe v roku 8 dni od vročitve. Naročnik si pridržuje pravico do morebitnih sprememb obsega naročila od razpisanega, odvisno od razpoložljivih finančnih sredstev in dejanskih potreb. </w:t>
      </w:r>
    </w:p>
    <w:p w14:paraId="0C6FEC80" w14:textId="77777777" w:rsidR="0059479E" w:rsidRPr="004B6D27" w:rsidRDefault="0059479E" w:rsidP="006D6B9B">
      <w:pPr>
        <w:spacing w:line="280" w:lineRule="exact"/>
        <w:rPr>
          <w:rFonts w:ascii="Aptos" w:hAnsi="Aptos"/>
          <w:b/>
          <w:noProof/>
        </w:rPr>
      </w:pPr>
    </w:p>
    <w:p w14:paraId="3CD09A14" w14:textId="77777777" w:rsidR="0059479E" w:rsidRPr="004B6D27" w:rsidRDefault="0059479E" w:rsidP="006D6B9B">
      <w:pPr>
        <w:suppressAutoHyphens/>
        <w:spacing w:line="280" w:lineRule="exact"/>
        <w:rPr>
          <w:rFonts w:ascii="Aptos" w:hAnsi="Aptos" w:cs="Arial"/>
          <w:noProof/>
          <w:szCs w:val="20"/>
          <w:lang w:eastAsia="ar-SA"/>
        </w:rPr>
      </w:pPr>
      <w:r w:rsidRPr="004B6D27">
        <w:rPr>
          <w:rFonts w:ascii="Aptos" w:hAnsi="Apto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4B6D27" w:rsidRDefault="00EE1DA5" w:rsidP="00EE1DA5">
      <w:pPr>
        <w:rPr>
          <w:rFonts w:ascii="Aptos" w:hAnsi="Aptos"/>
          <w:noProof/>
        </w:rPr>
      </w:pPr>
    </w:p>
    <w:p w14:paraId="56CEDBE2" w14:textId="77777777" w:rsidR="00EE1DA5" w:rsidRPr="004B6D27" w:rsidRDefault="00EE1DA5" w:rsidP="00F16B7A">
      <w:pPr>
        <w:pStyle w:val="Heading2"/>
        <w:rPr>
          <w:rFonts w:ascii="Aptos" w:hAnsi="Aptos"/>
          <w:b/>
          <w:noProof/>
        </w:rPr>
      </w:pPr>
      <w:bookmarkStart w:id="22" w:name="_Toc128383559"/>
      <w:bookmarkStart w:id="23" w:name="_Toc203393711"/>
      <w:r w:rsidRPr="004B6D27">
        <w:rPr>
          <w:rFonts w:ascii="Aptos" w:hAnsi="Aptos"/>
          <w:b/>
          <w:noProof/>
        </w:rPr>
        <w:t>P</w:t>
      </w:r>
      <w:bookmarkEnd w:id="19"/>
      <w:bookmarkEnd w:id="20"/>
      <w:bookmarkEnd w:id="21"/>
      <w:r w:rsidRPr="004B6D27">
        <w:rPr>
          <w:rFonts w:ascii="Aptos" w:hAnsi="Aptos"/>
          <w:b/>
          <w:noProof/>
        </w:rPr>
        <w:t>ravna podlaga</w:t>
      </w:r>
      <w:bookmarkEnd w:id="22"/>
      <w:bookmarkEnd w:id="23"/>
    </w:p>
    <w:p w14:paraId="58D66297" w14:textId="77777777" w:rsidR="00EE1DA5" w:rsidRPr="004B6D27" w:rsidRDefault="00EE1DA5" w:rsidP="00EE1DA5">
      <w:pPr>
        <w:rPr>
          <w:rFonts w:ascii="Aptos" w:hAnsi="Aptos"/>
          <w:noProof/>
        </w:rPr>
      </w:pPr>
    </w:p>
    <w:p w14:paraId="33910D81" w14:textId="36414DFF" w:rsidR="00EE1DA5" w:rsidRPr="004B6D27" w:rsidRDefault="00EE1DA5" w:rsidP="006D6B9B">
      <w:pPr>
        <w:pStyle w:val="BodyText"/>
        <w:spacing w:line="280" w:lineRule="exact"/>
        <w:rPr>
          <w:rFonts w:ascii="Aptos" w:hAnsi="Aptos"/>
          <w:noProof/>
        </w:rPr>
      </w:pPr>
      <w:r w:rsidRPr="004B6D27">
        <w:rPr>
          <w:rFonts w:ascii="Aptos" w:hAnsi="Aptos"/>
          <w:noProof/>
        </w:rPr>
        <w:t xml:space="preserve">Javna naročila javnega zavoda RTV Slovenija (v nadaljevanju: naročnik) se izvajajo na podlagi veljavnega </w:t>
      </w:r>
      <w:r w:rsidR="00BB26A3" w:rsidRPr="004B6D27">
        <w:rPr>
          <w:rFonts w:ascii="Aptos" w:hAnsi="Aptos"/>
          <w:noProof/>
        </w:rPr>
        <w:t>Z</w:t>
      </w:r>
      <w:r w:rsidRPr="004B6D27">
        <w:rPr>
          <w:rFonts w:ascii="Aptos" w:hAnsi="Aptos"/>
          <w:noProof/>
        </w:rPr>
        <w:t>akona o javnem naročanju (</w:t>
      </w:r>
      <w:r w:rsidR="00491E6A" w:rsidRPr="004B6D27">
        <w:rPr>
          <w:rFonts w:ascii="Aptos" w:hAnsi="Aptos"/>
          <w:noProof/>
        </w:rPr>
        <w:t>ZJN-</w:t>
      </w:r>
      <w:r w:rsidR="00DB600D" w:rsidRPr="004B6D27">
        <w:rPr>
          <w:rFonts w:ascii="Aptos" w:hAnsi="Aptos"/>
          <w:noProof/>
        </w:rPr>
        <w:t>3</w:t>
      </w:r>
      <w:r w:rsidRPr="004B6D27">
        <w:rPr>
          <w:rFonts w:ascii="Aptos" w:hAnsi="Aptos"/>
          <w:noProof/>
        </w:rPr>
        <w:t>)</w:t>
      </w:r>
      <w:r w:rsidR="006B7154" w:rsidRPr="004B6D27">
        <w:rPr>
          <w:rFonts w:ascii="Aptos" w:hAnsi="Aptos"/>
          <w:noProof/>
        </w:rPr>
        <w:t xml:space="preserve"> </w:t>
      </w:r>
      <w:r w:rsidRPr="004B6D27">
        <w:rPr>
          <w:rFonts w:ascii="Aptos" w:hAnsi="Aptos"/>
          <w:noProof/>
        </w:rPr>
        <w:t xml:space="preserve">in </w:t>
      </w:r>
      <w:r w:rsidR="00BB26A3" w:rsidRPr="004B6D27">
        <w:rPr>
          <w:rFonts w:ascii="Aptos" w:hAnsi="Aptos"/>
          <w:noProof/>
        </w:rPr>
        <w:t>ostalih predpisov</w:t>
      </w:r>
      <w:r w:rsidRPr="004B6D27">
        <w:rPr>
          <w:rFonts w:ascii="Aptos" w:hAnsi="Aptos"/>
          <w:noProof/>
        </w:rPr>
        <w:t xml:space="preserve">, ki urejajo </w:t>
      </w:r>
      <w:r w:rsidR="00BB26A3" w:rsidRPr="004B6D27">
        <w:rPr>
          <w:rFonts w:ascii="Aptos" w:hAnsi="Aptos"/>
          <w:noProof/>
        </w:rPr>
        <w:t>področje javnega naročanja, Zakona o integriteti in preprečevanju korupcije (</w:t>
      </w:r>
      <w:r w:rsidR="00B77F7E" w:rsidRPr="004B6D27">
        <w:rPr>
          <w:rFonts w:ascii="Aptos" w:hAnsi="Aptos"/>
          <w:noProof/>
        </w:rPr>
        <w:t xml:space="preserve">Uradni list RS, št. 69/11 s spremembami, v nadaljevanju: </w:t>
      </w:r>
      <w:r w:rsidR="00BB26A3" w:rsidRPr="004B6D27">
        <w:rPr>
          <w:rFonts w:ascii="Aptos" w:hAnsi="Aptos"/>
          <w:noProof/>
        </w:rPr>
        <w:t>ZIntPK)</w:t>
      </w:r>
      <w:r w:rsidRPr="004B6D27">
        <w:rPr>
          <w:rFonts w:ascii="Aptos" w:hAnsi="Aptos"/>
          <w:noProof/>
        </w:rPr>
        <w:t xml:space="preserve"> ter v skladu z veljavno zakonodajo, ki ureja področje javnih financ ter področje, ki je predmet javnega naročila.</w:t>
      </w:r>
    </w:p>
    <w:p w14:paraId="5A459F9C" w14:textId="77777777" w:rsidR="00EE1DA5" w:rsidRPr="004B6D27" w:rsidRDefault="00EE1DA5" w:rsidP="00EE1DA5">
      <w:pPr>
        <w:pStyle w:val="BodyText"/>
        <w:rPr>
          <w:rFonts w:ascii="Aptos" w:hAnsi="Aptos"/>
          <w:b/>
          <w:noProof/>
        </w:rPr>
      </w:pPr>
    </w:p>
    <w:p w14:paraId="3C090E98" w14:textId="77777777" w:rsidR="00EE1DA5" w:rsidRPr="004B6D27" w:rsidRDefault="00EE1DA5" w:rsidP="00F16B7A">
      <w:pPr>
        <w:pStyle w:val="Heading2"/>
        <w:rPr>
          <w:rFonts w:ascii="Aptos" w:hAnsi="Aptos"/>
          <w:b/>
          <w:noProof/>
        </w:rPr>
      </w:pPr>
      <w:bookmarkStart w:id="24" w:name="_Toc14052254"/>
      <w:bookmarkStart w:id="25" w:name="_Toc14052431"/>
      <w:bookmarkStart w:id="26" w:name="_Toc14055375"/>
      <w:bookmarkStart w:id="27" w:name="_Toc128383560"/>
      <w:bookmarkStart w:id="28" w:name="_Toc203393712"/>
      <w:r w:rsidRPr="004B6D27">
        <w:rPr>
          <w:rFonts w:ascii="Aptos" w:hAnsi="Aptos"/>
          <w:b/>
          <w:noProof/>
        </w:rPr>
        <w:t>T</w:t>
      </w:r>
      <w:bookmarkEnd w:id="24"/>
      <w:bookmarkEnd w:id="25"/>
      <w:bookmarkEnd w:id="26"/>
      <w:r w:rsidRPr="004B6D27">
        <w:rPr>
          <w:rFonts w:ascii="Aptos" w:hAnsi="Aptos"/>
          <w:b/>
          <w:noProof/>
        </w:rPr>
        <w:t>emeljna pravila poslovanja</w:t>
      </w:r>
      <w:bookmarkEnd w:id="27"/>
      <w:bookmarkEnd w:id="28"/>
    </w:p>
    <w:p w14:paraId="4281BEC7" w14:textId="77777777" w:rsidR="00EE1DA5" w:rsidRPr="004B6D27" w:rsidRDefault="00EE1DA5" w:rsidP="00EE1DA5">
      <w:pPr>
        <w:rPr>
          <w:rFonts w:ascii="Aptos" w:hAnsi="Aptos"/>
          <w:noProof/>
        </w:rPr>
      </w:pPr>
    </w:p>
    <w:p w14:paraId="0F58F565" w14:textId="57F31F99" w:rsidR="00EE1DA5" w:rsidRPr="004B6D27" w:rsidRDefault="00EE1DA5" w:rsidP="006D6B9B">
      <w:pPr>
        <w:pStyle w:val="BodyText"/>
        <w:spacing w:line="280" w:lineRule="exact"/>
        <w:rPr>
          <w:rFonts w:ascii="Aptos" w:hAnsi="Aptos"/>
          <w:noProof/>
        </w:rPr>
      </w:pPr>
      <w:r w:rsidRPr="004B6D27">
        <w:rPr>
          <w:rFonts w:ascii="Aptos" w:hAnsi="Aptos"/>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4B6D27" w:rsidRDefault="00EE1DA5" w:rsidP="006D6B9B">
      <w:pPr>
        <w:pStyle w:val="BodyText"/>
        <w:spacing w:line="280" w:lineRule="exact"/>
        <w:rPr>
          <w:rFonts w:ascii="Aptos" w:hAnsi="Aptos"/>
          <w:noProof/>
        </w:rPr>
      </w:pPr>
      <w:r w:rsidRPr="004B6D27">
        <w:rPr>
          <w:rFonts w:ascii="Aptos" w:hAnsi="Aptos"/>
          <w:noProof/>
        </w:rPr>
        <w:t>V času od objave do sklenitve pogodb</w:t>
      </w:r>
      <w:r w:rsidR="00154EE4" w:rsidRPr="004B6D27">
        <w:rPr>
          <w:rFonts w:ascii="Aptos" w:hAnsi="Aptos"/>
          <w:noProof/>
        </w:rPr>
        <w:t>,</w:t>
      </w:r>
      <w:r w:rsidRPr="004B6D27">
        <w:rPr>
          <w:rFonts w:ascii="Aptos" w:hAnsi="Aptos"/>
          <w:noProof/>
        </w:rPr>
        <w:t xml:space="preserve"> ponudnik ne sme pričenjati in izvajati dejanj, ki bi vnaprej določila izbiro določene ponudbe. V času od izbire ponudbe do začetka veljavnosti pogodbe</w:t>
      </w:r>
      <w:r w:rsidR="00154EE4" w:rsidRPr="004B6D27">
        <w:rPr>
          <w:rFonts w:ascii="Aptos" w:hAnsi="Aptos"/>
          <w:noProof/>
        </w:rPr>
        <w:t>,</w:t>
      </w:r>
      <w:r w:rsidRPr="004B6D27">
        <w:rPr>
          <w:rFonts w:ascii="Aptos" w:hAnsi="Aptos"/>
          <w:noProof/>
        </w:rPr>
        <w:t xml:space="preserve"> ponudnik ne sme pričenjati dejanj, ki bi lahko povzročila, da pogodba ne bi pričela veljati ali ne bi bila izpolnjena. V primeru ustavitve postopka</w:t>
      </w:r>
      <w:r w:rsidR="00154EE4" w:rsidRPr="004B6D27">
        <w:rPr>
          <w:rFonts w:ascii="Aptos" w:hAnsi="Aptos"/>
          <w:noProof/>
        </w:rPr>
        <w:t>,</w:t>
      </w:r>
      <w:r w:rsidRPr="004B6D27">
        <w:rPr>
          <w:rFonts w:ascii="Aptos" w:hAnsi="Aptos"/>
          <w:noProof/>
        </w:rPr>
        <w:t xml:space="preserve"> ponudnik ne sme pričenjati in izvajati postopkov, ki bi oteževali razveljavitev ali spremembo odločitve o izbiri najugodnejšega ponudnika ali ki bi vplivali na nepristranskost revizijske komisije</w:t>
      </w:r>
      <w:r w:rsidR="002D25FD" w:rsidRPr="004B6D27">
        <w:rPr>
          <w:rFonts w:ascii="Aptos" w:hAnsi="Aptos"/>
          <w:noProof/>
        </w:rPr>
        <w:t>.</w:t>
      </w:r>
    </w:p>
    <w:p w14:paraId="76AB0208" w14:textId="77777777" w:rsidR="009D0891" w:rsidRPr="004B6D27" w:rsidRDefault="009D0891" w:rsidP="00EE1DA5">
      <w:pPr>
        <w:rPr>
          <w:rFonts w:ascii="Aptos" w:hAnsi="Aptos"/>
          <w:noProof/>
        </w:rPr>
      </w:pPr>
    </w:p>
    <w:p w14:paraId="1979E41F" w14:textId="0B36A5D3" w:rsidR="000F1101" w:rsidRPr="004B6D27" w:rsidRDefault="000F1101" w:rsidP="00D53494">
      <w:pPr>
        <w:spacing w:after="120" w:line="280" w:lineRule="exact"/>
        <w:rPr>
          <w:rFonts w:ascii="Aptos" w:hAnsi="Aptos"/>
          <w:noProof/>
        </w:rPr>
      </w:pPr>
      <w:r w:rsidRPr="004B6D27">
        <w:rPr>
          <w:rFonts w:ascii="Aptos" w:hAnsi="Aptos"/>
          <w:noProof/>
        </w:rPr>
        <w:br w:type="page"/>
      </w:r>
    </w:p>
    <w:p w14:paraId="74312C6F" w14:textId="77777777" w:rsidR="00EE1DA5" w:rsidRPr="004B6D27" w:rsidRDefault="00EE1DA5" w:rsidP="002443C6">
      <w:pPr>
        <w:pStyle w:val="Heading1"/>
        <w:tabs>
          <w:tab w:val="clear" w:pos="716"/>
          <w:tab w:val="num" w:pos="284"/>
        </w:tabs>
        <w:ind w:hanging="716"/>
        <w:rPr>
          <w:rFonts w:ascii="Aptos" w:hAnsi="Aptos"/>
          <w:b/>
          <w:noProof/>
        </w:rPr>
      </w:pPr>
      <w:bookmarkStart w:id="29" w:name="_Toc224698174"/>
      <w:bookmarkStart w:id="30" w:name="_Toc224967098"/>
      <w:bookmarkStart w:id="31" w:name="_Toc128383561"/>
      <w:bookmarkStart w:id="32" w:name="_Toc203393713"/>
      <w:r w:rsidRPr="004B6D27">
        <w:rPr>
          <w:rFonts w:ascii="Aptos" w:hAnsi="Aptos"/>
          <w:b/>
          <w:noProof/>
        </w:rPr>
        <w:lastRenderedPageBreak/>
        <w:t>PREDMET JAVNEGA NAROČILA</w:t>
      </w:r>
      <w:bookmarkEnd w:id="29"/>
      <w:bookmarkEnd w:id="30"/>
      <w:bookmarkEnd w:id="31"/>
      <w:bookmarkEnd w:id="32"/>
    </w:p>
    <w:p w14:paraId="329F66D5" w14:textId="77777777" w:rsidR="00ED6FCD" w:rsidRPr="004B6D27" w:rsidRDefault="00ED6FCD" w:rsidP="006E0E69">
      <w:pPr>
        <w:rPr>
          <w:rFonts w:ascii="Aptos" w:hAnsi="Aptos"/>
        </w:rPr>
      </w:pPr>
      <w:bookmarkStart w:id="33" w:name="_Toc14052255"/>
      <w:bookmarkStart w:id="34" w:name="_Toc14052432"/>
      <w:bookmarkStart w:id="35" w:name="_Toc14055376"/>
      <w:bookmarkStart w:id="36" w:name="_Toc15030895"/>
      <w:bookmarkStart w:id="37" w:name="_Toc224527381"/>
    </w:p>
    <w:p w14:paraId="1F5D9B45" w14:textId="522C1EFD" w:rsidR="4C8E482F" w:rsidRPr="004B6D27" w:rsidRDefault="00D27B40" w:rsidP="008844AA">
      <w:pPr>
        <w:spacing w:line="280" w:lineRule="exact"/>
        <w:rPr>
          <w:rFonts w:ascii="Aptos" w:hAnsi="Aptos"/>
        </w:rPr>
      </w:pPr>
      <w:bookmarkStart w:id="38" w:name="_Hlk197588579"/>
      <w:r w:rsidRPr="004B6D27">
        <w:rPr>
          <w:rFonts w:ascii="Aptos" w:hAnsi="Aptos"/>
        </w:rPr>
        <w:t>Predmet javnega naročila je izdelava obrazcev za izpis mesečnih in šestmesečnih obračunov RTV-prispevka, opominov, pisem s pozivom za prijavo sprejemnikov, odločb o obveznosti plačila prispevka za programe RTV Slovenija,</w:t>
      </w:r>
      <w:r w:rsidR="008D4A5F">
        <w:rPr>
          <w:rFonts w:ascii="Aptos" w:hAnsi="Aptos"/>
        </w:rPr>
        <w:t xml:space="preserve"> </w:t>
      </w:r>
      <w:r w:rsidRPr="004B6D27">
        <w:rPr>
          <w:rFonts w:ascii="Aptos" w:hAnsi="Aptos"/>
        </w:rPr>
        <w:t>sklepov o davčni izvršbi, dopisov s kuvertiranjem, izpisovanje vsebine, naslovne strani ter oddajanje pošiljk pošti v prenos in tisk nalepk s črtno kodo ter izdelavo kuvert s tiskom.</w:t>
      </w:r>
    </w:p>
    <w:p w14:paraId="27FCF0CD" w14:textId="77777777" w:rsidR="00D27B40" w:rsidRPr="004B6D27" w:rsidRDefault="00D27B40" w:rsidP="008844AA">
      <w:pPr>
        <w:spacing w:line="280" w:lineRule="exact"/>
        <w:rPr>
          <w:rFonts w:ascii="Aptos" w:hAnsi="Aptos"/>
        </w:rPr>
      </w:pPr>
    </w:p>
    <w:p w14:paraId="70BCFD1D" w14:textId="77777777" w:rsidR="00D27B40" w:rsidRPr="004B6D27" w:rsidRDefault="00D27B40" w:rsidP="00D27B40">
      <w:pPr>
        <w:rPr>
          <w:rFonts w:ascii="Aptos" w:hAnsi="Aptos"/>
        </w:rPr>
      </w:pPr>
      <w:r w:rsidRPr="004B6D27">
        <w:rPr>
          <w:rFonts w:ascii="Aptos" w:hAnsi="Aptos"/>
        </w:rPr>
        <w:t xml:space="preserve">Pogodba bo z izbranim ponudnikom sklenjena za dobo treh let. </w:t>
      </w:r>
    </w:p>
    <w:p w14:paraId="79F43EDD" w14:textId="77777777" w:rsidR="00D27B40" w:rsidRPr="004B6D27" w:rsidRDefault="00D27B40" w:rsidP="008844AA">
      <w:pPr>
        <w:spacing w:line="280" w:lineRule="exact"/>
        <w:rPr>
          <w:rFonts w:ascii="Aptos" w:hAnsi="Aptos"/>
        </w:rPr>
      </w:pPr>
    </w:p>
    <w:p w14:paraId="2E1D663B" w14:textId="71C0C037" w:rsidR="00416C77" w:rsidRPr="004B6D27" w:rsidRDefault="009F1EA7" w:rsidP="00C71BBA">
      <w:pPr>
        <w:pStyle w:val="Heading2"/>
        <w:spacing w:before="0" w:after="0" w:line="280" w:lineRule="exact"/>
        <w:ind w:left="0" w:firstLine="0"/>
        <w:rPr>
          <w:rFonts w:ascii="Aptos" w:hAnsi="Aptos"/>
          <w:b/>
          <w:bCs/>
          <w:noProof/>
        </w:rPr>
      </w:pPr>
      <w:bookmarkStart w:id="39" w:name="_Toc162251469"/>
      <w:bookmarkStart w:id="40" w:name="_Toc203393714"/>
      <w:r w:rsidRPr="004B6D27">
        <w:rPr>
          <w:rFonts w:ascii="Aptos" w:hAnsi="Aptos"/>
          <w:b/>
          <w:bCs/>
          <w:noProof/>
        </w:rPr>
        <w:t>Tehnične zahteve</w:t>
      </w:r>
      <w:bookmarkEnd w:id="39"/>
      <w:r w:rsidR="00421251" w:rsidRPr="004B6D27">
        <w:rPr>
          <w:rFonts w:ascii="Aptos" w:hAnsi="Aptos"/>
          <w:b/>
          <w:bCs/>
          <w:noProof/>
        </w:rPr>
        <w:t xml:space="preserve"> za luči</w:t>
      </w:r>
      <w:bookmarkEnd w:id="40"/>
    </w:p>
    <w:p w14:paraId="1CD837C8" w14:textId="77777777" w:rsidR="00B10A11" w:rsidRPr="004B6D27" w:rsidRDefault="00B10A11" w:rsidP="00C56E8D">
      <w:pPr>
        <w:spacing w:line="280" w:lineRule="exact"/>
        <w:rPr>
          <w:rFonts w:ascii="Aptos" w:hAnsi="Aptos"/>
        </w:rPr>
      </w:pPr>
    </w:p>
    <w:p w14:paraId="13A54815" w14:textId="51BEEEC7" w:rsidR="00C56E8D" w:rsidRPr="004B6D27" w:rsidRDefault="00C56E8D" w:rsidP="00C71BBA">
      <w:pPr>
        <w:numPr>
          <w:ilvl w:val="2"/>
          <w:numId w:val="9"/>
        </w:numPr>
        <w:tabs>
          <w:tab w:val="clear" w:pos="720"/>
          <w:tab w:val="num" w:pos="360"/>
          <w:tab w:val="num" w:pos="567"/>
        </w:tabs>
        <w:spacing w:line="280" w:lineRule="exact"/>
        <w:ind w:left="0" w:firstLine="0"/>
        <w:rPr>
          <w:rFonts w:ascii="Aptos" w:hAnsi="Aptos" w:cs="Arial"/>
          <w:b/>
          <w:bCs/>
          <w:szCs w:val="20"/>
        </w:rPr>
      </w:pPr>
      <w:bookmarkStart w:id="41" w:name="_Toc104810188"/>
      <w:bookmarkStart w:id="42" w:name="_Toc526692894"/>
      <w:r w:rsidRPr="004B6D27">
        <w:rPr>
          <w:rFonts w:ascii="Aptos" w:hAnsi="Aptos" w:cs="Arial"/>
          <w:b/>
          <w:bCs/>
          <w:szCs w:val="20"/>
        </w:rPr>
        <w:t>Vrsta blaga in storitev</w:t>
      </w:r>
      <w:bookmarkEnd w:id="41"/>
      <w:r w:rsidR="008D4A5F">
        <w:rPr>
          <w:rFonts w:ascii="Aptos" w:hAnsi="Aptos" w:cs="Arial"/>
          <w:b/>
          <w:bCs/>
          <w:szCs w:val="20"/>
        </w:rPr>
        <w:t xml:space="preserve"> </w:t>
      </w:r>
    </w:p>
    <w:p w14:paraId="46CB17E2" w14:textId="77777777" w:rsidR="00C56E8D" w:rsidRPr="004B6D27" w:rsidRDefault="00C56E8D" w:rsidP="00C56E8D">
      <w:pPr>
        <w:spacing w:line="280" w:lineRule="exact"/>
        <w:rPr>
          <w:rFonts w:ascii="Aptos" w:hAnsi="Aptos" w:cs="Arial"/>
          <w:szCs w:val="20"/>
        </w:rPr>
      </w:pPr>
    </w:p>
    <w:p w14:paraId="7860132A" w14:textId="663862AB" w:rsidR="00C56E8D" w:rsidRPr="004B6D27" w:rsidRDefault="00C56E8D" w:rsidP="00C71BBA">
      <w:pPr>
        <w:numPr>
          <w:ilvl w:val="0"/>
          <w:numId w:val="34"/>
        </w:numPr>
        <w:spacing w:line="280" w:lineRule="exact"/>
        <w:ind w:left="709" w:hanging="709"/>
        <w:rPr>
          <w:rFonts w:ascii="Aptos" w:hAnsi="Aptos" w:cs="Arial"/>
          <w:szCs w:val="20"/>
        </w:rPr>
      </w:pPr>
      <w:r w:rsidRPr="004B6D27">
        <w:rPr>
          <w:rFonts w:ascii="Aptos" w:hAnsi="Aptos" w:cs="Arial"/>
          <w:b/>
          <w:szCs w:val="20"/>
        </w:rPr>
        <w:t>izdelava</w:t>
      </w:r>
      <w:r w:rsidRPr="004B6D27">
        <w:rPr>
          <w:rFonts w:ascii="Aptos" w:hAnsi="Aptos" w:cs="Arial"/>
          <w:b/>
          <w:bCs/>
          <w:szCs w:val="20"/>
        </w:rPr>
        <w:t xml:space="preserve"> </w:t>
      </w:r>
      <w:r w:rsidRPr="004B6D27">
        <w:rPr>
          <w:rFonts w:ascii="Aptos" w:hAnsi="Aptos" w:cs="Arial"/>
          <w:szCs w:val="20"/>
        </w:rPr>
        <w:t>obrazcev za izpis mesečnih in šestmesečnih obračunov RTV-prispevka, opominov,</w:t>
      </w:r>
      <w:r w:rsidR="008D4A5F">
        <w:rPr>
          <w:rFonts w:ascii="Aptos" w:hAnsi="Aptos" w:cs="Arial"/>
          <w:szCs w:val="20"/>
        </w:rPr>
        <w:t xml:space="preserve"> </w:t>
      </w:r>
      <w:r w:rsidRPr="004B6D27">
        <w:rPr>
          <w:rFonts w:ascii="Aptos" w:hAnsi="Aptos" w:cs="Arial"/>
          <w:szCs w:val="20"/>
        </w:rPr>
        <w:t>pisem s pozivom za prijavo sprejemnikov, odločb o obveznosti plačila prispevka za programe RTV Slovenija,</w:t>
      </w:r>
      <w:r w:rsidR="008D4A5F">
        <w:rPr>
          <w:rFonts w:ascii="Aptos" w:hAnsi="Aptos" w:cs="Arial"/>
          <w:szCs w:val="20"/>
        </w:rPr>
        <w:t xml:space="preserve"> </w:t>
      </w:r>
      <w:r w:rsidRPr="004B6D27">
        <w:rPr>
          <w:rFonts w:ascii="Aptos" w:hAnsi="Aptos" w:cs="Arial"/>
          <w:szCs w:val="20"/>
        </w:rPr>
        <w:t xml:space="preserve">sklepov o davčni izvršbi in dopisov s </w:t>
      </w:r>
      <w:proofErr w:type="spellStart"/>
      <w:r w:rsidRPr="004B6D27">
        <w:rPr>
          <w:rFonts w:ascii="Aptos" w:hAnsi="Aptos" w:cs="Arial"/>
          <w:szCs w:val="20"/>
        </w:rPr>
        <w:t>kuvertirtanjem</w:t>
      </w:r>
      <w:proofErr w:type="spellEnd"/>
      <w:r w:rsidRPr="004B6D27">
        <w:rPr>
          <w:rFonts w:ascii="Aptos" w:hAnsi="Aptos" w:cs="Arial"/>
          <w:szCs w:val="20"/>
        </w:rPr>
        <w:t>,</w:t>
      </w:r>
      <w:r w:rsidR="008D4A5F">
        <w:rPr>
          <w:rFonts w:ascii="Aptos" w:hAnsi="Aptos" w:cs="Arial"/>
          <w:szCs w:val="20"/>
        </w:rPr>
        <w:t xml:space="preserve"> </w:t>
      </w:r>
    </w:p>
    <w:p w14:paraId="18CC18D6" w14:textId="77777777" w:rsidR="00C56E8D" w:rsidRPr="004B6D27" w:rsidRDefault="00C56E8D" w:rsidP="00C71BBA">
      <w:pPr>
        <w:numPr>
          <w:ilvl w:val="0"/>
          <w:numId w:val="34"/>
        </w:numPr>
        <w:spacing w:line="280" w:lineRule="exact"/>
        <w:ind w:left="0" w:firstLine="0"/>
        <w:rPr>
          <w:rFonts w:ascii="Aptos" w:hAnsi="Aptos" w:cs="Arial"/>
          <w:szCs w:val="20"/>
        </w:rPr>
      </w:pPr>
      <w:r w:rsidRPr="004B6D27">
        <w:rPr>
          <w:rFonts w:ascii="Aptos" w:hAnsi="Aptos" w:cs="Arial"/>
          <w:b/>
          <w:szCs w:val="20"/>
        </w:rPr>
        <w:t>izpisovanje</w:t>
      </w:r>
      <w:r w:rsidRPr="004B6D27">
        <w:rPr>
          <w:rFonts w:ascii="Aptos" w:hAnsi="Aptos" w:cs="Arial"/>
          <w:b/>
          <w:i/>
          <w:szCs w:val="20"/>
        </w:rPr>
        <w:t xml:space="preserve"> </w:t>
      </w:r>
      <w:r w:rsidRPr="004B6D27">
        <w:rPr>
          <w:rFonts w:ascii="Aptos" w:hAnsi="Aptos" w:cs="Arial"/>
          <w:szCs w:val="20"/>
        </w:rPr>
        <w:t>vsebine /z variabilnimi podatki/ in naslovne strani in</w:t>
      </w:r>
    </w:p>
    <w:p w14:paraId="68E196D7" w14:textId="77777777" w:rsidR="00C56E8D" w:rsidRPr="004B6D27" w:rsidRDefault="00C56E8D" w:rsidP="00C71BBA">
      <w:pPr>
        <w:numPr>
          <w:ilvl w:val="0"/>
          <w:numId w:val="34"/>
        </w:numPr>
        <w:spacing w:line="280" w:lineRule="exact"/>
        <w:ind w:left="0" w:firstLine="0"/>
        <w:rPr>
          <w:rFonts w:ascii="Aptos" w:hAnsi="Aptos" w:cs="Arial"/>
          <w:szCs w:val="20"/>
        </w:rPr>
      </w:pPr>
      <w:r w:rsidRPr="004B6D27">
        <w:rPr>
          <w:rFonts w:ascii="Aptos" w:hAnsi="Aptos" w:cs="Arial"/>
          <w:b/>
          <w:szCs w:val="20"/>
        </w:rPr>
        <w:t>oddajanje</w:t>
      </w:r>
      <w:r w:rsidRPr="004B6D27">
        <w:rPr>
          <w:rFonts w:ascii="Aptos" w:hAnsi="Aptos" w:cs="Arial"/>
          <w:b/>
          <w:i/>
          <w:szCs w:val="20"/>
        </w:rPr>
        <w:t xml:space="preserve"> </w:t>
      </w:r>
      <w:r w:rsidRPr="004B6D27">
        <w:rPr>
          <w:rFonts w:ascii="Aptos" w:hAnsi="Aptos" w:cs="Arial"/>
          <w:szCs w:val="20"/>
        </w:rPr>
        <w:t>pošiljk pošti v prenos ter</w:t>
      </w:r>
    </w:p>
    <w:p w14:paraId="3164B2CA" w14:textId="77777777" w:rsidR="00C56E8D" w:rsidRPr="004B6D27" w:rsidRDefault="00C56E8D" w:rsidP="00C71BBA">
      <w:pPr>
        <w:numPr>
          <w:ilvl w:val="0"/>
          <w:numId w:val="34"/>
        </w:numPr>
        <w:spacing w:line="280" w:lineRule="exact"/>
        <w:ind w:left="0" w:firstLine="0"/>
        <w:rPr>
          <w:rFonts w:ascii="Aptos" w:hAnsi="Aptos" w:cs="Arial"/>
          <w:szCs w:val="20"/>
        </w:rPr>
      </w:pPr>
      <w:r w:rsidRPr="004B6D27">
        <w:rPr>
          <w:rFonts w:ascii="Aptos" w:hAnsi="Aptos" w:cs="Arial"/>
          <w:b/>
          <w:szCs w:val="20"/>
        </w:rPr>
        <w:t>izdelava kuvert s tiskom in nalepk s črtno kodo</w:t>
      </w:r>
      <w:r w:rsidRPr="004B6D27">
        <w:rPr>
          <w:rFonts w:ascii="Aptos" w:hAnsi="Aptos" w:cs="Arial"/>
          <w:szCs w:val="20"/>
        </w:rPr>
        <w:t xml:space="preserve"> z dostavo na sedež RTV Slovenija.</w:t>
      </w:r>
    </w:p>
    <w:p w14:paraId="7F2BAC72" w14:textId="77777777" w:rsidR="00C56E8D" w:rsidRPr="004B6D27" w:rsidRDefault="00C56E8D" w:rsidP="00C56E8D">
      <w:pPr>
        <w:spacing w:line="280" w:lineRule="exact"/>
        <w:rPr>
          <w:rFonts w:ascii="Aptos" w:hAnsi="Aptos" w:cs="Arial"/>
          <w:b/>
          <w:szCs w:val="20"/>
        </w:rPr>
      </w:pPr>
    </w:p>
    <w:p w14:paraId="4983930A" w14:textId="77777777" w:rsidR="00C56E8D" w:rsidRPr="004B6D27" w:rsidRDefault="00C56E8D" w:rsidP="00C56E8D">
      <w:pPr>
        <w:spacing w:line="280" w:lineRule="exact"/>
        <w:rPr>
          <w:rFonts w:ascii="Aptos" w:hAnsi="Aptos" w:cs="Arial"/>
          <w:bCs/>
          <w:szCs w:val="20"/>
        </w:rPr>
      </w:pPr>
      <w:r w:rsidRPr="004B6D27">
        <w:rPr>
          <w:rFonts w:ascii="Aptos" w:hAnsi="Aptos" w:cs="Arial"/>
          <w:bCs/>
          <w:szCs w:val="20"/>
        </w:rPr>
        <w:t>Hkrati z oddajo na pošto bo moral ponudnik posredovati naročniku tudi oddajno knjigo v elektronski obliki v dogovorjeni strukturi in izdelane dokumente v PDF obliki.</w:t>
      </w:r>
    </w:p>
    <w:p w14:paraId="57ACC9C3" w14:textId="77777777" w:rsidR="00C56E8D" w:rsidRPr="004B6D27" w:rsidRDefault="00C56E8D" w:rsidP="00C56E8D">
      <w:pPr>
        <w:spacing w:line="280" w:lineRule="exact"/>
        <w:rPr>
          <w:rFonts w:ascii="Aptos" w:hAnsi="Aptos" w:cs="Arial"/>
          <w:bCs/>
          <w:szCs w:val="20"/>
        </w:rPr>
      </w:pPr>
    </w:p>
    <w:p w14:paraId="1AC52398" w14:textId="77777777" w:rsidR="00C56E8D" w:rsidRPr="004B6D27" w:rsidRDefault="00C56E8D" w:rsidP="00C56E8D">
      <w:pPr>
        <w:spacing w:line="280" w:lineRule="exact"/>
        <w:rPr>
          <w:rFonts w:ascii="Aptos" w:hAnsi="Aptos" w:cs="Arial"/>
          <w:szCs w:val="20"/>
        </w:rPr>
      </w:pPr>
      <w:bookmarkStart w:id="43" w:name="_Toc9748339"/>
      <w:bookmarkStart w:id="44" w:name="_Toc10510352"/>
      <w:bookmarkStart w:id="45" w:name="_Toc11644788"/>
      <w:bookmarkStart w:id="46" w:name="_Toc11644881"/>
      <w:r w:rsidRPr="004B6D27">
        <w:rPr>
          <w:rFonts w:ascii="Aptos" w:hAnsi="Aptos" w:cs="Arial"/>
          <w:szCs w:val="20"/>
        </w:rPr>
        <w:t xml:space="preserve">Obrazec za izpis obračunov in opominov za RTV-prispevek ter obrazec za izpis odločbe o obveznosti plačila vsebuje </w:t>
      </w:r>
      <w:proofErr w:type="spellStart"/>
      <w:r w:rsidRPr="004B6D27">
        <w:rPr>
          <w:rFonts w:ascii="Aptos" w:hAnsi="Aptos" w:cs="Arial"/>
          <w:szCs w:val="20"/>
        </w:rPr>
        <w:t>predtiskan</w:t>
      </w:r>
      <w:proofErr w:type="spellEnd"/>
      <w:r w:rsidRPr="004B6D27">
        <w:rPr>
          <w:rFonts w:ascii="Aptos" w:hAnsi="Aptos" w:cs="Arial"/>
          <w:szCs w:val="20"/>
        </w:rPr>
        <w:t xml:space="preserve"> univerzalni plačilni nalog (UPN) v skladu s tehničnim opisom obrazcev.</w:t>
      </w:r>
      <w:bookmarkEnd w:id="43"/>
      <w:bookmarkEnd w:id="44"/>
      <w:bookmarkEnd w:id="45"/>
      <w:bookmarkEnd w:id="46"/>
      <w:r w:rsidRPr="004B6D27">
        <w:rPr>
          <w:rFonts w:ascii="Aptos" w:hAnsi="Aptos" w:cs="Arial"/>
          <w:szCs w:val="20"/>
        </w:rPr>
        <w:t xml:space="preserve"> </w:t>
      </w:r>
    </w:p>
    <w:p w14:paraId="17F34B53" w14:textId="77777777" w:rsidR="00C56E8D" w:rsidRPr="004B6D27" w:rsidRDefault="00C56E8D" w:rsidP="00C56E8D">
      <w:pPr>
        <w:spacing w:line="280" w:lineRule="exact"/>
        <w:rPr>
          <w:rFonts w:ascii="Aptos" w:hAnsi="Aptos" w:cs="Arial"/>
          <w:szCs w:val="20"/>
        </w:rPr>
      </w:pPr>
    </w:p>
    <w:p w14:paraId="6B9D5F1B" w14:textId="77777777" w:rsidR="00C56E8D" w:rsidRPr="004B6D27" w:rsidRDefault="00C56E8D" w:rsidP="00C56E8D">
      <w:pPr>
        <w:spacing w:line="280" w:lineRule="exact"/>
        <w:rPr>
          <w:rFonts w:ascii="Aptos" w:hAnsi="Aptos" w:cs="Arial"/>
          <w:szCs w:val="20"/>
        </w:rPr>
      </w:pPr>
      <w:r w:rsidRPr="004B6D27">
        <w:rPr>
          <w:rFonts w:ascii="Aptos" w:hAnsi="Aptos" w:cs="Arial"/>
          <w:szCs w:val="20"/>
        </w:rPr>
        <w:t>Ponujena cena je končna cena za izvedbo naročila, torej vključuje tudi morebitne spremembe vsebine ali postavitve obrazca ter morebitne spremembe strukture stavka za posredovanje podatkov</w:t>
      </w:r>
    </w:p>
    <w:p w14:paraId="02696980" w14:textId="77777777" w:rsidR="00C56E8D" w:rsidRPr="004B6D27" w:rsidRDefault="00C56E8D" w:rsidP="00C56E8D">
      <w:pPr>
        <w:spacing w:line="280" w:lineRule="exact"/>
        <w:rPr>
          <w:rFonts w:ascii="Aptos" w:hAnsi="Aptos" w:cs="Arial"/>
          <w:b/>
          <w:bCs/>
          <w:szCs w:val="20"/>
        </w:rPr>
      </w:pPr>
    </w:p>
    <w:p w14:paraId="21011716" w14:textId="77777777" w:rsidR="00C56E8D" w:rsidRPr="004B6D27" w:rsidRDefault="00C56E8D" w:rsidP="00C71BBA">
      <w:pPr>
        <w:numPr>
          <w:ilvl w:val="2"/>
          <w:numId w:val="9"/>
        </w:numPr>
        <w:tabs>
          <w:tab w:val="clear" w:pos="720"/>
          <w:tab w:val="num" w:pos="360"/>
          <w:tab w:val="num" w:pos="567"/>
        </w:tabs>
        <w:spacing w:line="280" w:lineRule="exact"/>
        <w:ind w:left="0" w:firstLine="0"/>
        <w:rPr>
          <w:rFonts w:ascii="Aptos" w:hAnsi="Aptos" w:cs="Arial"/>
          <w:b/>
          <w:bCs/>
          <w:szCs w:val="20"/>
        </w:rPr>
      </w:pPr>
      <w:bookmarkStart w:id="47" w:name="_Toc104810189"/>
      <w:r w:rsidRPr="004B6D27">
        <w:rPr>
          <w:rFonts w:ascii="Aptos" w:hAnsi="Aptos" w:cs="Arial"/>
          <w:b/>
          <w:bCs/>
          <w:szCs w:val="20"/>
        </w:rPr>
        <w:t xml:space="preserve">Specifikacija </w:t>
      </w:r>
      <w:bookmarkEnd w:id="42"/>
      <w:r w:rsidRPr="004B6D27">
        <w:rPr>
          <w:rFonts w:ascii="Aptos" w:hAnsi="Aptos" w:cs="Arial"/>
          <w:b/>
          <w:bCs/>
          <w:szCs w:val="20"/>
        </w:rPr>
        <w:t>količine in časovna razporeditev</w:t>
      </w:r>
      <w:bookmarkEnd w:id="47"/>
    </w:p>
    <w:p w14:paraId="41DF7AB1" w14:textId="77777777" w:rsidR="00C56E8D" w:rsidRPr="004B6D27" w:rsidRDefault="00C56E8D" w:rsidP="00C56E8D">
      <w:pPr>
        <w:spacing w:line="280" w:lineRule="exact"/>
        <w:rPr>
          <w:rFonts w:ascii="Aptos" w:hAnsi="Aptos" w:cs="Arial"/>
          <w:szCs w:val="20"/>
        </w:rPr>
      </w:pPr>
    </w:p>
    <w:tbl>
      <w:tblPr>
        <w:tblW w:w="9357" w:type="dxa"/>
        <w:tblInd w:w="-72" w:type="dxa"/>
        <w:tblCellMar>
          <w:left w:w="70" w:type="dxa"/>
          <w:right w:w="70" w:type="dxa"/>
        </w:tblCellMar>
        <w:tblLook w:val="04A0" w:firstRow="1" w:lastRow="0" w:firstColumn="1" w:lastColumn="0" w:noHBand="0" w:noVBand="1"/>
      </w:tblPr>
      <w:tblGrid>
        <w:gridCol w:w="363"/>
        <w:gridCol w:w="5875"/>
        <w:gridCol w:w="1701"/>
        <w:gridCol w:w="1418"/>
      </w:tblGrid>
      <w:tr w:rsidR="00C56E8D" w:rsidRPr="004B6D27" w14:paraId="63C97E26" w14:textId="77777777" w:rsidTr="000A55A9">
        <w:trPr>
          <w:trHeight w:val="525"/>
        </w:trPr>
        <w:tc>
          <w:tcPr>
            <w:tcW w:w="363" w:type="dxa"/>
            <w:tcBorders>
              <w:top w:val="single" w:sz="4" w:space="0" w:color="auto"/>
              <w:left w:val="single" w:sz="4" w:space="0" w:color="auto"/>
              <w:bottom w:val="single" w:sz="4" w:space="0" w:color="auto"/>
              <w:right w:val="single" w:sz="4" w:space="0" w:color="auto"/>
            </w:tcBorders>
            <w:noWrap/>
            <w:vAlign w:val="bottom"/>
          </w:tcPr>
          <w:p w14:paraId="35729EA9" w14:textId="77777777" w:rsidR="00C56E8D" w:rsidRPr="004B6D27" w:rsidRDefault="00C56E8D" w:rsidP="00C56E8D">
            <w:pPr>
              <w:spacing w:line="280" w:lineRule="exact"/>
              <w:rPr>
                <w:rFonts w:ascii="Aptos" w:hAnsi="Aptos" w:cs="Arial"/>
                <w:szCs w:val="20"/>
              </w:rPr>
            </w:pPr>
            <w:r w:rsidRPr="004B6D27">
              <w:rPr>
                <w:rFonts w:ascii="Aptos" w:hAnsi="Aptos" w:cs="Arial"/>
                <w:szCs w:val="20"/>
              </w:rPr>
              <w:t> </w:t>
            </w:r>
          </w:p>
        </w:tc>
        <w:tc>
          <w:tcPr>
            <w:tcW w:w="5875" w:type="dxa"/>
            <w:tcBorders>
              <w:top w:val="single" w:sz="4" w:space="0" w:color="auto"/>
              <w:left w:val="nil"/>
              <w:bottom w:val="single" w:sz="4" w:space="0" w:color="auto"/>
              <w:right w:val="single" w:sz="4" w:space="0" w:color="auto"/>
            </w:tcBorders>
            <w:noWrap/>
            <w:vAlign w:val="bottom"/>
          </w:tcPr>
          <w:p w14:paraId="093D8261" w14:textId="77777777" w:rsidR="00C56E8D" w:rsidRPr="004B6D27" w:rsidRDefault="00C56E8D" w:rsidP="00C56E8D">
            <w:pPr>
              <w:spacing w:line="280" w:lineRule="exact"/>
              <w:rPr>
                <w:rFonts w:ascii="Aptos" w:hAnsi="Aptos" w:cs="Arial"/>
                <w:b/>
                <w:bCs/>
                <w:szCs w:val="20"/>
              </w:rPr>
            </w:pPr>
            <w:r w:rsidRPr="004B6D27">
              <w:rPr>
                <w:rFonts w:ascii="Aptos" w:hAnsi="Aptos" w:cs="Arial"/>
                <w:b/>
                <w:bCs/>
                <w:szCs w:val="20"/>
              </w:rPr>
              <w:t>NAZIV OBRAZCA</w:t>
            </w:r>
          </w:p>
        </w:tc>
        <w:tc>
          <w:tcPr>
            <w:tcW w:w="1701" w:type="dxa"/>
            <w:tcBorders>
              <w:top w:val="single" w:sz="4" w:space="0" w:color="auto"/>
              <w:left w:val="nil"/>
              <w:bottom w:val="single" w:sz="4" w:space="0" w:color="auto"/>
              <w:right w:val="single" w:sz="4" w:space="0" w:color="auto"/>
            </w:tcBorders>
            <w:noWrap/>
            <w:vAlign w:val="bottom"/>
          </w:tcPr>
          <w:p w14:paraId="17BF7392" w14:textId="77777777" w:rsidR="00C56E8D" w:rsidRPr="004B6D27" w:rsidRDefault="00C56E8D" w:rsidP="00C56E8D">
            <w:pPr>
              <w:spacing w:line="280" w:lineRule="exact"/>
              <w:rPr>
                <w:rFonts w:ascii="Aptos" w:hAnsi="Aptos" w:cs="Arial"/>
                <w:b/>
                <w:bCs/>
                <w:szCs w:val="20"/>
              </w:rPr>
            </w:pPr>
            <w:r w:rsidRPr="004B6D27">
              <w:rPr>
                <w:rFonts w:ascii="Aptos" w:hAnsi="Aptos" w:cs="Arial"/>
                <w:b/>
                <w:bCs/>
                <w:szCs w:val="20"/>
              </w:rPr>
              <w:t>KOLIČINA</w:t>
            </w:r>
          </w:p>
        </w:tc>
        <w:tc>
          <w:tcPr>
            <w:tcW w:w="1418" w:type="dxa"/>
            <w:tcBorders>
              <w:top w:val="single" w:sz="4" w:space="0" w:color="auto"/>
              <w:left w:val="nil"/>
              <w:bottom w:val="single" w:sz="4" w:space="0" w:color="auto"/>
              <w:right w:val="single" w:sz="4" w:space="0" w:color="auto"/>
            </w:tcBorders>
            <w:vAlign w:val="bottom"/>
          </w:tcPr>
          <w:p w14:paraId="26C16196" w14:textId="77777777" w:rsidR="00C56E8D" w:rsidRPr="004B6D27" w:rsidRDefault="00C56E8D" w:rsidP="00C56E8D">
            <w:pPr>
              <w:spacing w:line="280" w:lineRule="exact"/>
              <w:rPr>
                <w:rFonts w:ascii="Aptos" w:hAnsi="Aptos" w:cs="Arial"/>
                <w:b/>
                <w:bCs/>
                <w:szCs w:val="20"/>
              </w:rPr>
            </w:pPr>
            <w:r w:rsidRPr="004B6D27">
              <w:rPr>
                <w:rFonts w:ascii="Aptos" w:hAnsi="Aptos" w:cs="Arial"/>
                <w:b/>
                <w:bCs/>
                <w:szCs w:val="20"/>
              </w:rPr>
              <w:t>POGOSTOST TISKA</w:t>
            </w:r>
          </w:p>
        </w:tc>
      </w:tr>
      <w:tr w:rsidR="00C56E8D" w:rsidRPr="004B6D27" w14:paraId="3C3504A6" w14:textId="77777777" w:rsidTr="000A55A9">
        <w:trPr>
          <w:trHeight w:val="284"/>
        </w:trPr>
        <w:tc>
          <w:tcPr>
            <w:tcW w:w="363" w:type="dxa"/>
            <w:tcBorders>
              <w:top w:val="nil"/>
              <w:left w:val="single" w:sz="4" w:space="0" w:color="auto"/>
              <w:bottom w:val="single" w:sz="4" w:space="0" w:color="auto"/>
              <w:right w:val="single" w:sz="4" w:space="0" w:color="auto"/>
            </w:tcBorders>
            <w:noWrap/>
            <w:vAlign w:val="center"/>
          </w:tcPr>
          <w:p w14:paraId="43F95CA9" w14:textId="77777777" w:rsidR="00C56E8D" w:rsidRPr="004B6D27" w:rsidRDefault="00C56E8D" w:rsidP="002B32AF">
            <w:pPr>
              <w:spacing w:line="360" w:lineRule="auto"/>
              <w:jc w:val="center"/>
              <w:rPr>
                <w:rFonts w:ascii="Aptos" w:hAnsi="Aptos" w:cs="Arial"/>
                <w:szCs w:val="20"/>
              </w:rPr>
            </w:pPr>
            <w:r w:rsidRPr="004B6D27">
              <w:rPr>
                <w:rFonts w:ascii="Aptos" w:hAnsi="Aptos" w:cs="Arial"/>
                <w:szCs w:val="20"/>
              </w:rPr>
              <w:t>1</w:t>
            </w:r>
          </w:p>
        </w:tc>
        <w:tc>
          <w:tcPr>
            <w:tcW w:w="5875" w:type="dxa"/>
            <w:tcBorders>
              <w:top w:val="nil"/>
              <w:left w:val="nil"/>
              <w:bottom w:val="single" w:sz="4" w:space="0" w:color="auto"/>
              <w:right w:val="single" w:sz="4" w:space="0" w:color="auto"/>
            </w:tcBorders>
            <w:noWrap/>
            <w:vAlign w:val="center"/>
          </w:tcPr>
          <w:p w14:paraId="5064859A" w14:textId="3344220D" w:rsidR="00C56E8D" w:rsidRPr="004B6D27" w:rsidRDefault="00C56E8D" w:rsidP="00C56E8D">
            <w:pPr>
              <w:spacing w:line="360" w:lineRule="auto"/>
              <w:rPr>
                <w:rFonts w:ascii="Aptos" w:hAnsi="Aptos" w:cs="Arial"/>
                <w:szCs w:val="20"/>
              </w:rPr>
            </w:pPr>
            <w:r w:rsidRPr="004B6D27">
              <w:rPr>
                <w:rFonts w:ascii="Aptos" w:hAnsi="Aptos" w:cs="Arial"/>
                <w:szCs w:val="20"/>
              </w:rPr>
              <w:t>Obračun RTV-prispevka z UPN nalogom,</w:t>
            </w:r>
            <w:r w:rsidR="008D4A5F">
              <w:rPr>
                <w:rFonts w:ascii="Aptos" w:hAnsi="Aptos" w:cs="Arial"/>
                <w:szCs w:val="20"/>
              </w:rPr>
              <w:t xml:space="preserve"> </w:t>
            </w:r>
            <w:r w:rsidRPr="004B6D27">
              <w:rPr>
                <w:rFonts w:ascii="Aptos" w:hAnsi="Aptos" w:cs="Arial"/>
                <w:szCs w:val="20"/>
              </w:rPr>
              <w:t>4/4</w:t>
            </w:r>
          </w:p>
        </w:tc>
        <w:tc>
          <w:tcPr>
            <w:tcW w:w="1701" w:type="dxa"/>
            <w:tcBorders>
              <w:top w:val="nil"/>
              <w:left w:val="nil"/>
              <w:bottom w:val="single" w:sz="4" w:space="0" w:color="auto"/>
              <w:right w:val="single" w:sz="4" w:space="0" w:color="auto"/>
            </w:tcBorders>
            <w:noWrap/>
            <w:vAlign w:val="center"/>
          </w:tcPr>
          <w:p w14:paraId="3B66465A"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20.000 kosov</w:t>
            </w:r>
          </w:p>
        </w:tc>
        <w:tc>
          <w:tcPr>
            <w:tcW w:w="1418" w:type="dxa"/>
            <w:tcBorders>
              <w:top w:val="nil"/>
              <w:left w:val="nil"/>
              <w:bottom w:val="single" w:sz="4" w:space="0" w:color="auto"/>
              <w:right w:val="single" w:sz="4" w:space="0" w:color="auto"/>
            </w:tcBorders>
            <w:noWrap/>
            <w:vAlign w:val="center"/>
          </w:tcPr>
          <w:p w14:paraId="5DA5C9A1"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12 x letno</w:t>
            </w:r>
          </w:p>
        </w:tc>
      </w:tr>
      <w:tr w:rsidR="00C56E8D" w:rsidRPr="004B6D27" w14:paraId="796573FF" w14:textId="77777777" w:rsidTr="000A55A9">
        <w:trPr>
          <w:trHeight w:val="300"/>
        </w:trPr>
        <w:tc>
          <w:tcPr>
            <w:tcW w:w="363" w:type="dxa"/>
            <w:tcBorders>
              <w:top w:val="single" w:sz="4" w:space="0" w:color="auto"/>
              <w:left w:val="single" w:sz="4" w:space="0" w:color="auto"/>
              <w:bottom w:val="single" w:sz="4" w:space="0" w:color="auto"/>
              <w:right w:val="single" w:sz="4" w:space="0" w:color="auto"/>
            </w:tcBorders>
            <w:noWrap/>
            <w:vAlign w:val="center"/>
          </w:tcPr>
          <w:p w14:paraId="59002201" w14:textId="77777777" w:rsidR="00C56E8D" w:rsidRPr="004B6D27" w:rsidRDefault="00C56E8D" w:rsidP="002B32AF">
            <w:pPr>
              <w:spacing w:line="360" w:lineRule="auto"/>
              <w:jc w:val="center"/>
              <w:rPr>
                <w:rFonts w:ascii="Aptos" w:hAnsi="Aptos" w:cs="Arial"/>
                <w:szCs w:val="20"/>
              </w:rPr>
            </w:pPr>
            <w:r w:rsidRPr="004B6D27">
              <w:rPr>
                <w:rFonts w:ascii="Aptos" w:hAnsi="Aptos" w:cs="Arial"/>
                <w:szCs w:val="20"/>
              </w:rPr>
              <w:t>2</w:t>
            </w:r>
          </w:p>
        </w:tc>
        <w:tc>
          <w:tcPr>
            <w:tcW w:w="5875" w:type="dxa"/>
            <w:tcBorders>
              <w:top w:val="single" w:sz="4" w:space="0" w:color="auto"/>
              <w:left w:val="nil"/>
              <w:bottom w:val="single" w:sz="4" w:space="0" w:color="auto"/>
              <w:right w:val="single" w:sz="4" w:space="0" w:color="auto"/>
            </w:tcBorders>
            <w:noWrap/>
            <w:vAlign w:val="center"/>
          </w:tcPr>
          <w:p w14:paraId="75256810"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Obračun RTV-prispevka s 6 x UPN nalogi, 4/4</w:t>
            </w:r>
          </w:p>
        </w:tc>
        <w:tc>
          <w:tcPr>
            <w:tcW w:w="1701" w:type="dxa"/>
            <w:tcBorders>
              <w:top w:val="single" w:sz="4" w:space="0" w:color="auto"/>
              <w:left w:val="nil"/>
              <w:bottom w:val="single" w:sz="4" w:space="0" w:color="auto"/>
              <w:right w:val="single" w:sz="4" w:space="0" w:color="auto"/>
            </w:tcBorders>
            <w:noWrap/>
            <w:vAlign w:val="center"/>
          </w:tcPr>
          <w:p w14:paraId="371616A3"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370.000 kosov</w:t>
            </w:r>
          </w:p>
        </w:tc>
        <w:tc>
          <w:tcPr>
            <w:tcW w:w="1418" w:type="dxa"/>
            <w:tcBorders>
              <w:top w:val="single" w:sz="4" w:space="0" w:color="auto"/>
              <w:left w:val="nil"/>
              <w:bottom w:val="single" w:sz="4" w:space="0" w:color="auto"/>
              <w:right w:val="single" w:sz="4" w:space="0" w:color="auto"/>
            </w:tcBorders>
            <w:noWrap/>
            <w:vAlign w:val="center"/>
          </w:tcPr>
          <w:p w14:paraId="656F498C"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 x letno</w:t>
            </w:r>
          </w:p>
        </w:tc>
      </w:tr>
      <w:tr w:rsidR="00C56E8D" w:rsidRPr="004B6D27" w14:paraId="4D532101" w14:textId="77777777" w:rsidTr="000A55A9">
        <w:trPr>
          <w:trHeight w:val="300"/>
        </w:trPr>
        <w:tc>
          <w:tcPr>
            <w:tcW w:w="363" w:type="dxa"/>
            <w:tcBorders>
              <w:top w:val="single" w:sz="4" w:space="0" w:color="auto"/>
              <w:left w:val="single" w:sz="4" w:space="0" w:color="auto"/>
              <w:bottom w:val="single" w:sz="4" w:space="0" w:color="auto"/>
              <w:right w:val="single" w:sz="4" w:space="0" w:color="auto"/>
            </w:tcBorders>
            <w:noWrap/>
            <w:vAlign w:val="center"/>
          </w:tcPr>
          <w:p w14:paraId="441FEC4E" w14:textId="77777777" w:rsidR="00C56E8D" w:rsidRPr="004B6D27" w:rsidRDefault="00C56E8D" w:rsidP="002B32AF">
            <w:pPr>
              <w:spacing w:line="360" w:lineRule="auto"/>
              <w:jc w:val="center"/>
              <w:rPr>
                <w:rFonts w:ascii="Aptos" w:hAnsi="Aptos" w:cs="Arial"/>
                <w:szCs w:val="20"/>
              </w:rPr>
            </w:pPr>
            <w:r w:rsidRPr="004B6D27">
              <w:rPr>
                <w:rFonts w:ascii="Aptos" w:hAnsi="Aptos" w:cs="Arial"/>
                <w:szCs w:val="20"/>
              </w:rPr>
              <w:t>3</w:t>
            </w:r>
          </w:p>
        </w:tc>
        <w:tc>
          <w:tcPr>
            <w:tcW w:w="5875" w:type="dxa"/>
            <w:tcBorders>
              <w:top w:val="single" w:sz="4" w:space="0" w:color="auto"/>
              <w:left w:val="nil"/>
              <w:bottom w:val="single" w:sz="4" w:space="0" w:color="auto"/>
              <w:right w:val="single" w:sz="4" w:space="0" w:color="auto"/>
            </w:tcBorders>
            <w:noWrap/>
            <w:vAlign w:val="center"/>
          </w:tcPr>
          <w:p w14:paraId="17B9511E"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Opomin z UPN nalogom, 4/1</w:t>
            </w:r>
          </w:p>
        </w:tc>
        <w:tc>
          <w:tcPr>
            <w:tcW w:w="1701" w:type="dxa"/>
            <w:tcBorders>
              <w:top w:val="single" w:sz="4" w:space="0" w:color="auto"/>
              <w:left w:val="nil"/>
              <w:bottom w:val="single" w:sz="4" w:space="0" w:color="auto"/>
              <w:right w:val="single" w:sz="4" w:space="0" w:color="auto"/>
            </w:tcBorders>
            <w:noWrap/>
            <w:vAlign w:val="center"/>
          </w:tcPr>
          <w:p w14:paraId="3B69AB23"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70.000 kosov</w:t>
            </w:r>
          </w:p>
          <w:p w14:paraId="5FD7433E" w14:textId="0C43C0EC" w:rsidR="00C56E8D" w:rsidRPr="004B6D27" w:rsidRDefault="008D4A5F" w:rsidP="00C56E8D">
            <w:pPr>
              <w:spacing w:line="360" w:lineRule="auto"/>
              <w:rPr>
                <w:rFonts w:ascii="Aptos" w:hAnsi="Aptos" w:cs="Arial"/>
                <w:szCs w:val="20"/>
              </w:rPr>
            </w:pPr>
            <w:r>
              <w:rPr>
                <w:rFonts w:ascii="Aptos" w:hAnsi="Aptos" w:cs="Arial"/>
                <w:szCs w:val="20"/>
              </w:rPr>
              <w:t xml:space="preserve"> </w:t>
            </w:r>
            <w:r w:rsidR="00C56E8D" w:rsidRPr="004B6D27">
              <w:rPr>
                <w:rFonts w:ascii="Aptos" w:hAnsi="Aptos" w:cs="Arial"/>
                <w:szCs w:val="20"/>
              </w:rPr>
              <w:t>+ 500 kosov</w:t>
            </w:r>
          </w:p>
        </w:tc>
        <w:tc>
          <w:tcPr>
            <w:tcW w:w="1418" w:type="dxa"/>
            <w:tcBorders>
              <w:top w:val="single" w:sz="4" w:space="0" w:color="auto"/>
              <w:left w:val="nil"/>
              <w:bottom w:val="single" w:sz="4" w:space="0" w:color="auto"/>
              <w:right w:val="single" w:sz="4" w:space="0" w:color="auto"/>
            </w:tcBorders>
            <w:noWrap/>
            <w:vAlign w:val="center"/>
          </w:tcPr>
          <w:p w14:paraId="603B8015" w14:textId="02762824" w:rsidR="00C56E8D" w:rsidRPr="004B6D27" w:rsidRDefault="008D4A5F" w:rsidP="00C56E8D">
            <w:pPr>
              <w:spacing w:line="360" w:lineRule="auto"/>
              <w:rPr>
                <w:rFonts w:ascii="Aptos" w:hAnsi="Aptos" w:cs="Arial"/>
                <w:szCs w:val="20"/>
              </w:rPr>
            </w:pPr>
            <w:r>
              <w:rPr>
                <w:rFonts w:ascii="Aptos" w:hAnsi="Aptos" w:cs="Arial"/>
                <w:szCs w:val="20"/>
              </w:rPr>
              <w:t xml:space="preserve"> </w:t>
            </w:r>
            <w:r w:rsidR="00C56E8D" w:rsidRPr="004B6D27">
              <w:rPr>
                <w:rFonts w:ascii="Aptos" w:hAnsi="Aptos" w:cs="Arial"/>
                <w:szCs w:val="20"/>
              </w:rPr>
              <w:t>1 x letno</w:t>
            </w:r>
          </w:p>
          <w:p w14:paraId="65AD884F"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12 x letno</w:t>
            </w:r>
          </w:p>
        </w:tc>
      </w:tr>
      <w:tr w:rsidR="00C56E8D" w:rsidRPr="004B6D27" w14:paraId="799DA321" w14:textId="77777777" w:rsidTr="000A55A9">
        <w:trPr>
          <w:trHeight w:val="300"/>
        </w:trPr>
        <w:tc>
          <w:tcPr>
            <w:tcW w:w="363" w:type="dxa"/>
            <w:tcBorders>
              <w:top w:val="nil"/>
              <w:left w:val="single" w:sz="4" w:space="0" w:color="auto"/>
              <w:bottom w:val="single" w:sz="4" w:space="0" w:color="auto"/>
              <w:right w:val="single" w:sz="4" w:space="0" w:color="auto"/>
            </w:tcBorders>
            <w:noWrap/>
            <w:vAlign w:val="center"/>
          </w:tcPr>
          <w:p w14:paraId="48BB5F2D" w14:textId="7822138D" w:rsidR="00C56E8D" w:rsidRPr="004B6D27" w:rsidRDefault="008B6897" w:rsidP="002B32AF">
            <w:pPr>
              <w:spacing w:line="360" w:lineRule="auto"/>
              <w:jc w:val="center"/>
              <w:rPr>
                <w:rFonts w:ascii="Aptos" w:hAnsi="Aptos" w:cs="Arial"/>
                <w:szCs w:val="20"/>
              </w:rPr>
            </w:pPr>
            <w:r>
              <w:rPr>
                <w:rFonts w:ascii="Aptos" w:hAnsi="Aptos" w:cs="Arial"/>
                <w:szCs w:val="20"/>
              </w:rPr>
              <w:t>4</w:t>
            </w:r>
          </w:p>
        </w:tc>
        <w:tc>
          <w:tcPr>
            <w:tcW w:w="5875" w:type="dxa"/>
            <w:tcBorders>
              <w:top w:val="nil"/>
              <w:left w:val="nil"/>
              <w:bottom w:val="single" w:sz="4" w:space="0" w:color="auto"/>
              <w:right w:val="single" w:sz="4" w:space="0" w:color="auto"/>
            </w:tcBorders>
            <w:noWrap/>
            <w:vAlign w:val="center"/>
          </w:tcPr>
          <w:p w14:paraId="573F1B09" w14:textId="3402CF92" w:rsidR="00C56E8D" w:rsidRPr="004B6D27" w:rsidRDefault="00C56E8D" w:rsidP="00C56E8D">
            <w:pPr>
              <w:spacing w:line="360" w:lineRule="auto"/>
              <w:rPr>
                <w:rFonts w:ascii="Aptos" w:hAnsi="Aptos" w:cs="Arial"/>
                <w:szCs w:val="20"/>
              </w:rPr>
            </w:pPr>
            <w:r w:rsidRPr="004B6D27">
              <w:rPr>
                <w:rFonts w:ascii="Aptos" w:hAnsi="Aptos" w:cs="Arial"/>
                <w:szCs w:val="20"/>
              </w:rPr>
              <w:t>Poziv k prijavi sprejemnikov (elektro obveščanje)</w:t>
            </w:r>
            <w:r w:rsidR="008D4A5F">
              <w:rPr>
                <w:rFonts w:ascii="Aptos" w:hAnsi="Aptos" w:cs="Arial"/>
                <w:szCs w:val="20"/>
              </w:rPr>
              <w:t xml:space="preserve">      </w:t>
            </w:r>
          </w:p>
        </w:tc>
        <w:tc>
          <w:tcPr>
            <w:tcW w:w="1701" w:type="dxa"/>
            <w:tcBorders>
              <w:top w:val="nil"/>
              <w:left w:val="nil"/>
              <w:bottom w:val="single" w:sz="4" w:space="0" w:color="auto"/>
              <w:right w:val="single" w:sz="4" w:space="0" w:color="auto"/>
            </w:tcBorders>
            <w:noWrap/>
            <w:vAlign w:val="center"/>
          </w:tcPr>
          <w:p w14:paraId="2AFD125F"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6.000 kosov</w:t>
            </w:r>
          </w:p>
        </w:tc>
        <w:tc>
          <w:tcPr>
            <w:tcW w:w="1418" w:type="dxa"/>
            <w:tcBorders>
              <w:top w:val="nil"/>
              <w:left w:val="nil"/>
              <w:bottom w:val="single" w:sz="4" w:space="0" w:color="auto"/>
              <w:right w:val="single" w:sz="4" w:space="0" w:color="auto"/>
            </w:tcBorders>
            <w:noWrap/>
            <w:vAlign w:val="center"/>
          </w:tcPr>
          <w:p w14:paraId="49B681C8"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 x letno</w:t>
            </w:r>
          </w:p>
        </w:tc>
      </w:tr>
      <w:tr w:rsidR="00C56E8D" w:rsidRPr="004B6D27" w14:paraId="21EDE239" w14:textId="77777777" w:rsidTr="000A55A9">
        <w:trPr>
          <w:trHeight w:val="300"/>
        </w:trPr>
        <w:tc>
          <w:tcPr>
            <w:tcW w:w="363" w:type="dxa"/>
            <w:tcBorders>
              <w:top w:val="nil"/>
              <w:left w:val="single" w:sz="4" w:space="0" w:color="auto"/>
              <w:bottom w:val="single" w:sz="4" w:space="0" w:color="auto"/>
              <w:right w:val="single" w:sz="4" w:space="0" w:color="auto"/>
            </w:tcBorders>
            <w:noWrap/>
            <w:vAlign w:val="center"/>
          </w:tcPr>
          <w:p w14:paraId="2F882226" w14:textId="2B9378FD" w:rsidR="00C56E8D" w:rsidRPr="004B6D27" w:rsidRDefault="008B6897" w:rsidP="002B32AF">
            <w:pPr>
              <w:spacing w:line="360" w:lineRule="auto"/>
              <w:jc w:val="center"/>
              <w:rPr>
                <w:rFonts w:ascii="Aptos" w:hAnsi="Aptos" w:cs="Arial"/>
                <w:szCs w:val="20"/>
              </w:rPr>
            </w:pPr>
            <w:r>
              <w:rPr>
                <w:rFonts w:ascii="Aptos" w:hAnsi="Aptos" w:cs="Arial"/>
                <w:szCs w:val="20"/>
              </w:rPr>
              <w:t>5</w:t>
            </w:r>
          </w:p>
        </w:tc>
        <w:tc>
          <w:tcPr>
            <w:tcW w:w="5875" w:type="dxa"/>
            <w:tcBorders>
              <w:top w:val="nil"/>
              <w:left w:val="nil"/>
              <w:bottom w:val="single" w:sz="4" w:space="0" w:color="auto"/>
              <w:right w:val="single" w:sz="4" w:space="0" w:color="auto"/>
            </w:tcBorders>
            <w:noWrap/>
            <w:vAlign w:val="center"/>
          </w:tcPr>
          <w:p w14:paraId="1492DAB5"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Odločba o obveznosti plačila</w:t>
            </w:r>
          </w:p>
        </w:tc>
        <w:tc>
          <w:tcPr>
            <w:tcW w:w="1701" w:type="dxa"/>
            <w:tcBorders>
              <w:top w:val="nil"/>
              <w:left w:val="nil"/>
              <w:bottom w:val="single" w:sz="4" w:space="0" w:color="auto"/>
              <w:right w:val="single" w:sz="4" w:space="0" w:color="auto"/>
            </w:tcBorders>
            <w:noWrap/>
            <w:vAlign w:val="center"/>
          </w:tcPr>
          <w:p w14:paraId="60DD0F7E"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35.000 kosov</w:t>
            </w:r>
          </w:p>
        </w:tc>
        <w:tc>
          <w:tcPr>
            <w:tcW w:w="1418" w:type="dxa"/>
            <w:tcBorders>
              <w:top w:val="nil"/>
              <w:left w:val="nil"/>
              <w:bottom w:val="single" w:sz="4" w:space="0" w:color="auto"/>
              <w:right w:val="single" w:sz="4" w:space="0" w:color="auto"/>
            </w:tcBorders>
            <w:noWrap/>
            <w:vAlign w:val="center"/>
          </w:tcPr>
          <w:p w14:paraId="1BA84864"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1 x letno</w:t>
            </w:r>
          </w:p>
        </w:tc>
      </w:tr>
      <w:tr w:rsidR="00C56E8D" w:rsidRPr="004B6D27" w14:paraId="3C953A95" w14:textId="77777777" w:rsidTr="000A55A9">
        <w:trPr>
          <w:trHeight w:val="300"/>
        </w:trPr>
        <w:tc>
          <w:tcPr>
            <w:tcW w:w="363" w:type="dxa"/>
            <w:tcBorders>
              <w:top w:val="nil"/>
              <w:left w:val="single" w:sz="4" w:space="0" w:color="auto"/>
              <w:bottom w:val="single" w:sz="4" w:space="0" w:color="auto"/>
              <w:right w:val="single" w:sz="4" w:space="0" w:color="auto"/>
            </w:tcBorders>
            <w:noWrap/>
            <w:vAlign w:val="center"/>
          </w:tcPr>
          <w:p w14:paraId="3E0C5988" w14:textId="315B7D69" w:rsidR="00C56E8D" w:rsidRPr="004B6D27" w:rsidRDefault="008B6897" w:rsidP="002B32AF">
            <w:pPr>
              <w:spacing w:line="360" w:lineRule="auto"/>
              <w:jc w:val="center"/>
              <w:rPr>
                <w:rFonts w:ascii="Aptos" w:hAnsi="Aptos" w:cs="Arial"/>
                <w:szCs w:val="20"/>
              </w:rPr>
            </w:pPr>
            <w:r>
              <w:rPr>
                <w:rFonts w:ascii="Aptos" w:hAnsi="Aptos" w:cs="Arial"/>
                <w:szCs w:val="20"/>
              </w:rPr>
              <w:t>6</w:t>
            </w:r>
          </w:p>
        </w:tc>
        <w:tc>
          <w:tcPr>
            <w:tcW w:w="5875" w:type="dxa"/>
            <w:tcBorders>
              <w:top w:val="nil"/>
              <w:left w:val="nil"/>
              <w:bottom w:val="single" w:sz="4" w:space="0" w:color="auto"/>
              <w:right w:val="single" w:sz="4" w:space="0" w:color="auto"/>
            </w:tcBorders>
            <w:noWrap/>
            <w:vAlign w:val="center"/>
          </w:tcPr>
          <w:p w14:paraId="7AD3926A"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 xml:space="preserve">Sklep o davčni izvršbi </w:t>
            </w:r>
          </w:p>
        </w:tc>
        <w:tc>
          <w:tcPr>
            <w:tcW w:w="1701" w:type="dxa"/>
            <w:tcBorders>
              <w:top w:val="nil"/>
              <w:left w:val="nil"/>
              <w:bottom w:val="single" w:sz="4" w:space="0" w:color="auto"/>
              <w:right w:val="single" w:sz="4" w:space="0" w:color="auto"/>
            </w:tcBorders>
            <w:noWrap/>
            <w:vAlign w:val="center"/>
          </w:tcPr>
          <w:p w14:paraId="21A4EECF"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20.000 kosov</w:t>
            </w:r>
          </w:p>
        </w:tc>
        <w:tc>
          <w:tcPr>
            <w:tcW w:w="1418" w:type="dxa"/>
            <w:tcBorders>
              <w:top w:val="nil"/>
              <w:left w:val="nil"/>
              <w:bottom w:val="single" w:sz="4" w:space="0" w:color="auto"/>
              <w:right w:val="single" w:sz="4" w:space="0" w:color="auto"/>
            </w:tcBorders>
            <w:noWrap/>
            <w:vAlign w:val="center"/>
          </w:tcPr>
          <w:p w14:paraId="4F6A503E"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 x letno</w:t>
            </w:r>
          </w:p>
        </w:tc>
      </w:tr>
      <w:tr w:rsidR="00C56E8D" w:rsidRPr="004B6D27" w14:paraId="334F6C57" w14:textId="77777777" w:rsidTr="000A55A9">
        <w:trPr>
          <w:trHeight w:val="300"/>
        </w:trPr>
        <w:tc>
          <w:tcPr>
            <w:tcW w:w="363" w:type="dxa"/>
            <w:tcBorders>
              <w:top w:val="nil"/>
              <w:left w:val="single" w:sz="4" w:space="0" w:color="auto"/>
              <w:bottom w:val="single" w:sz="4" w:space="0" w:color="auto"/>
              <w:right w:val="single" w:sz="4" w:space="0" w:color="auto"/>
            </w:tcBorders>
            <w:noWrap/>
            <w:vAlign w:val="center"/>
          </w:tcPr>
          <w:p w14:paraId="43F53AB9" w14:textId="4163A022" w:rsidR="00C56E8D" w:rsidRPr="004B6D27" w:rsidRDefault="008B6897" w:rsidP="002B32AF">
            <w:pPr>
              <w:spacing w:line="360" w:lineRule="auto"/>
              <w:jc w:val="center"/>
              <w:rPr>
                <w:rFonts w:ascii="Aptos" w:hAnsi="Aptos" w:cs="Arial"/>
                <w:szCs w:val="20"/>
              </w:rPr>
            </w:pPr>
            <w:r>
              <w:rPr>
                <w:rFonts w:ascii="Aptos" w:hAnsi="Aptos" w:cs="Arial"/>
                <w:szCs w:val="20"/>
              </w:rPr>
              <w:t>7</w:t>
            </w:r>
          </w:p>
        </w:tc>
        <w:tc>
          <w:tcPr>
            <w:tcW w:w="5875" w:type="dxa"/>
            <w:tcBorders>
              <w:top w:val="nil"/>
              <w:left w:val="nil"/>
              <w:bottom w:val="single" w:sz="4" w:space="0" w:color="auto"/>
              <w:right w:val="single" w:sz="4" w:space="0" w:color="auto"/>
            </w:tcBorders>
            <w:noWrap/>
            <w:vAlign w:val="center"/>
          </w:tcPr>
          <w:p w14:paraId="31DAA7D2"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Nalepke s črtno kodo</w:t>
            </w:r>
          </w:p>
        </w:tc>
        <w:tc>
          <w:tcPr>
            <w:tcW w:w="1701" w:type="dxa"/>
            <w:tcBorders>
              <w:top w:val="nil"/>
              <w:left w:val="nil"/>
              <w:bottom w:val="single" w:sz="4" w:space="0" w:color="auto"/>
              <w:right w:val="single" w:sz="4" w:space="0" w:color="auto"/>
            </w:tcBorders>
            <w:noWrap/>
            <w:vAlign w:val="center"/>
          </w:tcPr>
          <w:p w14:paraId="2C64EA3F"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50.000 kosov</w:t>
            </w:r>
          </w:p>
        </w:tc>
        <w:tc>
          <w:tcPr>
            <w:tcW w:w="1418" w:type="dxa"/>
            <w:tcBorders>
              <w:top w:val="nil"/>
              <w:left w:val="nil"/>
              <w:bottom w:val="single" w:sz="4" w:space="0" w:color="auto"/>
              <w:right w:val="single" w:sz="4" w:space="0" w:color="auto"/>
            </w:tcBorders>
            <w:noWrap/>
            <w:vAlign w:val="center"/>
          </w:tcPr>
          <w:p w14:paraId="367B4D40"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 x letno</w:t>
            </w:r>
          </w:p>
        </w:tc>
      </w:tr>
      <w:tr w:rsidR="00C56E8D" w:rsidRPr="004B6D27" w14:paraId="1E67E77E" w14:textId="77777777" w:rsidTr="000A55A9">
        <w:trPr>
          <w:trHeight w:val="300"/>
        </w:trPr>
        <w:tc>
          <w:tcPr>
            <w:tcW w:w="363" w:type="dxa"/>
            <w:tcBorders>
              <w:top w:val="nil"/>
              <w:left w:val="single" w:sz="4" w:space="0" w:color="auto"/>
              <w:bottom w:val="single" w:sz="4" w:space="0" w:color="auto"/>
              <w:right w:val="single" w:sz="4" w:space="0" w:color="auto"/>
            </w:tcBorders>
            <w:noWrap/>
            <w:vAlign w:val="center"/>
          </w:tcPr>
          <w:p w14:paraId="08FC0227" w14:textId="5F452ED1" w:rsidR="00C56E8D" w:rsidRPr="004B6D27" w:rsidRDefault="008B6897" w:rsidP="002B32AF">
            <w:pPr>
              <w:spacing w:line="360" w:lineRule="auto"/>
              <w:jc w:val="center"/>
              <w:rPr>
                <w:rFonts w:ascii="Aptos" w:hAnsi="Aptos" w:cs="Arial"/>
                <w:szCs w:val="20"/>
              </w:rPr>
            </w:pPr>
            <w:r>
              <w:rPr>
                <w:rFonts w:ascii="Aptos" w:hAnsi="Aptos" w:cs="Arial"/>
                <w:szCs w:val="20"/>
              </w:rPr>
              <w:t>8</w:t>
            </w:r>
          </w:p>
        </w:tc>
        <w:tc>
          <w:tcPr>
            <w:tcW w:w="5875" w:type="dxa"/>
            <w:tcBorders>
              <w:top w:val="nil"/>
              <w:left w:val="nil"/>
              <w:bottom w:val="single" w:sz="4" w:space="0" w:color="auto"/>
              <w:right w:val="single" w:sz="4" w:space="0" w:color="auto"/>
            </w:tcBorders>
            <w:noWrap/>
            <w:vAlign w:val="center"/>
          </w:tcPr>
          <w:p w14:paraId="46EB3CA7"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Kuverta amerikanka z logotipom (z okencem)</w:t>
            </w:r>
          </w:p>
        </w:tc>
        <w:tc>
          <w:tcPr>
            <w:tcW w:w="1701" w:type="dxa"/>
            <w:tcBorders>
              <w:top w:val="nil"/>
              <w:left w:val="nil"/>
              <w:bottom w:val="single" w:sz="4" w:space="0" w:color="auto"/>
              <w:right w:val="single" w:sz="4" w:space="0" w:color="auto"/>
            </w:tcBorders>
            <w:noWrap/>
            <w:vAlign w:val="center"/>
          </w:tcPr>
          <w:p w14:paraId="4982AC22"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15.000 kosov</w:t>
            </w:r>
          </w:p>
        </w:tc>
        <w:tc>
          <w:tcPr>
            <w:tcW w:w="1418" w:type="dxa"/>
            <w:tcBorders>
              <w:top w:val="nil"/>
              <w:left w:val="nil"/>
              <w:bottom w:val="single" w:sz="4" w:space="0" w:color="auto"/>
              <w:right w:val="single" w:sz="4" w:space="0" w:color="auto"/>
            </w:tcBorders>
            <w:noWrap/>
            <w:vAlign w:val="center"/>
          </w:tcPr>
          <w:p w14:paraId="3512698C"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3 x letno</w:t>
            </w:r>
          </w:p>
        </w:tc>
      </w:tr>
      <w:tr w:rsidR="00C56E8D" w:rsidRPr="004B6D27" w14:paraId="50961174" w14:textId="77777777" w:rsidTr="000A55A9">
        <w:trPr>
          <w:trHeight w:val="300"/>
        </w:trPr>
        <w:tc>
          <w:tcPr>
            <w:tcW w:w="363" w:type="dxa"/>
            <w:tcBorders>
              <w:top w:val="nil"/>
              <w:left w:val="single" w:sz="4" w:space="0" w:color="auto"/>
              <w:bottom w:val="single" w:sz="4" w:space="0" w:color="auto"/>
              <w:right w:val="single" w:sz="4" w:space="0" w:color="auto"/>
            </w:tcBorders>
            <w:noWrap/>
            <w:vAlign w:val="center"/>
          </w:tcPr>
          <w:p w14:paraId="13289921" w14:textId="4A6628FC" w:rsidR="00C56E8D" w:rsidRPr="004B6D27" w:rsidRDefault="008B6897" w:rsidP="002B32AF">
            <w:pPr>
              <w:spacing w:line="360" w:lineRule="auto"/>
              <w:jc w:val="center"/>
              <w:rPr>
                <w:rFonts w:ascii="Aptos" w:hAnsi="Aptos" w:cs="Arial"/>
                <w:szCs w:val="20"/>
              </w:rPr>
            </w:pPr>
            <w:r>
              <w:rPr>
                <w:rFonts w:ascii="Aptos" w:hAnsi="Aptos" w:cs="Arial"/>
                <w:szCs w:val="20"/>
              </w:rPr>
              <w:t>9</w:t>
            </w:r>
          </w:p>
        </w:tc>
        <w:tc>
          <w:tcPr>
            <w:tcW w:w="5875" w:type="dxa"/>
            <w:tcBorders>
              <w:top w:val="nil"/>
              <w:left w:val="nil"/>
              <w:bottom w:val="single" w:sz="4" w:space="0" w:color="auto"/>
              <w:right w:val="single" w:sz="4" w:space="0" w:color="auto"/>
            </w:tcBorders>
            <w:noWrap/>
            <w:vAlign w:val="center"/>
          </w:tcPr>
          <w:p w14:paraId="17873DFD" w14:textId="17DD0BB8" w:rsidR="00C56E8D" w:rsidRPr="004B6D27" w:rsidRDefault="00C56E8D" w:rsidP="00C56E8D">
            <w:pPr>
              <w:spacing w:line="360" w:lineRule="auto"/>
              <w:rPr>
                <w:rFonts w:ascii="Aptos" w:hAnsi="Aptos" w:cs="Arial"/>
                <w:szCs w:val="20"/>
              </w:rPr>
            </w:pPr>
            <w:r w:rsidRPr="004B6D27">
              <w:rPr>
                <w:rFonts w:ascii="Aptos" w:hAnsi="Aptos" w:cs="Arial"/>
                <w:szCs w:val="20"/>
              </w:rPr>
              <w:t>Kuverta amerikanka povratna pošta</w:t>
            </w:r>
            <w:r w:rsidR="008D4A5F">
              <w:rPr>
                <w:rFonts w:ascii="Aptos" w:hAnsi="Aptos" w:cs="Arial"/>
                <w:szCs w:val="20"/>
              </w:rPr>
              <w:t xml:space="preserve"> </w:t>
            </w:r>
            <w:r w:rsidRPr="004B6D27">
              <w:rPr>
                <w:rFonts w:ascii="Aptos" w:hAnsi="Aptos" w:cs="Arial"/>
                <w:szCs w:val="20"/>
              </w:rPr>
              <w:t>(brez okenca)</w:t>
            </w:r>
          </w:p>
        </w:tc>
        <w:tc>
          <w:tcPr>
            <w:tcW w:w="1701" w:type="dxa"/>
            <w:tcBorders>
              <w:top w:val="nil"/>
              <w:left w:val="nil"/>
              <w:bottom w:val="single" w:sz="4" w:space="0" w:color="auto"/>
              <w:right w:val="single" w:sz="4" w:space="0" w:color="auto"/>
            </w:tcBorders>
            <w:noWrap/>
            <w:vAlign w:val="center"/>
          </w:tcPr>
          <w:p w14:paraId="3A61D2D3"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5.000 kosov</w:t>
            </w:r>
          </w:p>
        </w:tc>
        <w:tc>
          <w:tcPr>
            <w:tcW w:w="1418" w:type="dxa"/>
            <w:tcBorders>
              <w:top w:val="nil"/>
              <w:left w:val="nil"/>
              <w:bottom w:val="single" w:sz="4" w:space="0" w:color="auto"/>
              <w:right w:val="single" w:sz="4" w:space="0" w:color="auto"/>
            </w:tcBorders>
            <w:noWrap/>
            <w:vAlign w:val="center"/>
          </w:tcPr>
          <w:p w14:paraId="55E1C02B"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 x letno</w:t>
            </w:r>
          </w:p>
        </w:tc>
      </w:tr>
      <w:tr w:rsidR="00C56E8D" w:rsidRPr="004B6D27" w14:paraId="08D821C4" w14:textId="77777777" w:rsidTr="000A55A9">
        <w:trPr>
          <w:trHeight w:val="300"/>
        </w:trPr>
        <w:tc>
          <w:tcPr>
            <w:tcW w:w="363" w:type="dxa"/>
            <w:tcBorders>
              <w:top w:val="nil"/>
              <w:left w:val="single" w:sz="4" w:space="0" w:color="auto"/>
              <w:bottom w:val="single" w:sz="4" w:space="0" w:color="auto"/>
              <w:right w:val="single" w:sz="4" w:space="0" w:color="auto"/>
            </w:tcBorders>
            <w:noWrap/>
            <w:vAlign w:val="center"/>
          </w:tcPr>
          <w:p w14:paraId="28287532" w14:textId="2F47A498" w:rsidR="00C56E8D" w:rsidRPr="004B6D27" w:rsidRDefault="00C56E8D" w:rsidP="002B32AF">
            <w:pPr>
              <w:spacing w:line="360" w:lineRule="auto"/>
              <w:jc w:val="center"/>
              <w:rPr>
                <w:rFonts w:ascii="Aptos" w:hAnsi="Aptos" w:cs="Arial"/>
                <w:szCs w:val="20"/>
              </w:rPr>
            </w:pPr>
            <w:r w:rsidRPr="004B6D27">
              <w:rPr>
                <w:rFonts w:ascii="Aptos" w:hAnsi="Aptos" w:cs="Arial"/>
                <w:szCs w:val="20"/>
              </w:rPr>
              <w:t>1</w:t>
            </w:r>
            <w:r w:rsidR="008B6897">
              <w:rPr>
                <w:rFonts w:ascii="Aptos" w:hAnsi="Aptos" w:cs="Arial"/>
                <w:szCs w:val="20"/>
              </w:rPr>
              <w:t>0</w:t>
            </w:r>
          </w:p>
        </w:tc>
        <w:tc>
          <w:tcPr>
            <w:tcW w:w="5875" w:type="dxa"/>
            <w:tcBorders>
              <w:top w:val="nil"/>
              <w:left w:val="nil"/>
              <w:bottom w:val="single" w:sz="4" w:space="0" w:color="auto"/>
              <w:right w:val="single" w:sz="4" w:space="0" w:color="auto"/>
            </w:tcBorders>
            <w:noWrap/>
            <w:vAlign w:val="center"/>
          </w:tcPr>
          <w:p w14:paraId="3324C1C7" w14:textId="4110AFE8" w:rsidR="00C56E8D" w:rsidRPr="004B6D27" w:rsidRDefault="00C56E8D" w:rsidP="00C56E8D">
            <w:pPr>
              <w:spacing w:line="360" w:lineRule="auto"/>
              <w:rPr>
                <w:rFonts w:ascii="Aptos" w:hAnsi="Aptos" w:cs="Arial"/>
                <w:szCs w:val="20"/>
              </w:rPr>
            </w:pPr>
            <w:r w:rsidRPr="004B6D27">
              <w:rPr>
                <w:rFonts w:ascii="Aptos" w:hAnsi="Aptos" w:cs="Arial"/>
                <w:szCs w:val="20"/>
              </w:rPr>
              <w:t>Obvestilo o spremembi višine RTV-prispevka</w:t>
            </w:r>
            <w:r w:rsidR="000A65E0">
              <w:rPr>
                <w:rFonts w:ascii="Aptos" w:hAnsi="Aptos" w:cs="Arial"/>
                <w:szCs w:val="20"/>
              </w:rPr>
              <w:t>*</w:t>
            </w:r>
          </w:p>
        </w:tc>
        <w:tc>
          <w:tcPr>
            <w:tcW w:w="1701" w:type="dxa"/>
            <w:tcBorders>
              <w:top w:val="nil"/>
              <w:left w:val="nil"/>
              <w:bottom w:val="single" w:sz="4" w:space="0" w:color="auto"/>
              <w:right w:val="single" w:sz="4" w:space="0" w:color="auto"/>
            </w:tcBorders>
            <w:noWrap/>
            <w:vAlign w:val="center"/>
          </w:tcPr>
          <w:p w14:paraId="242AB521"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200.000 kosov</w:t>
            </w:r>
          </w:p>
        </w:tc>
        <w:tc>
          <w:tcPr>
            <w:tcW w:w="1418" w:type="dxa"/>
            <w:tcBorders>
              <w:top w:val="nil"/>
              <w:left w:val="nil"/>
              <w:bottom w:val="single" w:sz="4" w:space="0" w:color="auto"/>
              <w:right w:val="single" w:sz="4" w:space="0" w:color="auto"/>
            </w:tcBorders>
            <w:noWrap/>
            <w:vAlign w:val="center"/>
          </w:tcPr>
          <w:p w14:paraId="1573718E" w14:textId="77777777" w:rsidR="00C56E8D" w:rsidRPr="004B6D27" w:rsidRDefault="00C56E8D" w:rsidP="00C56E8D">
            <w:pPr>
              <w:spacing w:line="360" w:lineRule="auto"/>
              <w:rPr>
                <w:rFonts w:ascii="Aptos" w:hAnsi="Aptos" w:cs="Arial"/>
                <w:szCs w:val="20"/>
              </w:rPr>
            </w:pPr>
            <w:r w:rsidRPr="004B6D27">
              <w:rPr>
                <w:rFonts w:ascii="Aptos" w:hAnsi="Aptos" w:cs="Arial"/>
                <w:szCs w:val="20"/>
              </w:rPr>
              <w:t xml:space="preserve"> po potrebi</w:t>
            </w:r>
          </w:p>
        </w:tc>
      </w:tr>
    </w:tbl>
    <w:p w14:paraId="6DB1E8BF" w14:textId="17B0D513" w:rsidR="00FF2D1B" w:rsidRPr="000A65E0" w:rsidRDefault="000A65E0" w:rsidP="000A65E0">
      <w:pPr>
        <w:spacing w:line="280" w:lineRule="exact"/>
        <w:rPr>
          <w:rFonts w:ascii="Aptos" w:hAnsi="Aptos" w:cs="Arial"/>
          <w:szCs w:val="20"/>
        </w:rPr>
      </w:pPr>
      <w:r w:rsidRPr="00706D6E">
        <w:rPr>
          <w:rFonts w:ascii="Aptos" w:hAnsi="Aptos" w:cs="Arial"/>
          <w:szCs w:val="20"/>
        </w:rPr>
        <w:lastRenderedPageBreak/>
        <w:t xml:space="preserve">* </w:t>
      </w:r>
      <w:r w:rsidR="00FF2D1B" w:rsidRPr="00706D6E">
        <w:rPr>
          <w:rFonts w:ascii="Aptos" w:hAnsi="Aptos" w:cs="Arial"/>
          <w:szCs w:val="20"/>
        </w:rPr>
        <w:t>Ponudnik je upravičen do plačila dela ponudbenega predračuna, ki se navezuje na Obvestilo o spremembi višine RTV prispevka zgolj v primeru, da pride do spremembe višine RTV prispevka (postavka 1</w:t>
      </w:r>
      <w:r w:rsidR="00B03B97" w:rsidRPr="00706D6E">
        <w:rPr>
          <w:rFonts w:ascii="Aptos" w:hAnsi="Aptos" w:cs="Arial"/>
          <w:szCs w:val="20"/>
        </w:rPr>
        <w:t>0</w:t>
      </w:r>
      <w:r w:rsidR="00FF2D1B" w:rsidRPr="00706D6E">
        <w:rPr>
          <w:rFonts w:ascii="Aptos" w:hAnsi="Aptos" w:cs="Arial"/>
          <w:szCs w:val="20"/>
        </w:rPr>
        <w:t>), za kar bo, ob izpolnitvi tega pogoja,</w:t>
      </w:r>
      <w:r w:rsidR="008D4A5F" w:rsidRPr="00706D6E">
        <w:rPr>
          <w:rFonts w:ascii="Aptos" w:hAnsi="Aptos" w:cs="Arial"/>
          <w:szCs w:val="20"/>
        </w:rPr>
        <w:t xml:space="preserve"> </w:t>
      </w:r>
      <w:r w:rsidR="00FF2D1B" w:rsidRPr="00706D6E">
        <w:rPr>
          <w:rFonts w:ascii="Aptos" w:hAnsi="Aptos" w:cs="Arial"/>
          <w:szCs w:val="20"/>
        </w:rPr>
        <w:t>s strani naročnika izdana ločena naročilnica.</w:t>
      </w:r>
    </w:p>
    <w:p w14:paraId="4DE8441F" w14:textId="77777777" w:rsidR="00FF2D1B" w:rsidRDefault="00FF2D1B" w:rsidP="00C56E8D">
      <w:pPr>
        <w:spacing w:line="280" w:lineRule="exact"/>
        <w:rPr>
          <w:rFonts w:ascii="Aptos" w:hAnsi="Aptos" w:cs="Arial"/>
          <w:szCs w:val="20"/>
        </w:rPr>
      </w:pPr>
    </w:p>
    <w:p w14:paraId="59AE91EF" w14:textId="50F7CFB5" w:rsidR="00C56E8D" w:rsidRPr="004B6D27" w:rsidRDefault="00C56E8D" w:rsidP="00C56E8D">
      <w:pPr>
        <w:spacing w:line="280" w:lineRule="exact"/>
        <w:rPr>
          <w:rFonts w:ascii="Aptos" w:hAnsi="Aptos" w:cs="Arial"/>
          <w:szCs w:val="20"/>
        </w:rPr>
      </w:pPr>
      <w:r w:rsidRPr="004B6D27">
        <w:rPr>
          <w:rFonts w:ascii="Aptos" w:hAnsi="Aptos" w:cs="Arial"/>
          <w:szCs w:val="20"/>
        </w:rPr>
        <w:t>Naročnik si pridržuje pravico do odstopanja od predvidenih količin navzgor ali navzdol, glede na svoje trenutne potrebe in skladno s svojimi finančnimi zmožnostmi.</w:t>
      </w:r>
    </w:p>
    <w:p w14:paraId="19215977" w14:textId="77777777" w:rsidR="00C56E8D" w:rsidRPr="004B6D27" w:rsidRDefault="00C56E8D" w:rsidP="00C56E8D">
      <w:pPr>
        <w:spacing w:line="280" w:lineRule="exact"/>
        <w:rPr>
          <w:rFonts w:ascii="Aptos" w:hAnsi="Aptos" w:cs="Arial"/>
          <w:szCs w:val="20"/>
        </w:rPr>
      </w:pPr>
    </w:p>
    <w:p w14:paraId="2F71E354" w14:textId="77777777" w:rsidR="00C56E8D" w:rsidRPr="004B6D27" w:rsidRDefault="00C56E8D" w:rsidP="00C56E8D">
      <w:pPr>
        <w:spacing w:line="280" w:lineRule="exact"/>
        <w:rPr>
          <w:rFonts w:ascii="Aptos" w:hAnsi="Aptos" w:cs="Arial"/>
          <w:szCs w:val="20"/>
        </w:rPr>
      </w:pPr>
      <w:r w:rsidRPr="004B6D27">
        <w:rPr>
          <w:rFonts w:ascii="Aptos" w:hAnsi="Aptos" w:cs="Arial"/>
          <w:szCs w:val="20"/>
        </w:rPr>
        <w:t>Naročnik naroči število obrazcev teden dni pred posredovanjem podatkov ponudniku.</w:t>
      </w:r>
    </w:p>
    <w:p w14:paraId="3F2AD0BA" w14:textId="77777777" w:rsidR="00C56E8D" w:rsidRPr="004B6D27" w:rsidRDefault="00C56E8D" w:rsidP="00C56E8D">
      <w:pPr>
        <w:spacing w:line="280" w:lineRule="exact"/>
        <w:rPr>
          <w:rFonts w:ascii="Aptos" w:hAnsi="Aptos" w:cs="Arial"/>
          <w:szCs w:val="20"/>
        </w:rPr>
      </w:pPr>
    </w:p>
    <w:p w14:paraId="689646C9" w14:textId="77777777" w:rsidR="00C56E8D" w:rsidRPr="004B6D27" w:rsidRDefault="00C56E8D" w:rsidP="00C56E8D">
      <w:pPr>
        <w:spacing w:line="280" w:lineRule="exact"/>
        <w:rPr>
          <w:rFonts w:ascii="Aptos" w:hAnsi="Aptos" w:cs="Arial"/>
          <w:szCs w:val="20"/>
        </w:rPr>
      </w:pPr>
      <w:r w:rsidRPr="004B6D27">
        <w:rPr>
          <w:rFonts w:ascii="Aptos" w:hAnsi="Aptos" w:cs="Arial"/>
          <w:szCs w:val="20"/>
        </w:rPr>
        <w:t>Naročnik posreduje variabilne podatke v izvedbo naročila za izpis obračunov RTV-prispevka in opominov v začetku koledarskega meseca, praviloma do petega dne v mesecu, izjemoma pa tudi že konec meseca.</w:t>
      </w:r>
    </w:p>
    <w:p w14:paraId="68267757" w14:textId="77777777" w:rsidR="00C56E8D" w:rsidRPr="004B6D27" w:rsidRDefault="00C56E8D" w:rsidP="00C56E8D">
      <w:pPr>
        <w:spacing w:line="280" w:lineRule="exact"/>
        <w:rPr>
          <w:rFonts w:ascii="Aptos" w:hAnsi="Aptos" w:cs="Arial"/>
          <w:szCs w:val="20"/>
        </w:rPr>
      </w:pPr>
    </w:p>
    <w:p w14:paraId="26BD3B25" w14:textId="2F1BD3AD" w:rsidR="00C56E8D" w:rsidRPr="004B6D27" w:rsidRDefault="00C56E8D" w:rsidP="00C56E8D">
      <w:pPr>
        <w:spacing w:line="280" w:lineRule="exact"/>
        <w:rPr>
          <w:rFonts w:ascii="Aptos" w:hAnsi="Aptos" w:cs="Arial"/>
          <w:bCs/>
          <w:szCs w:val="20"/>
        </w:rPr>
      </w:pPr>
      <w:r w:rsidRPr="004B6D27">
        <w:rPr>
          <w:rFonts w:ascii="Aptos" w:hAnsi="Aptos" w:cs="Arial"/>
          <w:bCs/>
          <w:szCs w:val="20"/>
        </w:rPr>
        <w:t>Naročnik je dolžan podatke za tisk dostaviti na dogovorjeno mesto najkasn</w:t>
      </w:r>
      <w:r w:rsidR="00B91195">
        <w:rPr>
          <w:rFonts w:ascii="Aptos" w:hAnsi="Aptos" w:cs="Arial"/>
          <w:bCs/>
          <w:szCs w:val="20"/>
        </w:rPr>
        <w:t>e</w:t>
      </w:r>
      <w:r w:rsidRPr="004B6D27">
        <w:rPr>
          <w:rFonts w:ascii="Aptos" w:hAnsi="Aptos" w:cs="Arial"/>
          <w:bCs/>
          <w:szCs w:val="20"/>
        </w:rPr>
        <w:t xml:space="preserve">je do 8. ure zjutraj na dan tiska. Ponudnik je dolžan natisniti obrazce in jih oddati na pošto še isti dan, to je na dan prevzema variabilnih podatkov za tisk. </w:t>
      </w:r>
    </w:p>
    <w:p w14:paraId="4492BB8E" w14:textId="77777777" w:rsidR="00C56E8D" w:rsidRPr="004B6D27" w:rsidRDefault="00C56E8D" w:rsidP="00C56E8D">
      <w:pPr>
        <w:spacing w:line="280" w:lineRule="exact"/>
        <w:rPr>
          <w:rFonts w:ascii="Aptos" w:hAnsi="Aptos" w:cs="Arial"/>
          <w:bCs/>
          <w:szCs w:val="20"/>
        </w:rPr>
      </w:pPr>
    </w:p>
    <w:p w14:paraId="4C320A81" w14:textId="77777777" w:rsidR="00C56E8D" w:rsidRPr="004B6D27" w:rsidRDefault="00C56E8D" w:rsidP="00C56E8D">
      <w:pPr>
        <w:spacing w:line="280" w:lineRule="exact"/>
        <w:rPr>
          <w:rFonts w:ascii="Aptos" w:hAnsi="Aptos" w:cs="Arial"/>
          <w:bCs/>
          <w:szCs w:val="20"/>
        </w:rPr>
      </w:pPr>
      <w:r w:rsidRPr="004B6D27">
        <w:rPr>
          <w:rFonts w:ascii="Aptos" w:hAnsi="Aptos" w:cs="Arial"/>
          <w:bCs/>
          <w:szCs w:val="20"/>
        </w:rPr>
        <w:t xml:space="preserve">Zaradi velike količine izdanih računov s šestimi UPN nalogi lahko ponudnik sukcesivno oddaja natisnjene dokumente na pošto, vendar jim mora natisniti in oddati najkasneje v šestih dneh od dneva prejema podatkov. </w:t>
      </w:r>
    </w:p>
    <w:p w14:paraId="79DC3E17" w14:textId="77777777" w:rsidR="00C56E8D" w:rsidRPr="004B6D27" w:rsidRDefault="00C56E8D" w:rsidP="00C56E8D">
      <w:pPr>
        <w:spacing w:line="280" w:lineRule="exact"/>
        <w:rPr>
          <w:rFonts w:ascii="Aptos" w:hAnsi="Aptos" w:cs="Arial"/>
          <w:b/>
          <w:szCs w:val="20"/>
        </w:rPr>
      </w:pPr>
    </w:p>
    <w:p w14:paraId="1146F5B7" w14:textId="77777777" w:rsidR="00C56E8D" w:rsidRPr="004B6D27" w:rsidRDefault="00C56E8D" w:rsidP="00C71BBA">
      <w:pPr>
        <w:numPr>
          <w:ilvl w:val="2"/>
          <w:numId w:val="9"/>
        </w:numPr>
        <w:tabs>
          <w:tab w:val="clear" w:pos="720"/>
          <w:tab w:val="num" w:pos="360"/>
          <w:tab w:val="num" w:pos="567"/>
        </w:tabs>
        <w:spacing w:line="280" w:lineRule="exact"/>
        <w:ind w:left="0" w:firstLine="0"/>
        <w:rPr>
          <w:rFonts w:ascii="Aptos" w:hAnsi="Aptos" w:cs="Arial"/>
          <w:b/>
          <w:bCs/>
          <w:szCs w:val="20"/>
        </w:rPr>
      </w:pPr>
      <w:r w:rsidRPr="004B6D27">
        <w:rPr>
          <w:rFonts w:ascii="Aptos" w:hAnsi="Aptos" w:cs="Arial"/>
          <w:b/>
          <w:bCs/>
          <w:szCs w:val="20"/>
        </w:rPr>
        <w:t>Kakovost / Vrste obrazcev</w:t>
      </w:r>
    </w:p>
    <w:p w14:paraId="6A4D1C9C" w14:textId="77777777" w:rsidR="00C56E8D" w:rsidRPr="004B6D27" w:rsidRDefault="00C56E8D" w:rsidP="00C56E8D">
      <w:pPr>
        <w:spacing w:line="280" w:lineRule="exact"/>
        <w:rPr>
          <w:rFonts w:ascii="Aptos" w:hAnsi="Aptos" w:cs="Arial"/>
          <w:b/>
          <w:szCs w:val="20"/>
        </w:rPr>
      </w:pPr>
    </w:p>
    <w:p w14:paraId="218F5095" w14:textId="77777777" w:rsidR="00C56E8D" w:rsidRPr="00C71BBA" w:rsidRDefault="00C56E8D" w:rsidP="00C71BBA">
      <w:pPr>
        <w:numPr>
          <w:ilvl w:val="3"/>
          <w:numId w:val="9"/>
        </w:numPr>
        <w:tabs>
          <w:tab w:val="clear" w:pos="864"/>
          <w:tab w:val="num" w:pos="360"/>
        </w:tabs>
        <w:spacing w:line="280" w:lineRule="exact"/>
        <w:ind w:left="0" w:firstLine="0"/>
        <w:rPr>
          <w:rFonts w:ascii="Aptos" w:hAnsi="Aptos" w:cs="Arial"/>
          <w:b/>
          <w:szCs w:val="20"/>
        </w:rPr>
      </w:pPr>
      <w:r w:rsidRPr="00C71BBA">
        <w:rPr>
          <w:rFonts w:ascii="Aptos" w:hAnsi="Aptos" w:cs="Arial"/>
          <w:b/>
          <w:szCs w:val="20"/>
        </w:rPr>
        <w:t>Obračun RTV-prispevka z UPN</w:t>
      </w:r>
    </w:p>
    <w:p w14:paraId="12131CA1" w14:textId="77777777" w:rsidR="00C56E8D" w:rsidRPr="004B6D27" w:rsidRDefault="00C56E8D" w:rsidP="00C56E8D">
      <w:pPr>
        <w:spacing w:line="280" w:lineRule="exact"/>
        <w:rPr>
          <w:rFonts w:ascii="Aptos" w:hAnsi="Aptos" w:cs="Arial"/>
          <w:szCs w:val="20"/>
        </w:rPr>
      </w:pPr>
    </w:p>
    <w:p w14:paraId="023DFE52" w14:textId="5C8BA3DC" w:rsidR="00C56E8D" w:rsidRPr="004B6D27" w:rsidRDefault="00C56E8D" w:rsidP="00C56E8D">
      <w:pPr>
        <w:spacing w:line="280" w:lineRule="exact"/>
        <w:rPr>
          <w:rFonts w:ascii="Aptos" w:hAnsi="Aptos" w:cs="Arial"/>
          <w:szCs w:val="20"/>
        </w:rPr>
      </w:pPr>
      <w:r w:rsidRPr="004B6D27">
        <w:rPr>
          <w:rFonts w:ascii="Aptos" w:hAnsi="Aptos" w:cs="Arial"/>
          <w:szCs w:val="20"/>
        </w:rPr>
        <w:t>Format:</w:t>
      </w:r>
      <w:r w:rsidRPr="004B6D27">
        <w:rPr>
          <w:rFonts w:ascii="Aptos" w:hAnsi="Aptos" w:cs="Arial"/>
          <w:szCs w:val="20"/>
        </w:rPr>
        <w:tab/>
      </w:r>
      <w:r w:rsidRPr="004B6D27">
        <w:rPr>
          <w:rFonts w:ascii="Aptos" w:hAnsi="Aptos" w:cs="Arial"/>
          <w:szCs w:val="20"/>
        </w:rPr>
        <w:tab/>
      </w:r>
      <w:bookmarkStart w:id="48" w:name="_Toc9748341"/>
      <w:bookmarkStart w:id="49" w:name="_Toc10510354"/>
      <w:bookmarkStart w:id="50" w:name="_Toc11644790"/>
      <w:bookmarkStart w:id="51" w:name="_Toc11644883"/>
      <w:r w:rsidRPr="004B6D27">
        <w:rPr>
          <w:rFonts w:ascii="Aptos" w:hAnsi="Aptos" w:cs="Arial"/>
          <w:szCs w:val="20"/>
        </w:rPr>
        <w:t>220 x 14'' (odprt format),</w:t>
      </w:r>
      <w:r w:rsidR="008D4A5F">
        <w:rPr>
          <w:rFonts w:ascii="Aptos" w:hAnsi="Aptos" w:cs="Arial"/>
          <w:szCs w:val="20"/>
        </w:rPr>
        <w:t xml:space="preserve"> </w:t>
      </w:r>
      <w:r w:rsidRPr="004B6D27">
        <w:rPr>
          <w:rFonts w:ascii="Aptos" w:hAnsi="Aptos" w:cs="Arial"/>
          <w:szCs w:val="20"/>
        </w:rPr>
        <w:t>220 x 122 mm (zaprt format)</w:t>
      </w:r>
    </w:p>
    <w:bookmarkEnd w:id="48"/>
    <w:bookmarkEnd w:id="49"/>
    <w:bookmarkEnd w:id="50"/>
    <w:bookmarkEnd w:id="51"/>
    <w:p w14:paraId="1F523B40" w14:textId="543D5C3D" w:rsidR="00C56E8D" w:rsidRPr="004B6D27" w:rsidRDefault="00C56E8D" w:rsidP="00C56E8D">
      <w:pPr>
        <w:spacing w:line="280" w:lineRule="exact"/>
        <w:rPr>
          <w:rFonts w:ascii="Aptos" w:hAnsi="Aptos" w:cs="Arial"/>
          <w:szCs w:val="20"/>
        </w:rPr>
      </w:pPr>
      <w:r w:rsidRPr="004B6D27">
        <w:rPr>
          <w:rFonts w:ascii="Aptos" w:hAnsi="Aptos" w:cs="Arial"/>
          <w:szCs w:val="20"/>
        </w:rPr>
        <w:t>Papir:</w:t>
      </w:r>
      <w:r w:rsidR="008D4A5F">
        <w:rPr>
          <w:rFonts w:ascii="Aptos" w:hAnsi="Aptos" w:cs="Arial"/>
          <w:szCs w:val="20"/>
        </w:rPr>
        <w:t xml:space="preserve">    </w:t>
      </w:r>
      <w:r w:rsidRPr="004B6D27">
        <w:rPr>
          <w:rFonts w:ascii="Aptos" w:hAnsi="Aptos" w:cs="Arial"/>
          <w:szCs w:val="20"/>
        </w:rPr>
        <w:tab/>
      </w:r>
      <w:r w:rsidR="005C16A8">
        <w:rPr>
          <w:rFonts w:ascii="Aptos" w:hAnsi="Aptos" w:cs="Arial"/>
          <w:szCs w:val="20"/>
        </w:rPr>
        <w:tab/>
      </w:r>
      <w:r w:rsidRPr="004B6D27">
        <w:rPr>
          <w:rFonts w:ascii="Aptos" w:hAnsi="Aptos" w:cs="Arial"/>
          <w:szCs w:val="20"/>
        </w:rPr>
        <w:t>laser OCR 90 g/m2</w:t>
      </w:r>
    </w:p>
    <w:p w14:paraId="30B7C737" w14:textId="51087BE8" w:rsidR="00C56E8D" w:rsidRPr="004B6D27" w:rsidRDefault="00C56E8D" w:rsidP="00C56E8D">
      <w:pPr>
        <w:spacing w:line="280" w:lineRule="exact"/>
        <w:rPr>
          <w:rFonts w:ascii="Aptos" w:hAnsi="Aptos" w:cs="Arial"/>
          <w:szCs w:val="20"/>
        </w:rPr>
      </w:pPr>
      <w:r w:rsidRPr="004B6D27">
        <w:rPr>
          <w:rFonts w:ascii="Aptos" w:hAnsi="Aptos" w:cs="Arial"/>
          <w:szCs w:val="20"/>
        </w:rPr>
        <w:t>Tisk:</w:t>
      </w:r>
      <w:r w:rsidR="008D4A5F">
        <w:rPr>
          <w:rFonts w:ascii="Aptos" w:hAnsi="Aptos" w:cs="Arial"/>
          <w:szCs w:val="20"/>
        </w:rPr>
        <w:t xml:space="preserve">    </w:t>
      </w:r>
      <w:r w:rsidRPr="004B6D27">
        <w:rPr>
          <w:rFonts w:ascii="Aptos" w:hAnsi="Aptos" w:cs="Arial"/>
          <w:szCs w:val="20"/>
        </w:rPr>
        <w:tab/>
      </w:r>
      <w:r w:rsidR="005C16A8">
        <w:rPr>
          <w:rFonts w:ascii="Aptos" w:hAnsi="Aptos" w:cs="Arial"/>
          <w:szCs w:val="20"/>
        </w:rPr>
        <w:tab/>
      </w:r>
      <w:r w:rsidRPr="004B6D27">
        <w:rPr>
          <w:rFonts w:ascii="Aptos" w:hAnsi="Aptos" w:cs="Arial"/>
          <w:szCs w:val="20"/>
        </w:rPr>
        <w:t>4/4 b</w:t>
      </w:r>
    </w:p>
    <w:p w14:paraId="156265F8" w14:textId="1F440963" w:rsidR="00C56E8D" w:rsidRPr="004B6D27" w:rsidRDefault="00C56E8D" w:rsidP="00C56E8D">
      <w:pPr>
        <w:spacing w:line="280" w:lineRule="exact"/>
        <w:rPr>
          <w:rFonts w:ascii="Aptos" w:hAnsi="Aptos" w:cs="Arial"/>
          <w:szCs w:val="20"/>
        </w:rPr>
      </w:pPr>
      <w:bookmarkStart w:id="52" w:name="_Toc9748342"/>
      <w:bookmarkStart w:id="53" w:name="_Toc10510355"/>
      <w:bookmarkStart w:id="54" w:name="_Toc11644791"/>
      <w:bookmarkStart w:id="55" w:name="_Toc11644884"/>
      <w:r w:rsidRPr="004B6D27">
        <w:rPr>
          <w:rFonts w:ascii="Aptos" w:hAnsi="Aptos" w:cs="Arial"/>
          <w:szCs w:val="20"/>
        </w:rPr>
        <w:t>Dodelava:</w:t>
      </w:r>
      <w:r w:rsidR="008D4A5F">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perforacija, nanos lepila, 2x zgibano C zgib</w:t>
      </w:r>
      <w:bookmarkEnd w:id="52"/>
      <w:bookmarkEnd w:id="53"/>
      <w:bookmarkEnd w:id="54"/>
      <w:bookmarkEnd w:id="55"/>
    </w:p>
    <w:p w14:paraId="7AEE9E87" w14:textId="4D8654C3" w:rsidR="00C56E8D" w:rsidRPr="004B6D27" w:rsidRDefault="00C56E8D" w:rsidP="00C56E8D">
      <w:pPr>
        <w:spacing w:line="280" w:lineRule="exact"/>
        <w:rPr>
          <w:rFonts w:ascii="Aptos" w:hAnsi="Aptos" w:cs="Arial"/>
          <w:szCs w:val="20"/>
        </w:rPr>
      </w:pPr>
      <w:r w:rsidRPr="004B6D27">
        <w:rPr>
          <w:rFonts w:ascii="Aptos" w:hAnsi="Aptos" w:cs="Arial"/>
          <w:szCs w:val="20"/>
        </w:rPr>
        <w:t>Izpis:</w:t>
      </w:r>
      <w:r w:rsidR="008D4A5F">
        <w:rPr>
          <w:rFonts w:ascii="Aptos" w:hAnsi="Aptos" w:cs="Arial"/>
          <w:szCs w:val="20"/>
        </w:rPr>
        <w:t xml:space="preserve">    </w:t>
      </w:r>
      <w:r w:rsidRPr="004B6D27">
        <w:rPr>
          <w:rFonts w:ascii="Aptos" w:hAnsi="Aptos" w:cs="Arial"/>
          <w:szCs w:val="20"/>
        </w:rPr>
        <w:tab/>
      </w:r>
      <w:r w:rsidR="005C16A8">
        <w:rPr>
          <w:rFonts w:ascii="Aptos" w:hAnsi="Aptos" w:cs="Arial"/>
          <w:szCs w:val="20"/>
        </w:rPr>
        <w:tab/>
      </w:r>
      <w:r w:rsidRPr="004B6D27">
        <w:rPr>
          <w:rFonts w:ascii="Aptos" w:hAnsi="Aptos" w:cs="Arial"/>
          <w:szCs w:val="20"/>
        </w:rPr>
        <w:t>laserski izpis variabilnih podatkov po obeh straneh</w:t>
      </w:r>
    </w:p>
    <w:p w14:paraId="73E8624A" w14:textId="77777777" w:rsidR="00C56E8D" w:rsidRPr="004B6D27" w:rsidRDefault="00C56E8D" w:rsidP="00C56E8D">
      <w:pPr>
        <w:spacing w:line="280" w:lineRule="exact"/>
        <w:rPr>
          <w:rFonts w:ascii="Aptos" w:hAnsi="Aptos" w:cs="Arial"/>
          <w:szCs w:val="20"/>
        </w:rPr>
      </w:pPr>
    </w:p>
    <w:p w14:paraId="350FAF83" w14:textId="77777777" w:rsidR="00C56E8D" w:rsidRPr="00DC0094" w:rsidRDefault="00C56E8D" w:rsidP="00C71BBA">
      <w:pPr>
        <w:numPr>
          <w:ilvl w:val="3"/>
          <w:numId w:val="9"/>
        </w:numPr>
        <w:tabs>
          <w:tab w:val="clear" w:pos="864"/>
          <w:tab w:val="num" w:pos="360"/>
        </w:tabs>
        <w:spacing w:line="280" w:lineRule="exact"/>
        <w:ind w:left="0" w:firstLine="0"/>
        <w:rPr>
          <w:rFonts w:ascii="Aptos" w:hAnsi="Aptos" w:cs="Arial"/>
          <w:b/>
          <w:bCs/>
          <w:szCs w:val="20"/>
        </w:rPr>
      </w:pPr>
      <w:r w:rsidRPr="00DC0094">
        <w:rPr>
          <w:rFonts w:ascii="Aptos" w:hAnsi="Aptos" w:cs="Arial"/>
          <w:b/>
          <w:bCs/>
          <w:szCs w:val="20"/>
        </w:rPr>
        <w:t>Obračun RTV-prispevka s 6 x UPN</w:t>
      </w:r>
    </w:p>
    <w:p w14:paraId="35CD0D88" w14:textId="77777777" w:rsidR="00C56E8D" w:rsidRPr="004B6D27" w:rsidRDefault="00C56E8D" w:rsidP="00C56E8D">
      <w:pPr>
        <w:spacing w:line="280" w:lineRule="exact"/>
        <w:rPr>
          <w:rFonts w:ascii="Aptos" w:hAnsi="Aptos" w:cs="Arial"/>
          <w:szCs w:val="20"/>
        </w:rPr>
      </w:pPr>
    </w:p>
    <w:p w14:paraId="168CE530" w14:textId="77777777" w:rsidR="00C56E8D" w:rsidRPr="004B6D27" w:rsidRDefault="00C56E8D" w:rsidP="00C56E8D">
      <w:pPr>
        <w:spacing w:line="280" w:lineRule="exact"/>
        <w:rPr>
          <w:rFonts w:ascii="Aptos" w:hAnsi="Aptos" w:cs="Arial"/>
          <w:szCs w:val="20"/>
        </w:rPr>
      </w:pPr>
      <w:r w:rsidRPr="004B6D27">
        <w:rPr>
          <w:rFonts w:ascii="Aptos" w:hAnsi="Aptos" w:cs="Arial"/>
          <w:szCs w:val="20"/>
        </w:rPr>
        <w:t>Format:</w:t>
      </w:r>
      <w:r w:rsidRPr="004B6D27">
        <w:rPr>
          <w:rFonts w:ascii="Aptos" w:hAnsi="Aptos" w:cs="Arial"/>
          <w:szCs w:val="20"/>
        </w:rPr>
        <w:tab/>
      </w:r>
      <w:r w:rsidRPr="004B6D27">
        <w:rPr>
          <w:rFonts w:ascii="Aptos" w:hAnsi="Aptos" w:cs="Arial"/>
          <w:szCs w:val="20"/>
        </w:rPr>
        <w:tab/>
        <w:t xml:space="preserve">330 x 24'' </w:t>
      </w:r>
    </w:p>
    <w:p w14:paraId="3641208E" w14:textId="356EA2BE" w:rsidR="00C56E8D" w:rsidRPr="004B6D27" w:rsidRDefault="00C56E8D" w:rsidP="00C56E8D">
      <w:pPr>
        <w:spacing w:line="280" w:lineRule="exact"/>
        <w:rPr>
          <w:rFonts w:ascii="Aptos" w:hAnsi="Aptos" w:cs="Arial"/>
          <w:szCs w:val="20"/>
        </w:rPr>
      </w:pPr>
      <w:r w:rsidRPr="004B6D27">
        <w:rPr>
          <w:rFonts w:ascii="Aptos" w:hAnsi="Aptos" w:cs="Arial"/>
          <w:szCs w:val="20"/>
        </w:rPr>
        <w:t>Papir:</w:t>
      </w:r>
      <w:r w:rsidR="008D4A5F">
        <w:rPr>
          <w:rFonts w:ascii="Aptos" w:hAnsi="Aptos" w:cs="Arial"/>
          <w:szCs w:val="20"/>
        </w:rPr>
        <w:t xml:space="preserve">   </w:t>
      </w:r>
      <w:r w:rsidR="005C16A8">
        <w:rPr>
          <w:rFonts w:ascii="Aptos" w:hAnsi="Aptos" w:cs="Arial"/>
          <w:szCs w:val="20"/>
        </w:rPr>
        <w:tab/>
      </w:r>
      <w:r w:rsidR="008D4A5F">
        <w:rPr>
          <w:rFonts w:ascii="Aptos" w:hAnsi="Aptos" w:cs="Arial"/>
          <w:szCs w:val="20"/>
        </w:rPr>
        <w:t xml:space="preserve"> </w:t>
      </w:r>
      <w:r w:rsidRPr="004B6D27">
        <w:rPr>
          <w:rFonts w:ascii="Aptos" w:hAnsi="Aptos" w:cs="Arial"/>
          <w:szCs w:val="20"/>
        </w:rPr>
        <w:tab/>
        <w:t>laser OCR 90 g/m2</w:t>
      </w:r>
    </w:p>
    <w:p w14:paraId="7B8AB150" w14:textId="70662E0F" w:rsidR="00C56E8D" w:rsidRPr="004B6D27" w:rsidRDefault="00C56E8D" w:rsidP="00C56E8D">
      <w:pPr>
        <w:spacing w:line="280" w:lineRule="exact"/>
        <w:rPr>
          <w:rFonts w:ascii="Aptos" w:hAnsi="Aptos" w:cs="Arial"/>
          <w:szCs w:val="20"/>
        </w:rPr>
      </w:pPr>
      <w:r w:rsidRPr="004B6D27">
        <w:rPr>
          <w:rFonts w:ascii="Aptos" w:hAnsi="Aptos" w:cs="Arial"/>
          <w:szCs w:val="20"/>
        </w:rPr>
        <w:t>Tisk:</w:t>
      </w:r>
      <w:r w:rsidR="008D4A5F">
        <w:rPr>
          <w:rFonts w:ascii="Aptos" w:hAnsi="Aptos" w:cs="Arial"/>
          <w:szCs w:val="20"/>
        </w:rPr>
        <w:t xml:space="preserve">    </w:t>
      </w:r>
      <w:r w:rsidRPr="004B6D27">
        <w:rPr>
          <w:rFonts w:ascii="Aptos" w:hAnsi="Aptos" w:cs="Arial"/>
          <w:szCs w:val="20"/>
        </w:rPr>
        <w:tab/>
      </w:r>
      <w:r w:rsidR="005C16A8">
        <w:rPr>
          <w:rFonts w:ascii="Aptos" w:hAnsi="Aptos" w:cs="Arial"/>
          <w:szCs w:val="20"/>
        </w:rPr>
        <w:tab/>
      </w:r>
      <w:r w:rsidRPr="004B6D27">
        <w:rPr>
          <w:rFonts w:ascii="Aptos" w:hAnsi="Aptos" w:cs="Arial"/>
          <w:szCs w:val="20"/>
        </w:rPr>
        <w:t>4/4 b</w:t>
      </w:r>
    </w:p>
    <w:p w14:paraId="12C14014" w14:textId="39053680" w:rsidR="00C56E8D" w:rsidRPr="004B6D27" w:rsidRDefault="00C56E8D" w:rsidP="00C56E8D">
      <w:pPr>
        <w:spacing w:line="280" w:lineRule="exact"/>
        <w:rPr>
          <w:rFonts w:ascii="Aptos" w:hAnsi="Aptos" w:cs="Arial"/>
          <w:szCs w:val="20"/>
        </w:rPr>
      </w:pPr>
      <w:r w:rsidRPr="004B6D27">
        <w:rPr>
          <w:rFonts w:ascii="Aptos" w:hAnsi="Aptos" w:cs="Arial"/>
          <w:szCs w:val="20"/>
        </w:rPr>
        <w:t>Dodelava:</w:t>
      </w:r>
      <w:r w:rsidR="008D4A5F">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perforacija, nanos lepila</w:t>
      </w:r>
    </w:p>
    <w:p w14:paraId="1AC3F60A" w14:textId="1B01E9E4" w:rsidR="00C56E8D" w:rsidRPr="004B6D27" w:rsidRDefault="00C56E8D" w:rsidP="00C56E8D">
      <w:pPr>
        <w:spacing w:line="280" w:lineRule="exact"/>
        <w:rPr>
          <w:rFonts w:ascii="Aptos" w:hAnsi="Aptos" w:cs="Arial"/>
          <w:szCs w:val="20"/>
        </w:rPr>
      </w:pPr>
      <w:r w:rsidRPr="004B6D27">
        <w:rPr>
          <w:rFonts w:ascii="Aptos" w:hAnsi="Aptos" w:cs="Arial"/>
          <w:szCs w:val="20"/>
        </w:rPr>
        <w:t>Izpis:</w:t>
      </w:r>
      <w:r w:rsidR="008D4A5F">
        <w:rPr>
          <w:rFonts w:ascii="Aptos" w:hAnsi="Aptos" w:cs="Arial"/>
          <w:szCs w:val="20"/>
        </w:rPr>
        <w:t xml:space="preserve">    </w:t>
      </w:r>
      <w:r w:rsidRPr="004B6D27">
        <w:rPr>
          <w:rFonts w:ascii="Aptos" w:hAnsi="Aptos" w:cs="Arial"/>
          <w:szCs w:val="20"/>
        </w:rPr>
        <w:tab/>
      </w:r>
      <w:r w:rsidR="005C16A8">
        <w:rPr>
          <w:rFonts w:ascii="Aptos" w:hAnsi="Aptos" w:cs="Arial"/>
          <w:szCs w:val="20"/>
        </w:rPr>
        <w:tab/>
      </w:r>
      <w:r w:rsidRPr="004B6D27">
        <w:rPr>
          <w:rFonts w:ascii="Aptos" w:hAnsi="Aptos" w:cs="Arial"/>
          <w:szCs w:val="20"/>
        </w:rPr>
        <w:t>laserski izpis variabilnih podatkov 1/1</w:t>
      </w:r>
    </w:p>
    <w:p w14:paraId="49C09D3E" w14:textId="77777777" w:rsidR="00C56E8D" w:rsidRPr="004B6D27" w:rsidRDefault="00C56E8D" w:rsidP="00C56E8D">
      <w:pPr>
        <w:spacing w:line="280" w:lineRule="exact"/>
        <w:rPr>
          <w:rFonts w:ascii="Aptos" w:hAnsi="Aptos" w:cs="Arial"/>
          <w:szCs w:val="20"/>
        </w:rPr>
      </w:pPr>
    </w:p>
    <w:p w14:paraId="7D5D323B" w14:textId="77777777" w:rsidR="00C56E8D" w:rsidRPr="00DC0094" w:rsidRDefault="00C56E8D" w:rsidP="00C71BBA">
      <w:pPr>
        <w:numPr>
          <w:ilvl w:val="3"/>
          <w:numId w:val="9"/>
        </w:numPr>
        <w:tabs>
          <w:tab w:val="clear" w:pos="864"/>
          <w:tab w:val="num" w:pos="360"/>
        </w:tabs>
        <w:spacing w:line="280" w:lineRule="exact"/>
        <w:ind w:left="0" w:firstLine="0"/>
        <w:rPr>
          <w:rFonts w:ascii="Aptos" w:hAnsi="Aptos" w:cs="Arial"/>
          <w:b/>
          <w:bCs/>
          <w:szCs w:val="20"/>
        </w:rPr>
      </w:pPr>
      <w:r w:rsidRPr="00DC0094">
        <w:rPr>
          <w:rFonts w:ascii="Aptos" w:hAnsi="Aptos" w:cs="Arial"/>
          <w:b/>
          <w:bCs/>
          <w:szCs w:val="20"/>
        </w:rPr>
        <w:t>Opomin RTV-prispevek z UPN</w:t>
      </w:r>
    </w:p>
    <w:p w14:paraId="7B5CF20C" w14:textId="77777777" w:rsidR="00C56E8D" w:rsidRPr="004B6D27" w:rsidRDefault="00C56E8D" w:rsidP="00C56E8D">
      <w:pPr>
        <w:spacing w:line="280" w:lineRule="exact"/>
        <w:rPr>
          <w:rFonts w:ascii="Aptos" w:hAnsi="Aptos" w:cs="Arial"/>
          <w:szCs w:val="20"/>
        </w:rPr>
      </w:pPr>
    </w:p>
    <w:p w14:paraId="37BEB6DD" w14:textId="4764AC7D" w:rsidR="00C56E8D" w:rsidRPr="004B6D27" w:rsidRDefault="00C56E8D" w:rsidP="00C56E8D">
      <w:pPr>
        <w:spacing w:line="280" w:lineRule="exact"/>
        <w:rPr>
          <w:rFonts w:ascii="Aptos" w:hAnsi="Aptos" w:cs="Arial"/>
          <w:szCs w:val="20"/>
        </w:rPr>
      </w:pPr>
      <w:r w:rsidRPr="004B6D27">
        <w:rPr>
          <w:rFonts w:ascii="Aptos" w:hAnsi="Aptos" w:cs="Arial"/>
          <w:szCs w:val="20"/>
        </w:rPr>
        <w:t>Format:</w:t>
      </w:r>
      <w:r w:rsidRPr="004B6D27">
        <w:rPr>
          <w:rFonts w:ascii="Aptos" w:hAnsi="Aptos" w:cs="Arial"/>
          <w:szCs w:val="20"/>
        </w:rPr>
        <w:tab/>
      </w:r>
      <w:r w:rsidRPr="004B6D27">
        <w:rPr>
          <w:rFonts w:ascii="Aptos" w:hAnsi="Aptos" w:cs="Arial"/>
          <w:szCs w:val="20"/>
        </w:rPr>
        <w:tab/>
        <w:t>220 x 14'' (odprt format),</w:t>
      </w:r>
      <w:r w:rsidR="008D4A5F">
        <w:rPr>
          <w:rFonts w:ascii="Aptos" w:hAnsi="Aptos" w:cs="Arial"/>
          <w:szCs w:val="20"/>
        </w:rPr>
        <w:t xml:space="preserve"> </w:t>
      </w:r>
      <w:r w:rsidRPr="004B6D27">
        <w:rPr>
          <w:rFonts w:ascii="Aptos" w:hAnsi="Aptos" w:cs="Arial"/>
          <w:szCs w:val="20"/>
        </w:rPr>
        <w:t>220 x 122 mm (zaprt format)</w:t>
      </w:r>
    </w:p>
    <w:p w14:paraId="2A7A038B" w14:textId="33768DCB" w:rsidR="00C56E8D" w:rsidRPr="004B6D27" w:rsidRDefault="00C56E8D" w:rsidP="00C56E8D">
      <w:pPr>
        <w:spacing w:line="280" w:lineRule="exact"/>
        <w:rPr>
          <w:rFonts w:ascii="Aptos" w:hAnsi="Aptos" w:cs="Arial"/>
          <w:szCs w:val="20"/>
        </w:rPr>
      </w:pPr>
      <w:r w:rsidRPr="004B6D27">
        <w:rPr>
          <w:rFonts w:ascii="Aptos" w:hAnsi="Aptos" w:cs="Arial"/>
          <w:szCs w:val="20"/>
        </w:rPr>
        <w:t>Papir:</w:t>
      </w:r>
      <w:r w:rsidR="008D4A5F">
        <w:rPr>
          <w:rFonts w:ascii="Aptos" w:hAnsi="Aptos" w:cs="Arial"/>
          <w:szCs w:val="20"/>
        </w:rPr>
        <w:t xml:space="preserve">    </w:t>
      </w:r>
      <w:r w:rsidR="005C16A8">
        <w:rPr>
          <w:rFonts w:ascii="Aptos" w:hAnsi="Aptos" w:cs="Arial"/>
          <w:szCs w:val="20"/>
        </w:rPr>
        <w:tab/>
      </w:r>
      <w:r w:rsidRPr="004B6D27">
        <w:rPr>
          <w:rFonts w:ascii="Aptos" w:hAnsi="Aptos" w:cs="Arial"/>
          <w:szCs w:val="20"/>
        </w:rPr>
        <w:tab/>
        <w:t>laser OCR 90 g/m2</w:t>
      </w:r>
    </w:p>
    <w:p w14:paraId="25E6BB5F" w14:textId="662A86E6" w:rsidR="00C56E8D" w:rsidRPr="004B6D27" w:rsidRDefault="00C56E8D" w:rsidP="00C56E8D">
      <w:pPr>
        <w:spacing w:line="280" w:lineRule="exact"/>
        <w:rPr>
          <w:rFonts w:ascii="Aptos" w:hAnsi="Aptos" w:cs="Arial"/>
          <w:szCs w:val="20"/>
        </w:rPr>
      </w:pPr>
      <w:r w:rsidRPr="004B6D27">
        <w:rPr>
          <w:rFonts w:ascii="Aptos" w:hAnsi="Aptos" w:cs="Arial"/>
          <w:szCs w:val="20"/>
        </w:rPr>
        <w:t>Tisk:</w:t>
      </w:r>
      <w:r w:rsidR="008D4A5F">
        <w:rPr>
          <w:rFonts w:ascii="Aptos" w:hAnsi="Aptos" w:cs="Arial"/>
          <w:szCs w:val="20"/>
        </w:rPr>
        <w:t xml:space="preserve">    </w:t>
      </w:r>
      <w:r w:rsidRPr="004B6D27">
        <w:rPr>
          <w:rFonts w:ascii="Aptos" w:hAnsi="Aptos" w:cs="Arial"/>
          <w:szCs w:val="20"/>
        </w:rPr>
        <w:tab/>
      </w:r>
      <w:r w:rsidR="005C16A8">
        <w:rPr>
          <w:rFonts w:ascii="Aptos" w:hAnsi="Aptos" w:cs="Arial"/>
          <w:szCs w:val="20"/>
        </w:rPr>
        <w:tab/>
      </w:r>
      <w:r w:rsidRPr="004B6D27">
        <w:rPr>
          <w:rFonts w:ascii="Aptos" w:hAnsi="Aptos" w:cs="Arial"/>
          <w:szCs w:val="20"/>
        </w:rPr>
        <w:t>4/1 b</w:t>
      </w:r>
    </w:p>
    <w:p w14:paraId="1FAEF71E" w14:textId="005D2F33" w:rsidR="00C56E8D" w:rsidRPr="004B6D27" w:rsidRDefault="00C56E8D" w:rsidP="00C56E8D">
      <w:pPr>
        <w:spacing w:line="280" w:lineRule="exact"/>
        <w:rPr>
          <w:rFonts w:ascii="Aptos" w:hAnsi="Aptos" w:cs="Arial"/>
          <w:szCs w:val="20"/>
        </w:rPr>
      </w:pPr>
      <w:r w:rsidRPr="004B6D27">
        <w:rPr>
          <w:rFonts w:ascii="Aptos" w:hAnsi="Aptos" w:cs="Arial"/>
          <w:szCs w:val="20"/>
        </w:rPr>
        <w:t>Dodelava:</w:t>
      </w:r>
      <w:r w:rsidR="008D4A5F">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perforacija, nanos lepila, 2x zgibano C zgib</w:t>
      </w:r>
    </w:p>
    <w:p w14:paraId="164AF7F1" w14:textId="088623D0" w:rsidR="00C56E8D" w:rsidRPr="004B6D27" w:rsidRDefault="00C56E8D" w:rsidP="00C56E8D">
      <w:pPr>
        <w:spacing w:line="280" w:lineRule="exact"/>
        <w:rPr>
          <w:rFonts w:ascii="Aptos" w:hAnsi="Aptos" w:cs="Arial"/>
          <w:szCs w:val="20"/>
        </w:rPr>
      </w:pPr>
      <w:r w:rsidRPr="004B6D27">
        <w:rPr>
          <w:rFonts w:ascii="Aptos" w:hAnsi="Aptos" w:cs="Arial"/>
          <w:szCs w:val="20"/>
        </w:rPr>
        <w:t>Izpis:</w:t>
      </w:r>
      <w:r w:rsidR="008D4A5F">
        <w:rPr>
          <w:rFonts w:ascii="Aptos" w:hAnsi="Aptos" w:cs="Arial"/>
          <w:szCs w:val="20"/>
        </w:rPr>
        <w:t xml:space="preserve">    </w:t>
      </w:r>
      <w:r w:rsidRPr="004B6D27">
        <w:rPr>
          <w:rFonts w:ascii="Aptos" w:hAnsi="Aptos" w:cs="Arial"/>
          <w:szCs w:val="20"/>
        </w:rPr>
        <w:tab/>
      </w:r>
      <w:r w:rsidR="005C16A8">
        <w:rPr>
          <w:rFonts w:ascii="Aptos" w:hAnsi="Aptos" w:cs="Arial"/>
          <w:szCs w:val="20"/>
        </w:rPr>
        <w:tab/>
      </w:r>
      <w:r w:rsidRPr="004B6D27">
        <w:rPr>
          <w:rFonts w:ascii="Aptos" w:hAnsi="Aptos" w:cs="Arial"/>
          <w:szCs w:val="20"/>
        </w:rPr>
        <w:t>laserski izpis variabilnih podatkov po obeh straneh</w:t>
      </w:r>
    </w:p>
    <w:p w14:paraId="5F511FD5" w14:textId="77777777" w:rsidR="00C56E8D" w:rsidRPr="004B6D27" w:rsidRDefault="00C56E8D" w:rsidP="00C56E8D">
      <w:pPr>
        <w:spacing w:line="280" w:lineRule="exact"/>
        <w:rPr>
          <w:rFonts w:ascii="Aptos" w:hAnsi="Aptos" w:cs="Arial"/>
          <w:b/>
          <w:szCs w:val="20"/>
        </w:rPr>
      </w:pPr>
    </w:p>
    <w:p w14:paraId="463F0B11" w14:textId="77777777" w:rsidR="00C56E8D" w:rsidRPr="00C71BBA" w:rsidRDefault="00C56E8D" w:rsidP="00C71BBA">
      <w:pPr>
        <w:numPr>
          <w:ilvl w:val="3"/>
          <w:numId w:val="9"/>
        </w:numPr>
        <w:tabs>
          <w:tab w:val="clear" w:pos="864"/>
          <w:tab w:val="num" w:pos="360"/>
        </w:tabs>
        <w:spacing w:line="280" w:lineRule="exact"/>
        <w:ind w:left="0" w:firstLine="0"/>
        <w:rPr>
          <w:rFonts w:ascii="Aptos" w:hAnsi="Aptos" w:cs="Arial"/>
          <w:b/>
          <w:bCs/>
          <w:szCs w:val="20"/>
        </w:rPr>
      </w:pPr>
      <w:r w:rsidRPr="00C71BBA">
        <w:rPr>
          <w:rFonts w:ascii="Aptos" w:hAnsi="Aptos" w:cs="Arial"/>
          <w:b/>
          <w:bCs/>
          <w:szCs w:val="20"/>
        </w:rPr>
        <w:t xml:space="preserve">Poziv k prijavi sprejemnikov (elektro obveščanje) (ZUP-vročilnica) </w:t>
      </w:r>
    </w:p>
    <w:p w14:paraId="7B985919" w14:textId="77777777" w:rsidR="00C56E8D" w:rsidRPr="004B6D27" w:rsidRDefault="00C56E8D" w:rsidP="00C56E8D">
      <w:pPr>
        <w:spacing w:line="280" w:lineRule="exact"/>
        <w:rPr>
          <w:rFonts w:ascii="Aptos" w:hAnsi="Aptos" w:cs="Arial"/>
          <w:szCs w:val="20"/>
        </w:rPr>
      </w:pPr>
    </w:p>
    <w:p w14:paraId="1E9F10B1" w14:textId="371D23B6" w:rsidR="00C56E8D" w:rsidRPr="004B6D27" w:rsidRDefault="00C56E8D" w:rsidP="00C56E8D">
      <w:pPr>
        <w:spacing w:line="280" w:lineRule="exact"/>
        <w:rPr>
          <w:rFonts w:ascii="Aptos" w:hAnsi="Aptos" w:cs="Arial"/>
          <w:szCs w:val="20"/>
        </w:rPr>
      </w:pPr>
      <w:r w:rsidRPr="004B6D27">
        <w:rPr>
          <w:rFonts w:ascii="Aptos" w:hAnsi="Aptos" w:cs="Arial"/>
          <w:szCs w:val="20"/>
        </w:rPr>
        <w:t>Format:</w:t>
      </w:r>
      <w:r w:rsidR="008D4A5F">
        <w:rPr>
          <w:rFonts w:ascii="Aptos" w:hAnsi="Aptos" w:cs="Arial"/>
          <w:szCs w:val="20"/>
        </w:rPr>
        <w:t xml:space="preserve">    </w:t>
      </w:r>
      <w:r w:rsidRPr="004B6D27">
        <w:rPr>
          <w:rFonts w:ascii="Aptos" w:hAnsi="Aptos" w:cs="Arial"/>
          <w:szCs w:val="20"/>
        </w:rPr>
        <w:tab/>
        <w:t>395 x 14'' (odprt format)</w:t>
      </w:r>
    </w:p>
    <w:p w14:paraId="57500C79" w14:textId="1D05BD94" w:rsidR="00C56E8D" w:rsidRPr="004B6D27" w:rsidRDefault="00C56E8D" w:rsidP="00C56E8D">
      <w:pPr>
        <w:spacing w:line="280" w:lineRule="exact"/>
        <w:rPr>
          <w:rFonts w:ascii="Aptos" w:hAnsi="Aptos" w:cs="Arial"/>
          <w:szCs w:val="20"/>
          <w:vertAlign w:val="superscript"/>
        </w:rPr>
      </w:pPr>
      <w:r w:rsidRPr="004B6D27">
        <w:rPr>
          <w:rFonts w:ascii="Aptos" w:hAnsi="Aptos" w:cs="Arial"/>
          <w:szCs w:val="20"/>
        </w:rPr>
        <w:t>Papir:</w:t>
      </w:r>
      <w:r w:rsidR="008D4A5F">
        <w:rPr>
          <w:rFonts w:ascii="Aptos" w:hAnsi="Aptos" w:cs="Arial"/>
          <w:szCs w:val="20"/>
        </w:rPr>
        <w:t xml:space="preserve">     </w:t>
      </w:r>
      <w:r w:rsidRPr="004B6D27">
        <w:rPr>
          <w:rFonts w:ascii="Aptos" w:hAnsi="Aptos" w:cs="Arial"/>
          <w:szCs w:val="20"/>
        </w:rPr>
        <w:tab/>
        <w:t xml:space="preserve">laser OCR 90 </w:t>
      </w:r>
      <w:proofErr w:type="spellStart"/>
      <w:r w:rsidRPr="004B6D27">
        <w:rPr>
          <w:rFonts w:ascii="Aptos" w:hAnsi="Aptos" w:cs="Arial"/>
          <w:szCs w:val="20"/>
        </w:rPr>
        <w:t>gr</w:t>
      </w:r>
      <w:proofErr w:type="spellEnd"/>
      <w:r w:rsidRPr="004B6D27">
        <w:rPr>
          <w:rFonts w:ascii="Aptos" w:hAnsi="Aptos" w:cs="Arial"/>
          <w:szCs w:val="20"/>
        </w:rPr>
        <w:t>/m</w:t>
      </w:r>
      <w:r w:rsidRPr="004B6D27">
        <w:rPr>
          <w:rFonts w:ascii="Aptos" w:hAnsi="Aptos" w:cs="Arial"/>
          <w:szCs w:val="20"/>
          <w:vertAlign w:val="superscript"/>
        </w:rPr>
        <w:t>2</w:t>
      </w:r>
    </w:p>
    <w:p w14:paraId="34FB644F" w14:textId="1D189883" w:rsidR="00C56E8D" w:rsidRPr="004B6D27" w:rsidRDefault="00C56E8D" w:rsidP="00C56E8D">
      <w:pPr>
        <w:spacing w:line="280" w:lineRule="exact"/>
        <w:rPr>
          <w:rFonts w:ascii="Aptos" w:hAnsi="Aptos" w:cs="Arial"/>
          <w:szCs w:val="20"/>
        </w:rPr>
      </w:pPr>
      <w:r w:rsidRPr="004B6D27">
        <w:rPr>
          <w:rFonts w:ascii="Aptos" w:hAnsi="Aptos" w:cs="Arial"/>
          <w:szCs w:val="20"/>
        </w:rPr>
        <w:lastRenderedPageBreak/>
        <w:t>Tisk:</w:t>
      </w:r>
      <w:r w:rsidR="008D4A5F">
        <w:rPr>
          <w:rFonts w:ascii="Aptos" w:hAnsi="Aptos" w:cs="Arial"/>
          <w:szCs w:val="20"/>
        </w:rPr>
        <w:t xml:space="preserve">      </w:t>
      </w:r>
      <w:r w:rsidRPr="004B6D27">
        <w:rPr>
          <w:rFonts w:ascii="Aptos" w:hAnsi="Aptos" w:cs="Arial"/>
          <w:szCs w:val="20"/>
        </w:rPr>
        <w:tab/>
      </w:r>
      <w:r w:rsidR="005C16A8">
        <w:rPr>
          <w:rFonts w:ascii="Aptos" w:hAnsi="Aptos" w:cs="Arial"/>
          <w:szCs w:val="20"/>
        </w:rPr>
        <w:tab/>
      </w:r>
      <w:r w:rsidRPr="004B6D27">
        <w:rPr>
          <w:rFonts w:ascii="Aptos" w:hAnsi="Aptos" w:cs="Arial"/>
          <w:szCs w:val="20"/>
        </w:rPr>
        <w:t>2/2 b</w:t>
      </w:r>
    </w:p>
    <w:p w14:paraId="2B44092F" w14:textId="79095E91" w:rsidR="00C56E8D" w:rsidRPr="004B6D27" w:rsidRDefault="00C56E8D" w:rsidP="00C56E8D">
      <w:pPr>
        <w:spacing w:line="280" w:lineRule="exact"/>
        <w:rPr>
          <w:rFonts w:ascii="Aptos" w:hAnsi="Aptos" w:cs="Arial"/>
          <w:szCs w:val="20"/>
        </w:rPr>
      </w:pPr>
      <w:r w:rsidRPr="004B6D27">
        <w:rPr>
          <w:rFonts w:ascii="Aptos" w:hAnsi="Aptos" w:cs="Arial"/>
          <w:szCs w:val="20"/>
        </w:rPr>
        <w:t>Dodelava:</w:t>
      </w:r>
      <w:r w:rsidR="008D4A5F">
        <w:rPr>
          <w:rFonts w:ascii="Aptos" w:hAnsi="Aptos" w:cs="Arial"/>
          <w:szCs w:val="20"/>
        </w:rPr>
        <w:t xml:space="preserve">  </w:t>
      </w:r>
      <w:r w:rsidRPr="004B6D27">
        <w:rPr>
          <w:rFonts w:ascii="Aptos" w:hAnsi="Aptos" w:cs="Arial"/>
          <w:szCs w:val="20"/>
        </w:rPr>
        <w:tab/>
        <w:t xml:space="preserve">4 vzdolžne in 1 pokončna perforacija, nanos lepila za zgibanko in povratno pismo, </w:t>
      </w:r>
    </w:p>
    <w:p w14:paraId="6C212BC9" w14:textId="77777777" w:rsidR="00C56E8D" w:rsidRPr="004B6D27" w:rsidRDefault="00C56E8D" w:rsidP="00C56E8D">
      <w:pPr>
        <w:spacing w:line="280" w:lineRule="exact"/>
        <w:rPr>
          <w:rFonts w:ascii="Aptos" w:hAnsi="Aptos" w:cs="Arial"/>
          <w:szCs w:val="20"/>
        </w:rPr>
      </w:pPr>
      <w:r w:rsidRPr="004B6D27">
        <w:rPr>
          <w:rFonts w:ascii="Aptos" w:hAnsi="Aptos" w:cs="Arial"/>
          <w:szCs w:val="20"/>
        </w:rPr>
        <w:tab/>
      </w:r>
      <w:r w:rsidRPr="004B6D27">
        <w:rPr>
          <w:rFonts w:ascii="Aptos" w:hAnsi="Aptos" w:cs="Arial"/>
          <w:szCs w:val="20"/>
        </w:rPr>
        <w:tab/>
        <w:t>''W'' zgib</w:t>
      </w:r>
    </w:p>
    <w:p w14:paraId="4F99A472" w14:textId="539FAB09" w:rsidR="00C56E8D" w:rsidRDefault="00C56E8D" w:rsidP="00C56E8D">
      <w:pPr>
        <w:spacing w:line="280" w:lineRule="exact"/>
        <w:rPr>
          <w:rFonts w:ascii="Aptos" w:hAnsi="Aptos" w:cs="Arial"/>
          <w:szCs w:val="20"/>
        </w:rPr>
      </w:pPr>
      <w:r w:rsidRPr="004B6D27">
        <w:rPr>
          <w:rFonts w:ascii="Aptos" w:hAnsi="Aptos" w:cs="Arial"/>
          <w:szCs w:val="20"/>
        </w:rPr>
        <w:t>Izpis:</w:t>
      </w:r>
      <w:r w:rsidR="008D4A5F">
        <w:rPr>
          <w:rFonts w:ascii="Aptos" w:hAnsi="Aptos" w:cs="Arial"/>
          <w:szCs w:val="20"/>
        </w:rPr>
        <w:t xml:space="preserve">      </w:t>
      </w:r>
      <w:r w:rsidR="005C16A8">
        <w:rPr>
          <w:rFonts w:ascii="Aptos" w:hAnsi="Aptos" w:cs="Arial"/>
          <w:szCs w:val="20"/>
        </w:rPr>
        <w:tab/>
      </w:r>
      <w:r w:rsidRPr="004B6D27">
        <w:rPr>
          <w:rFonts w:ascii="Aptos" w:hAnsi="Aptos" w:cs="Arial"/>
          <w:szCs w:val="20"/>
        </w:rPr>
        <w:tab/>
        <w:t>enostranski laserski izpis variabilnih podatkov</w:t>
      </w:r>
    </w:p>
    <w:p w14:paraId="2BC2A752" w14:textId="77777777" w:rsidR="00B91195" w:rsidRPr="004B6D27" w:rsidRDefault="00B91195" w:rsidP="00C56E8D">
      <w:pPr>
        <w:spacing w:line="280" w:lineRule="exact"/>
        <w:rPr>
          <w:rFonts w:ascii="Aptos" w:hAnsi="Aptos" w:cs="Arial"/>
          <w:szCs w:val="20"/>
        </w:rPr>
      </w:pPr>
    </w:p>
    <w:p w14:paraId="75801ED9" w14:textId="0CE019FC" w:rsidR="00C56E8D" w:rsidRPr="00DC0094" w:rsidRDefault="00C56E8D" w:rsidP="00C71BBA">
      <w:pPr>
        <w:numPr>
          <w:ilvl w:val="3"/>
          <w:numId w:val="9"/>
        </w:numPr>
        <w:tabs>
          <w:tab w:val="clear" w:pos="864"/>
          <w:tab w:val="num" w:pos="360"/>
        </w:tabs>
        <w:spacing w:line="280" w:lineRule="exact"/>
        <w:ind w:left="0" w:firstLine="0"/>
        <w:rPr>
          <w:rFonts w:ascii="Aptos" w:hAnsi="Aptos" w:cs="Arial"/>
          <w:b/>
          <w:bCs/>
          <w:szCs w:val="20"/>
        </w:rPr>
      </w:pPr>
      <w:r w:rsidRPr="00DC0094">
        <w:rPr>
          <w:rFonts w:ascii="Aptos" w:hAnsi="Aptos" w:cs="Arial"/>
          <w:b/>
          <w:bCs/>
          <w:szCs w:val="20"/>
        </w:rPr>
        <w:t>Odločba o obveznosti plačila prispevka z UPN</w:t>
      </w:r>
      <w:r w:rsidR="008D4A5F" w:rsidRPr="00DC0094">
        <w:rPr>
          <w:rFonts w:ascii="Aptos" w:hAnsi="Aptos" w:cs="Arial"/>
          <w:b/>
          <w:bCs/>
          <w:szCs w:val="20"/>
        </w:rPr>
        <w:t xml:space="preserve"> </w:t>
      </w:r>
      <w:r w:rsidRPr="00DC0094">
        <w:rPr>
          <w:rFonts w:ascii="Aptos" w:hAnsi="Aptos" w:cs="Arial"/>
          <w:b/>
          <w:bCs/>
          <w:szCs w:val="20"/>
        </w:rPr>
        <w:t>(ZUP - vročilnica)</w:t>
      </w:r>
    </w:p>
    <w:p w14:paraId="4F2C7380" w14:textId="77777777" w:rsidR="00C56E8D" w:rsidRPr="004B6D27" w:rsidRDefault="00C56E8D" w:rsidP="00C56E8D">
      <w:pPr>
        <w:spacing w:line="280" w:lineRule="exact"/>
        <w:rPr>
          <w:rFonts w:ascii="Aptos" w:hAnsi="Aptos" w:cs="Arial"/>
          <w:szCs w:val="20"/>
        </w:rPr>
      </w:pPr>
    </w:p>
    <w:p w14:paraId="7757DB53" w14:textId="77777777" w:rsidR="00C56E8D" w:rsidRPr="004B6D27" w:rsidRDefault="00C56E8D" w:rsidP="00C56E8D">
      <w:pPr>
        <w:spacing w:line="280" w:lineRule="exact"/>
        <w:rPr>
          <w:rFonts w:ascii="Aptos" w:hAnsi="Aptos" w:cs="Arial"/>
          <w:szCs w:val="20"/>
        </w:rPr>
      </w:pPr>
    </w:p>
    <w:p w14:paraId="0085F997" w14:textId="7B91FD99" w:rsidR="00C56E8D" w:rsidRPr="004B6D27" w:rsidRDefault="00C56E8D" w:rsidP="00C56E8D">
      <w:pPr>
        <w:spacing w:line="280" w:lineRule="exact"/>
        <w:rPr>
          <w:rFonts w:ascii="Aptos" w:hAnsi="Aptos" w:cs="Arial"/>
          <w:szCs w:val="20"/>
        </w:rPr>
      </w:pPr>
      <w:r w:rsidRPr="004B6D27">
        <w:rPr>
          <w:rFonts w:ascii="Aptos" w:hAnsi="Aptos" w:cs="Arial"/>
          <w:szCs w:val="20"/>
        </w:rPr>
        <w:t>Format:</w:t>
      </w:r>
      <w:r w:rsidR="008D4A5F">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220 x 24'' (odprt format)</w:t>
      </w:r>
    </w:p>
    <w:p w14:paraId="2EC4C1D7" w14:textId="2F71631E" w:rsidR="00C56E8D" w:rsidRPr="004B6D27" w:rsidRDefault="00C56E8D" w:rsidP="00C56E8D">
      <w:pPr>
        <w:spacing w:line="280" w:lineRule="exact"/>
        <w:rPr>
          <w:rFonts w:ascii="Aptos" w:hAnsi="Aptos" w:cs="Arial"/>
          <w:szCs w:val="20"/>
        </w:rPr>
      </w:pPr>
      <w:r w:rsidRPr="004B6D27">
        <w:rPr>
          <w:rFonts w:ascii="Aptos" w:hAnsi="Aptos" w:cs="Arial"/>
          <w:szCs w:val="20"/>
        </w:rPr>
        <w:t>Papir:</w:t>
      </w:r>
      <w:r w:rsidR="008D4A5F">
        <w:rPr>
          <w:rFonts w:ascii="Aptos" w:hAnsi="Aptos" w:cs="Arial"/>
          <w:szCs w:val="20"/>
        </w:rPr>
        <w:t xml:space="preserve">    </w:t>
      </w:r>
      <w:r w:rsidR="005C16A8">
        <w:rPr>
          <w:rFonts w:ascii="Aptos" w:hAnsi="Aptos" w:cs="Arial"/>
          <w:szCs w:val="20"/>
        </w:rPr>
        <w:tab/>
      </w:r>
      <w:r w:rsidRPr="004B6D27">
        <w:rPr>
          <w:rFonts w:ascii="Aptos" w:hAnsi="Aptos" w:cs="Arial"/>
          <w:szCs w:val="20"/>
        </w:rPr>
        <w:tab/>
        <w:t>laser OCR 90 g/m2</w:t>
      </w:r>
    </w:p>
    <w:p w14:paraId="4D4D207C" w14:textId="2BF4507D" w:rsidR="00C56E8D" w:rsidRPr="004B6D27" w:rsidRDefault="00C56E8D" w:rsidP="00C56E8D">
      <w:pPr>
        <w:spacing w:line="280" w:lineRule="exact"/>
        <w:rPr>
          <w:rFonts w:ascii="Aptos" w:hAnsi="Aptos" w:cs="Arial"/>
          <w:szCs w:val="20"/>
        </w:rPr>
      </w:pPr>
      <w:r w:rsidRPr="004B6D27">
        <w:rPr>
          <w:rFonts w:ascii="Aptos" w:hAnsi="Aptos" w:cs="Arial"/>
          <w:szCs w:val="20"/>
        </w:rPr>
        <w:t>Tisk:</w:t>
      </w:r>
      <w:r w:rsidR="008D4A5F">
        <w:rPr>
          <w:rFonts w:ascii="Aptos" w:hAnsi="Aptos" w:cs="Arial"/>
          <w:szCs w:val="20"/>
        </w:rPr>
        <w:t xml:space="preserve">    </w:t>
      </w:r>
      <w:r w:rsidRPr="004B6D27">
        <w:rPr>
          <w:rFonts w:ascii="Aptos" w:hAnsi="Aptos" w:cs="Arial"/>
          <w:szCs w:val="20"/>
        </w:rPr>
        <w:tab/>
      </w:r>
      <w:r w:rsidR="005C16A8">
        <w:rPr>
          <w:rFonts w:ascii="Aptos" w:hAnsi="Aptos" w:cs="Arial"/>
          <w:szCs w:val="20"/>
        </w:rPr>
        <w:tab/>
      </w:r>
      <w:r w:rsidRPr="004B6D27">
        <w:rPr>
          <w:rFonts w:ascii="Aptos" w:hAnsi="Aptos" w:cs="Arial"/>
          <w:szCs w:val="20"/>
        </w:rPr>
        <w:t>4/1 b</w:t>
      </w:r>
    </w:p>
    <w:p w14:paraId="22E4100D" w14:textId="75B7595F" w:rsidR="00C56E8D" w:rsidRPr="004B6D27" w:rsidRDefault="00C56E8D" w:rsidP="00C56E8D">
      <w:pPr>
        <w:spacing w:line="280" w:lineRule="exact"/>
        <w:rPr>
          <w:rFonts w:ascii="Aptos" w:hAnsi="Aptos" w:cs="Arial"/>
          <w:szCs w:val="20"/>
        </w:rPr>
      </w:pPr>
      <w:r w:rsidRPr="004B6D27">
        <w:rPr>
          <w:rFonts w:ascii="Aptos" w:hAnsi="Aptos" w:cs="Arial"/>
          <w:szCs w:val="20"/>
        </w:rPr>
        <w:t>Dodelava:</w:t>
      </w:r>
      <w:r w:rsidR="008D4A5F">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dve vzdolžni perforaciji, nanos lepila, “W” zgib</w:t>
      </w:r>
    </w:p>
    <w:p w14:paraId="22487A2C" w14:textId="56C0960A" w:rsidR="00C56E8D" w:rsidRPr="004B6D27" w:rsidRDefault="00C56E8D" w:rsidP="00C56E8D">
      <w:pPr>
        <w:spacing w:line="280" w:lineRule="exact"/>
        <w:rPr>
          <w:rFonts w:ascii="Aptos" w:hAnsi="Aptos" w:cs="Arial"/>
          <w:szCs w:val="20"/>
        </w:rPr>
      </w:pPr>
      <w:r w:rsidRPr="004B6D27">
        <w:rPr>
          <w:rFonts w:ascii="Aptos" w:hAnsi="Aptos" w:cs="Arial"/>
          <w:szCs w:val="20"/>
        </w:rPr>
        <w:t>Izpis:</w:t>
      </w:r>
      <w:r w:rsidR="008D4A5F">
        <w:rPr>
          <w:rFonts w:ascii="Aptos" w:hAnsi="Aptos" w:cs="Arial"/>
          <w:szCs w:val="20"/>
        </w:rPr>
        <w:t xml:space="preserve">    </w:t>
      </w:r>
      <w:r w:rsidRPr="004B6D27">
        <w:rPr>
          <w:rFonts w:ascii="Aptos" w:hAnsi="Aptos" w:cs="Arial"/>
          <w:szCs w:val="20"/>
        </w:rPr>
        <w:tab/>
      </w:r>
      <w:r w:rsidR="005C16A8">
        <w:rPr>
          <w:rFonts w:ascii="Aptos" w:hAnsi="Aptos" w:cs="Arial"/>
          <w:szCs w:val="20"/>
        </w:rPr>
        <w:tab/>
      </w:r>
      <w:r w:rsidRPr="004B6D27">
        <w:rPr>
          <w:rFonts w:ascii="Aptos" w:hAnsi="Aptos" w:cs="Arial"/>
          <w:szCs w:val="20"/>
        </w:rPr>
        <w:t>laserski izpis variabilnih podatkov</w:t>
      </w:r>
    </w:p>
    <w:p w14:paraId="439DEE1F" w14:textId="77777777" w:rsidR="00C56E8D" w:rsidRPr="004B6D27" w:rsidRDefault="00C56E8D" w:rsidP="00C56E8D">
      <w:pPr>
        <w:spacing w:line="280" w:lineRule="exact"/>
        <w:rPr>
          <w:rFonts w:ascii="Aptos" w:hAnsi="Aptos" w:cs="Arial"/>
          <w:b/>
          <w:szCs w:val="20"/>
          <w:u w:val="single"/>
        </w:rPr>
      </w:pPr>
    </w:p>
    <w:p w14:paraId="1CC4FD58" w14:textId="77777777" w:rsidR="00C56E8D" w:rsidRPr="00C71BBA" w:rsidRDefault="00C56E8D" w:rsidP="00C71BBA">
      <w:pPr>
        <w:numPr>
          <w:ilvl w:val="3"/>
          <w:numId w:val="9"/>
        </w:numPr>
        <w:tabs>
          <w:tab w:val="clear" w:pos="864"/>
          <w:tab w:val="num" w:pos="360"/>
        </w:tabs>
        <w:spacing w:line="280" w:lineRule="exact"/>
        <w:ind w:left="0" w:firstLine="0"/>
        <w:rPr>
          <w:rFonts w:ascii="Aptos" w:hAnsi="Aptos" w:cs="Arial"/>
          <w:b/>
          <w:bCs/>
          <w:szCs w:val="20"/>
        </w:rPr>
      </w:pPr>
      <w:r w:rsidRPr="00C71BBA">
        <w:rPr>
          <w:rFonts w:ascii="Aptos" w:hAnsi="Aptos" w:cs="Arial"/>
          <w:b/>
          <w:bCs/>
          <w:szCs w:val="20"/>
        </w:rPr>
        <w:t xml:space="preserve">Sklep o davčni izvršbi (ZUP - vročilnica) </w:t>
      </w:r>
    </w:p>
    <w:p w14:paraId="4C37E9E4" w14:textId="77777777" w:rsidR="00C56E8D" w:rsidRPr="004B6D27" w:rsidRDefault="00C56E8D" w:rsidP="00C56E8D">
      <w:pPr>
        <w:spacing w:line="280" w:lineRule="exact"/>
        <w:rPr>
          <w:rFonts w:ascii="Aptos" w:hAnsi="Aptos" w:cs="Arial"/>
          <w:szCs w:val="20"/>
        </w:rPr>
      </w:pPr>
    </w:p>
    <w:p w14:paraId="1814B043" w14:textId="7BE09898" w:rsidR="00C56E8D" w:rsidRPr="004B6D27" w:rsidRDefault="00C56E8D" w:rsidP="00C56E8D">
      <w:pPr>
        <w:spacing w:line="280" w:lineRule="exact"/>
        <w:rPr>
          <w:rFonts w:ascii="Aptos" w:hAnsi="Aptos" w:cs="Arial"/>
          <w:szCs w:val="20"/>
        </w:rPr>
      </w:pPr>
      <w:r w:rsidRPr="004B6D27">
        <w:rPr>
          <w:rFonts w:ascii="Aptos" w:hAnsi="Aptos" w:cs="Arial"/>
          <w:szCs w:val="20"/>
        </w:rPr>
        <w:t>Format:</w:t>
      </w:r>
      <w:r w:rsidR="008D4A5F">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220 x 24'' (odprt format)</w:t>
      </w:r>
    </w:p>
    <w:p w14:paraId="6CBACB69" w14:textId="3548D42D" w:rsidR="00C56E8D" w:rsidRPr="004B6D27" w:rsidRDefault="00C56E8D" w:rsidP="00C56E8D">
      <w:pPr>
        <w:spacing w:line="280" w:lineRule="exact"/>
        <w:rPr>
          <w:rFonts w:ascii="Aptos" w:hAnsi="Aptos" w:cs="Arial"/>
          <w:szCs w:val="20"/>
        </w:rPr>
      </w:pPr>
      <w:r w:rsidRPr="004B6D27">
        <w:rPr>
          <w:rFonts w:ascii="Aptos" w:hAnsi="Aptos" w:cs="Arial"/>
          <w:szCs w:val="20"/>
        </w:rPr>
        <w:t>Papir:</w:t>
      </w:r>
      <w:r w:rsidR="008D4A5F">
        <w:rPr>
          <w:rFonts w:ascii="Aptos" w:hAnsi="Aptos" w:cs="Arial"/>
          <w:szCs w:val="20"/>
        </w:rPr>
        <w:t xml:space="preserve">    </w:t>
      </w:r>
      <w:r w:rsidRPr="004B6D27">
        <w:rPr>
          <w:rFonts w:ascii="Aptos" w:hAnsi="Aptos" w:cs="Arial"/>
          <w:szCs w:val="20"/>
        </w:rPr>
        <w:tab/>
      </w:r>
      <w:r w:rsidR="005C16A8">
        <w:rPr>
          <w:rFonts w:ascii="Aptos" w:hAnsi="Aptos" w:cs="Arial"/>
          <w:szCs w:val="20"/>
        </w:rPr>
        <w:tab/>
      </w:r>
      <w:r w:rsidRPr="004B6D27">
        <w:rPr>
          <w:rFonts w:ascii="Aptos" w:hAnsi="Aptos" w:cs="Arial"/>
          <w:szCs w:val="20"/>
        </w:rPr>
        <w:t xml:space="preserve">laserski (OCR) 90 </w:t>
      </w:r>
      <w:proofErr w:type="spellStart"/>
      <w:r w:rsidRPr="004B6D27">
        <w:rPr>
          <w:rFonts w:ascii="Aptos" w:hAnsi="Aptos" w:cs="Arial"/>
          <w:szCs w:val="20"/>
        </w:rPr>
        <w:t>gr</w:t>
      </w:r>
      <w:proofErr w:type="spellEnd"/>
      <w:r w:rsidRPr="004B6D27">
        <w:rPr>
          <w:rFonts w:ascii="Aptos" w:hAnsi="Aptos" w:cs="Arial"/>
          <w:szCs w:val="20"/>
        </w:rPr>
        <w:t>/m2</w:t>
      </w:r>
    </w:p>
    <w:p w14:paraId="551A6983" w14:textId="46009452" w:rsidR="00C56E8D" w:rsidRPr="004B6D27" w:rsidRDefault="00C56E8D" w:rsidP="00C56E8D">
      <w:pPr>
        <w:spacing w:line="280" w:lineRule="exact"/>
        <w:rPr>
          <w:rFonts w:ascii="Aptos" w:hAnsi="Aptos" w:cs="Arial"/>
          <w:szCs w:val="20"/>
        </w:rPr>
      </w:pPr>
      <w:r w:rsidRPr="004B6D27">
        <w:rPr>
          <w:rFonts w:ascii="Aptos" w:hAnsi="Aptos" w:cs="Arial"/>
          <w:szCs w:val="20"/>
        </w:rPr>
        <w:t>Tisk:</w:t>
      </w:r>
      <w:r w:rsidR="008D4A5F">
        <w:rPr>
          <w:rFonts w:ascii="Aptos" w:hAnsi="Aptos" w:cs="Arial"/>
          <w:szCs w:val="20"/>
        </w:rPr>
        <w:t xml:space="preserve">    </w:t>
      </w:r>
      <w:r w:rsidRPr="004B6D27">
        <w:rPr>
          <w:rFonts w:ascii="Aptos" w:hAnsi="Aptos" w:cs="Arial"/>
          <w:szCs w:val="20"/>
        </w:rPr>
        <w:tab/>
      </w:r>
      <w:r w:rsidR="005C16A8">
        <w:rPr>
          <w:rFonts w:ascii="Aptos" w:hAnsi="Aptos" w:cs="Arial"/>
          <w:szCs w:val="20"/>
        </w:rPr>
        <w:tab/>
      </w:r>
      <w:r w:rsidRPr="004B6D27">
        <w:rPr>
          <w:rFonts w:ascii="Aptos" w:hAnsi="Aptos" w:cs="Arial"/>
          <w:szCs w:val="20"/>
        </w:rPr>
        <w:t>2/1 b</w:t>
      </w:r>
    </w:p>
    <w:p w14:paraId="714EB5DB" w14:textId="4BB2934C" w:rsidR="00C56E8D" w:rsidRPr="004B6D27" w:rsidRDefault="00C56E8D" w:rsidP="00C56E8D">
      <w:pPr>
        <w:spacing w:line="280" w:lineRule="exact"/>
        <w:rPr>
          <w:rFonts w:ascii="Aptos" w:hAnsi="Aptos" w:cs="Arial"/>
          <w:szCs w:val="20"/>
        </w:rPr>
      </w:pPr>
      <w:r w:rsidRPr="004B6D27">
        <w:rPr>
          <w:rFonts w:ascii="Aptos" w:hAnsi="Aptos" w:cs="Arial"/>
          <w:szCs w:val="20"/>
        </w:rPr>
        <w:t>Dodelava:</w:t>
      </w:r>
      <w:r w:rsidR="008D4A5F">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r>
      <w:proofErr w:type="spellStart"/>
      <w:r w:rsidRPr="004B6D27">
        <w:rPr>
          <w:rFonts w:ascii="Aptos" w:hAnsi="Aptos" w:cs="Arial"/>
          <w:szCs w:val="20"/>
        </w:rPr>
        <w:t>perforiranje</w:t>
      </w:r>
      <w:proofErr w:type="spellEnd"/>
      <w:r w:rsidRPr="004B6D27">
        <w:rPr>
          <w:rFonts w:ascii="Aptos" w:hAnsi="Aptos" w:cs="Arial"/>
          <w:szCs w:val="20"/>
        </w:rPr>
        <w:t>, nanos lepila, “W” zgib</w:t>
      </w:r>
    </w:p>
    <w:p w14:paraId="73A388A5" w14:textId="1F46DCB1" w:rsidR="00C56E8D" w:rsidRPr="004B6D27" w:rsidRDefault="00C56E8D" w:rsidP="00C56E8D">
      <w:pPr>
        <w:spacing w:line="280" w:lineRule="exact"/>
        <w:rPr>
          <w:rFonts w:ascii="Aptos" w:hAnsi="Aptos" w:cs="Arial"/>
          <w:szCs w:val="20"/>
        </w:rPr>
      </w:pPr>
      <w:r w:rsidRPr="004B6D27">
        <w:rPr>
          <w:rFonts w:ascii="Aptos" w:hAnsi="Aptos" w:cs="Arial"/>
          <w:szCs w:val="20"/>
        </w:rPr>
        <w:t>Izpis:</w:t>
      </w:r>
      <w:r w:rsidR="008D4A5F">
        <w:rPr>
          <w:rFonts w:ascii="Aptos" w:hAnsi="Aptos" w:cs="Arial"/>
          <w:szCs w:val="20"/>
        </w:rPr>
        <w:t xml:space="preserve">    </w:t>
      </w:r>
      <w:r w:rsidRPr="004B6D27">
        <w:rPr>
          <w:rFonts w:ascii="Aptos" w:hAnsi="Aptos" w:cs="Arial"/>
          <w:szCs w:val="20"/>
        </w:rPr>
        <w:tab/>
      </w:r>
      <w:r w:rsidR="005C16A8">
        <w:rPr>
          <w:rFonts w:ascii="Aptos" w:hAnsi="Aptos" w:cs="Arial"/>
          <w:szCs w:val="20"/>
        </w:rPr>
        <w:tab/>
      </w:r>
      <w:r w:rsidRPr="004B6D27">
        <w:rPr>
          <w:rFonts w:ascii="Aptos" w:hAnsi="Aptos" w:cs="Arial"/>
          <w:szCs w:val="20"/>
        </w:rPr>
        <w:t>enostranski laserski izpis variabilnih podatkov</w:t>
      </w:r>
    </w:p>
    <w:p w14:paraId="0BF7E7D1" w14:textId="77777777" w:rsidR="00C56E8D" w:rsidRPr="004B6D27" w:rsidRDefault="00C56E8D" w:rsidP="00C56E8D">
      <w:pPr>
        <w:spacing w:line="280" w:lineRule="exact"/>
        <w:rPr>
          <w:rFonts w:ascii="Aptos" w:hAnsi="Aptos" w:cs="Arial"/>
          <w:szCs w:val="20"/>
        </w:rPr>
      </w:pPr>
    </w:p>
    <w:p w14:paraId="408505E8" w14:textId="77777777" w:rsidR="00C56E8D" w:rsidRPr="00DC0094" w:rsidRDefault="00C56E8D" w:rsidP="00C71BBA">
      <w:pPr>
        <w:numPr>
          <w:ilvl w:val="3"/>
          <w:numId w:val="9"/>
        </w:numPr>
        <w:tabs>
          <w:tab w:val="clear" w:pos="864"/>
          <w:tab w:val="num" w:pos="360"/>
        </w:tabs>
        <w:spacing w:line="280" w:lineRule="exact"/>
        <w:ind w:left="0" w:firstLine="0"/>
        <w:rPr>
          <w:rFonts w:ascii="Aptos" w:hAnsi="Aptos" w:cs="Arial"/>
          <w:b/>
          <w:bCs/>
          <w:szCs w:val="20"/>
        </w:rPr>
      </w:pPr>
      <w:r w:rsidRPr="00DC0094">
        <w:rPr>
          <w:rFonts w:ascii="Aptos" w:hAnsi="Aptos" w:cs="Arial"/>
          <w:b/>
          <w:bCs/>
          <w:szCs w:val="20"/>
        </w:rPr>
        <w:t>Nalepke s črtno kodo</w:t>
      </w:r>
    </w:p>
    <w:p w14:paraId="4A406BF9" w14:textId="77777777" w:rsidR="00C56E8D" w:rsidRPr="004B6D27" w:rsidRDefault="00C56E8D" w:rsidP="00C56E8D">
      <w:pPr>
        <w:spacing w:line="280" w:lineRule="exact"/>
        <w:rPr>
          <w:rFonts w:ascii="Aptos" w:hAnsi="Aptos" w:cs="Arial"/>
          <w:szCs w:val="20"/>
        </w:rPr>
      </w:pPr>
    </w:p>
    <w:p w14:paraId="247B0F5E" w14:textId="4F78E33F" w:rsidR="00C56E8D" w:rsidRPr="004B6D27" w:rsidRDefault="00C56E8D" w:rsidP="00C56E8D">
      <w:pPr>
        <w:spacing w:line="280" w:lineRule="exact"/>
        <w:rPr>
          <w:rFonts w:ascii="Aptos" w:hAnsi="Aptos" w:cs="Arial"/>
          <w:szCs w:val="20"/>
        </w:rPr>
      </w:pPr>
      <w:r w:rsidRPr="004B6D27">
        <w:rPr>
          <w:rFonts w:ascii="Aptos" w:hAnsi="Aptos" w:cs="Arial"/>
          <w:szCs w:val="20"/>
        </w:rPr>
        <w:t>Format nalepke: 4,5 x 1,6 cm</w:t>
      </w:r>
    </w:p>
    <w:p w14:paraId="20094FCF" w14:textId="6BB2CC37" w:rsidR="00C56E8D" w:rsidRPr="004B6D27" w:rsidRDefault="00C56E8D" w:rsidP="00C56E8D">
      <w:pPr>
        <w:spacing w:line="280" w:lineRule="exact"/>
        <w:rPr>
          <w:rFonts w:ascii="Aptos" w:hAnsi="Aptos" w:cs="Arial"/>
          <w:szCs w:val="20"/>
        </w:rPr>
      </w:pPr>
      <w:r w:rsidRPr="004B6D27">
        <w:rPr>
          <w:rFonts w:ascii="Aptos" w:hAnsi="Aptos" w:cs="Arial"/>
          <w:szCs w:val="20"/>
        </w:rPr>
        <w:t>Papir:</w:t>
      </w:r>
      <w:r w:rsidR="008D4A5F">
        <w:rPr>
          <w:rFonts w:ascii="Aptos" w:hAnsi="Aptos" w:cs="Arial"/>
          <w:szCs w:val="20"/>
        </w:rPr>
        <w:t xml:space="preserve">      </w:t>
      </w:r>
      <w:r w:rsidR="005C16A8">
        <w:rPr>
          <w:rFonts w:ascii="Aptos" w:hAnsi="Aptos" w:cs="Arial"/>
          <w:szCs w:val="20"/>
        </w:rPr>
        <w:tab/>
      </w:r>
      <w:r w:rsidRPr="004B6D27">
        <w:rPr>
          <w:rFonts w:ascii="Aptos" w:hAnsi="Aptos" w:cs="Arial"/>
          <w:szCs w:val="20"/>
        </w:rPr>
        <w:t>samolepilni</w:t>
      </w:r>
    </w:p>
    <w:p w14:paraId="204776B1" w14:textId="45513C23" w:rsidR="00C56E8D" w:rsidRPr="004B6D27" w:rsidRDefault="00C56E8D" w:rsidP="00C56E8D">
      <w:pPr>
        <w:spacing w:line="280" w:lineRule="exact"/>
        <w:rPr>
          <w:rFonts w:ascii="Aptos" w:hAnsi="Aptos" w:cs="Arial"/>
          <w:szCs w:val="20"/>
        </w:rPr>
      </w:pPr>
      <w:r w:rsidRPr="004B6D27">
        <w:rPr>
          <w:rFonts w:ascii="Aptos" w:hAnsi="Aptos" w:cs="Arial"/>
          <w:szCs w:val="20"/>
        </w:rPr>
        <w:t>Opis:</w:t>
      </w:r>
      <w:r w:rsidR="008D4A5F">
        <w:rPr>
          <w:rFonts w:ascii="Aptos" w:hAnsi="Aptos" w:cs="Arial"/>
          <w:szCs w:val="20"/>
        </w:rPr>
        <w:t xml:space="preserve">     </w:t>
      </w:r>
      <w:r w:rsidR="005C16A8">
        <w:rPr>
          <w:rFonts w:ascii="Aptos" w:hAnsi="Aptos" w:cs="Arial"/>
          <w:szCs w:val="20"/>
        </w:rPr>
        <w:tab/>
      </w:r>
      <w:r w:rsidR="008D4A5F">
        <w:rPr>
          <w:rFonts w:ascii="Aptos" w:hAnsi="Aptos" w:cs="Arial"/>
          <w:szCs w:val="20"/>
        </w:rPr>
        <w:t xml:space="preserve"> </w:t>
      </w:r>
      <w:r w:rsidRPr="004B6D27">
        <w:rPr>
          <w:rFonts w:ascii="Aptos" w:hAnsi="Aptos" w:cs="Arial"/>
          <w:szCs w:val="20"/>
        </w:rPr>
        <w:tab/>
        <w:t>izpis črtne kode s prikazom številke</w:t>
      </w:r>
    </w:p>
    <w:p w14:paraId="71E89EA1" w14:textId="77777777" w:rsidR="00C56E8D" w:rsidRPr="004B6D27" w:rsidRDefault="00C56E8D" w:rsidP="00C56E8D">
      <w:pPr>
        <w:spacing w:line="280" w:lineRule="exact"/>
        <w:rPr>
          <w:rFonts w:ascii="Aptos" w:hAnsi="Aptos" w:cs="Arial"/>
          <w:b/>
          <w:szCs w:val="20"/>
        </w:rPr>
      </w:pPr>
    </w:p>
    <w:p w14:paraId="041A8BCA" w14:textId="77777777" w:rsidR="00C56E8D" w:rsidRPr="00C71BBA" w:rsidRDefault="00C56E8D" w:rsidP="00C71BBA">
      <w:pPr>
        <w:numPr>
          <w:ilvl w:val="3"/>
          <w:numId w:val="9"/>
        </w:numPr>
        <w:tabs>
          <w:tab w:val="clear" w:pos="864"/>
          <w:tab w:val="num" w:pos="360"/>
        </w:tabs>
        <w:spacing w:line="280" w:lineRule="exact"/>
        <w:ind w:left="0" w:firstLine="0"/>
        <w:rPr>
          <w:rFonts w:ascii="Aptos" w:hAnsi="Aptos" w:cs="Arial"/>
          <w:b/>
          <w:bCs/>
          <w:szCs w:val="20"/>
        </w:rPr>
      </w:pPr>
      <w:r w:rsidRPr="00C71BBA">
        <w:rPr>
          <w:rFonts w:ascii="Aptos" w:hAnsi="Aptos" w:cs="Arial"/>
          <w:b/>
          <w:bCs/>
          <w:szCs w:val="20"/>
        </w:rPr>
        <w:t>Kuverta amerikanka z logotipom (z okencem), silikonska</w:t>
      </w:r>
    </w:p>
    <w:p w14:paraId="09717D42" w14:textId="77777777" w:rsidR="00C56E8D" w:rsidRPr="004B6D27" w:rsidRDefault="00C56E8D" w:rsidP="00C56E8D">
      <w:pPr>
        <w:spacing w:line="280" w:lineRule="exact"/>
        <w:rPr>
          <w:rFonts w:ascii="Aptos" w:hAnsi="Aptos" w:cs="Arial"/>
          <w:szCs w:val="20"/>
        </w:rPr>
      </w:pPr>
    </w:p>
    <w:p w14:paraId="61DEFB48" w14:textId="7C794ACB" w:rsidR="00C56E8D" w:rsidRPr="004B6D27" w:rsidRDefault="00C56E8D" w:rsidP="00C56E8D">
      <w:pPr>
        <w:spacing w:line="280" w:lineRule="exact"/>
        <w:rPr>
          <w:rFonts w:ascii="Aptos" w:hAnsi="Aptos" w:cs="Arial"/>
          <w:szCs w:val="20"/>
        </w:rPr>
      </w:pPr>
      <w:r w:rsidRPr="004B6D27">
        <w:rPr>
          <w:rFonts w:ascii="Aptos" w:hAnsi="Aptos" w:cs="Arial"/>
          <w:szCs w:val="20"/>
        </w:rPr>
        <w:t>Format:</w:t>
      </w:r>
      <w:r w:rsidR="008D4A5F">
        <w:rPr>
          <w:rFonts w:ascii="Aptos" w:hAnsi="Aptos" w:cs="Arial"/>
          <w:szCs w:val="20"/>
        </w:rPr>
        <w:t xml:space="preserve"> </w:t>
      </w:r>
      <w:r w:rsidR="005C16A8">
        <w:rPr>
          <w:rFonts w:ascii="Aptos" w:hAnsi="Aptos" w:cs="Arial"/>
          <w:szCs w:val="20"/>
        </w:rPr>
        <w:tab/>
      </w:r>
      <w:r w:rsidRPr="004B6D27">
        <w:rPr>
          <w:rFonts w:ascii="Aptos" w:hAnsi="Aptos" w:cs="Arial"/>
          <w:szCs w:val="20"/>
        </w:rPr>
        <w:t>220 x 110 mm, kuverta</w:t>
      </w:r>
      <w:r w:rsidR="008D4A5F">
        <w:rPr>
          <w:rFonts w:ascii="Aptos" w:hAnsi="Aptos" w:cs="Arial"/>
          <w:szCs w:val="20"/>
        </w:rPr>
        <w:t xml:space="preserve"> </w:t>
      </w:r>
      <w:r w:rsidRPr="004B6D27">
        <w:rPr>
          <w:rFonts w:ascii="Aptos" w:hAnsi="Aptos" w:cs="Arial"/>
          <w:szCs w:val="20"/>
        </w:rPr>
        <w:t>AM, levo okno</w:t>
      </w:r>
    </w:p>
    <w:p w14:paraId="425ADCBC" w14:textId="543742C8" w:rsidR="00C56E8D" w:rsidRPr="004B6D27" w:rsidRDefault="00C56E8D" w:rsidP="00C56E8D">
      <w:pPr>
        <w:spacing w:line="280" w:lineRule="exact"/>
        <w:rPr>
          <w:rFonts w:ascii="Aptos" w:hAnsi="Aptos" w:cs="Arial"/>
          <w:szCs w:val="20"/>
        </w:rPr>
      </w:pPr>
      <w:r w:rsidRPr="004B6D27">
        <w:rPr>
          <w:rFonts w:ascii="Aptos" w:hAnsi="Aptos" w:cs="Arial"/>
          <w:szCs w:val="20"/>
        </w:rPr>
        <w:t>Tisk:</w:t>
      </w:r>
      <w:r w:rsidR="008D4A5F">
        <w:rPr>
          <w:rFonts w:ascii="Aptos" w:hAnsi="Aptos" w:cs="Arial"/>
          <w:szCs w:val="20"/>
        </w:rPr>
        <w:t xml:space="preserve"> </w:t>
      </w:r>
      <w:r w:rsidR="005C16A8">
        <w:rPr>
          <w:rFonts w:ascii="Aptos" w:hAnsi="Aptos" w:cs="Arial"/>
          <w:szCs w:val="20"/>
        </w:rPr>
        <w:tab/>
      </w:r>
      <w:r w:rsidR="005C16A8">
        <w:rPr>
          <w:rFonts w:ascii="Aptos" w:hAnsi="Aptos" w:cs="Arial"/>
          <w:szCs w:val="20"/>
        </w:rPr>
        <w:tab/>
      </w:r>
      <w:r w:rsidRPr="004B6D27">
        <w:rPr>
          <w:rFonts w:ascii="Aptos" w:hAnsi="Aptos" w:cs="Arial"/>
          <w:szCs w:val="20"/>
        </w:rPr>
        <w:t>1/0 b</w:t>
      </w:r>
    </w:p>
    <w:p w14:paraId="32D3017F" w14:textId="6709E85E" w:rsidR="00C56E8D" w:rsidRPr="004B6D27" w:rsidRDefault="00C56E8D" w:rsidP="00C56E8D">
      <w:pPr>
        <w:spacing w:line="280" w:lineRule="exact"/>
        <w:rPr>
          <w:rFonts w:ascii="Aptos" w:hAnsi="Aptos" w:cs="Arial"/>
          <w:szCs w:val="20"/>
        </w:rPr>
      </w:pPr>
      <w:r w:rsidRPr="004B6D27">
        <w:rPr>
          <w:rFonts w:ascii="Aptos" w:hAnsi="Aptos" w:cs="Arial"/>
          <w:szCs w:val="20"/>
        </w:rPr>
        <w:t>Opis:</w:t>
      </w:r>
      <w:r w:rsidR="008D4A5F">
        <w:rPr>
          <w:rFonts w:ascii="Aptos" w:hAnsi="Aptos" w:cs="Arial"/>
          <w:szCs w:val="20"/>
        </w:rPr>
        <w:t xml:space="preserve">     </w:t>
      </w:r>
      <w:r w:rsidR="005C16A8">
        <w:rPr>
          <w:rFonts w:ascii="Aptos" w:hAnsi="Aptos" w:cs="Arial"/>
          <w:szCs w:val="20"/>
        </w:rPr>
        <w:tab/>
      </w:r>
      <w:r w:rsidRPr="004B6D27">
        <w:rPr>
          <w:rFonts w:ascii="Aptos" w:hAnsi="Aptos" w:cs="Arial"/>
          <w:szCs w:val="20"/>
        </w:rPr>
        <w:t xml:space="preserve"> </w:t>
      </w:r>
      <w:r w:rsidRPr="004B6D27">
        <w:rPr>
          <w:rFonts w:ascii="Aptos" w:hAnsi="Aptos" w:cs="Arial"/>
          <w:szCs w:val="20"/>
        </w:rPr>
        <w:tab/>
        <w:t>izpis logotipa na kuverto</w:t>
      </w:r>
    </w:p>
    <w:p w14:paraId="1FB84CF1" w14:textId="77777777" w:rsidR="00C56E8D" w:rsidRPr="004B6D27" w:rsidRDefault="00C56E8D" w:rsidP="00C71BBA">
      <w:pPr>
        <w:pStyle w:val="Heading5"/>
        <w:numPr>
          <w:ilvl w:val="0"/>
          <w:numId w:val="0"/>
        </w:numPr>
        <w:ind w:left="1008"/>
      </w:pPr>
    </w:p>
    <w:p w14:paraId="7C6C87D9" w14:textId="77777777" w:rsidR="00C56E8D" w:rsidRPr="00DC0094" w:rsidRDefault="00C56E8D" w:rsidP="00C71BBA">
      <w:pPr>
        <w:numPr>
          <w:ilvl w:val="3"/>
          <w:numId w:val="9"/>
        </w:numPr>
        <w:tabs>
          <w:tab w:val="clear" w:pos="864"/>
          <w:tab w:val="num" w:pos="360"/>
        </w:tabs>
        <w:spacing w:line="280" w:lineRule="exact"/>
        <w:ind w:left="0" w:firstLine="0"/>
        <w:rPr>
          <w:rFonts w:ascii="Aptos" w:hAnsi="Aptos"/>
          <w:b/>
          <w:bCs/>
        </w:rPr>
      </w:pPr>
      <w:r w:rsidRPr="00DC0094">
        <w:rPr>
          <w:rFonts w:ascii="Aptos" w:hAnsi="Aptos"/>
          <w:b/>
          <w:bCs/>
        </w:rPr>
        <w:t>Kuverta amerikanka povratna pošta (brez okenca), silikonska</w:t>
      </w:r>
    </w:p>
    <w:p w14:paraId="6AA488EA" w14:textId="77777777" w:rsidR="00C56E8D" w:rsidRPr="004B6D27" w:rsidRDefault="00C56E8D" w:rsidP="00C56E8D">
      <w:pPr>
        <w:spacing w:line="280" w:lineRule="exact"/>
        <w:rPr>
          <w:rFonts w:ascii="Aptos" w:hAnsi="Aptos" w:cs="Arial"/>
          <w:szCs w:val="20"/>
        </w:rPr>
      </w:pPr>
    </w:p>
    <w:p w14:paraId="4525673A" w14:textId="4492BEEA" w:rsidR="00C56E8D" w:rsidRPr="004B6D27" w:rsidRDefault="00C56E8D" w:rsidP="00C56E8D">
      <w:pPr>
        <w:spacing w:line="280" w:lineRule="exact"/>
        <w:rPr>
          <w:rFonts w:ascii="Aptos" w:hAnsi="Aptos" w:cs="Arial"/>
          <w:szCs w:val="20"/>
        </w:rPr>
      </w:pPr>
      <w:r w:rsidRPr="004B6D27">
        <w:rPr>
          <w:rFonts w:ascii="Aptos" w:hAnsi="Aptos" w:cs="Arial"/>
          <w:szCs w:val="20"/>
        </w:rPr>
        <w:t>Format:</w:t>
      </w:r>
      <w:r w:rsidR="008D4A5F">
        <w:rPr>
          <w:rFonts w:ascii="Aptos" w:hAnsi="Aptos" w:cs="Arial"/>
          <w:szCs w:val="20"/>
        </w:rPr>
        <w:t xml:space="preserve">    </w:t>
      </w:r>
      <w:r w:rsidR="005C16A8">
        <w:rPr>
          <w:rFonts w:ascii="Aptos" w:hAnsi="Aptos" w:cs="Arial"/>
          <w:szCs w:val="20"/>
        </w:rPr>
        <w:tab/>
      </w:r>
      <w:r w:rsidRPr="004B6D27">
        <w:rPr>
          <w:rFonts w:ascii="Aptos" w:hAnsi="Aptos" w:cs="Arial"/>
          <w:szCs w:val="20"/>
        </w:rPr>
        <w:t>220 x 110 mm, kuverta brez okenca</w:t>
      </w:r>
    </w:p>
    <w:p w14:paraId="46F5FD54" w14:textId="68F93C12" w:rsidR="00C56E8D" w:rsidRPr="004B6D27" w:rsidRDefault="00C56E8D" w:rsidP="00C56E8D">
      <w:pPr>
        <w:spacing w:line="280" w:lineRule="exact"/>
        <w:rPr>
          <w:rFonts w:ascii="Aptos" w:hAnsi="Aptos" w:cs="Arial"/>
          <w:szCs w:val="20"/>
        </w:rPr>
      </w:pPr>
      <w:r w:rsidRPr="004B6D27">
        <w:rPr>
          <w:rFonts w:ascii="Aptos" w:hAnsi="Aptos" w:cs="Arial"/>
          <w:szCs w:val="20"/>
        </w:rPr>
        <w:t>Tisk:</w:t>
      </w:r>
      <w:r w:rsidR="008D4A5F">
        <w:rPr>
          <w:rFonts w:ascii="Aptos" w:hAnsi="Aptos" w:cs="Arial"/>
          <w:szCs w:val="20"/>
        </w:rPr>
        <w:t xml:space="preserve">     </w:t>
      </w:r>
      <w:r w:rsidR="005C16A8">
        <w:rPr>
          <w:rFonts w:ascii="Aptos" w:hAnsi="Aptos" w:cs="Arial"/>
          <w:szCs w:val="20"/>
        </w:rPr>
        <w:tab/>
      </w:r>
      <w:r w:rsidR="005C16A8">
        <w:rPr>
          <w:rFonts w:ascii="Aptos" w:hAnsi="Aptos" w:cs="Arial"/>
          <w:szCs w:val="20"/>
        </w:rPr>
        <w:tab/>
      </w:r>
      <w:r w:rsidRPr="004B6D27">
        <w:rPr>
          <w:rFonts w:ascii="Aptos" w:hAnsi="Aptos" w:cs="Arial"/>
          <w:szCs w:val="20"/>
        </w:rPr>
        <w:t>1/0 b</w:t>
      </w:r>
    </w:p>
    <w:p w14:paraId="7C919972" w14:textId="3789D5ED" w:rsidR="00C56E8D" w:rsidRDefault="00C56E8D" w:rsidP="00C56E8D">
      <w:pPr>
        <w:spacing w:line="280" w:lineRule="exact"/>
        <w:rPr>
          <w:rFonts w:ascii="Aptos" w:hAnsi="Aptos" w:cs="Arial"/>
          <w:szCs w:val="20"/>
        </w:rPr>
      </w:pPr>
      <w:r w:rsidRPr="004B6D27">
        <w:rPr>
          <w:rFonts w:ascii="Aptos" w:hAnsi="Aptos" w:cs="Arial"/>
          <w:szCs w:val="20"/>
        </w:rPr>
        <w:t>Opis:</w:t>
      </w:r>
      <w:r w:rsidR="008D4A5F">
        <w:rPr>
          <w:rFonts w:ascii="Aptos" w:hAnsi="Aptos" w:cs="Arial"/>
          <w:szCs w:val="20"/>
        </w:rPr>
        <w:t xml:space="preserve">     </w:t>
      </w:r>
      <w:r w:rsidR="005C16A8">
        <w:rPr>
          <w:rFonts w:ascii="Aptos" w:hAnsi="Aptos" w:cs="Arial"/>
          <w:szCs w:val="20"/>
        </w:rPr>
        <w:tab/>
      </w:r>
      <w:r w:rsidRPr="004B6D27">
        <w:rPr>
          <w:rFonts w:ascii="Aptos" w:hAnsi="Aptos" w:cs="Arial"/>
          <w:szCs w:val="20"/>
        </w:rPr>
        <w:t xml:space="preserve"> </w:t>
      </w:r>
      <w:r w:rsidRPr="004B6D27">
        <w:rPr>
          <w:rFonts w:ascii="Aptos" w:hAnsi="Aptos" w:cs="Arial"/>
          <w:szCs w:val="20"/>
        </w:rPr>
        <w:tab/>
        <w:t>izpis logotipa, naslova RTV Slovenija in »Poštnina plačana po pogodbi …« na kuverto</w:t>
      </w:r>
    </w:p>
    <w:p w14:paraId="6E01DD49" w14:textId="77777777" w:rsidR="00DC0094" w:rsidRDefault="00DC0094" w:rsidP="00C56E8D">
      <w:pPr>
        <w:spacing w:line="280" w:lineRule="exact"/>
        <w:rPr>
          <w:rFonts w:ascii="Aptos" w:hAnsi="Aptos" w:cs="Arial"/>
          <w:szCs w:val="20"/>
        </w:rPr>
      </w:pPr>
    </w:p>
    <w:p w14:paraId="2087FDA6" w14:textId="2DA032CA" w:rsidR="00DC0094" w:rsidRPr="00DC0094" w:rsidRDefault="00DC0094" w:rsidP="00C56E8D">
      <w:pPr>
        <w:spacing w:line="280" w:lineRule="exact"/>
        <w:rPr>
          <w:rFonts w:ascii="Aptos" w:hAnsi="Aptos" w:cs="Arial"/>
          <w:b/>
          <w:bCs/>
          <w:szCs w:val="20"/>
        </w:rPr>
      </w:pPr>
      <w:r w:rsidRPr="00DC0094">
        <w:rPr>
          <w:rFonts w:ascii="Aptos" w:hAnsi="Aptos" w:cs="Arial"/>
          <w:b/>
          <w:bCs/>
          <w:szCs w:val="20"/>
        </w:rPr>
        <w:t>3.1.3.10 Obvestilo o spremembi višine RTV-prispevka</w:t>
      </w:r>
      <w:r>
        <w:rPr>
          <w:rFonts w:ascii="Aptos" w:hAnsi="Aptos" w:cs="Arial"/>
          <w:b/>
          <w:bCs/>
          <w:szCs w:val="20"/>
        </w:rPr>
        <w:t xml:space="preserve"> </w:t>
      </w:r>
    </w:p>
    <w:p w14:paraId="1F300CF7" w14:textId="77777777" w:rsidR="00DC0094" w:rsidRDefault="00DC0094" w:rsidP="00C56E8D">
      <w:pPr>
        <w:spacing w:line="280" w:lineRule="exact"/>
        <w:rPr>
          <w:rFonts w:ascii="Aptos" w:hAnsi="Aptos" w:cs="Arial"/>
          <w:szCs w:val="20"/>
        </w:rPr>
      </w:pPr>
    </w:p>
    <w:p w14:paraId="78B8AB4A" w14:textId="1D0335B4" w:rsidR="00C56E8D" w:rsidRPr="004B6D27" w:rsidRDefault="00C56E8D" w:rsidP="00C56E8D">
      <w:pPr>
        <w:spacing w:line="280" w:lineRule="exact"/>
        <w:rPr>
          <w:rFonts w:ascii="Aptos" w:hAnsi="Aptos" w:cs="Arial"/>
          <w:szCs w:val="20"/>
        </w:rPr>
      </w:pPr>
      <w:r w:rsidRPr="004B6D27">
        <w:rPr>
          <w:rFonts w:ascii="Aptos" w:hAnsi="Aptos" w:cs="Arial"/>
          <w:szCs w:val="20"/>
        </w:rPr>
        <w:t>Format:</w:t>
      </w:r>
      <w:r w:rsidR="008D4A5F">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220 x 12'' (odprt format),</w:t>
      </w:r>
      <w:r w:rsidR="008D4A5F">
        <w:rPr>
          <w:rFonts w:ascii="Aptos" w:hAnsi="Aptos" w:cs="Arial"/>
          <w:szCs w:val="20"/>
        </w:rPr>
        <w:t xml:space="preserve"> </w:t>
      </w:r>
      <w:r w:rsidRPr="004B6D27">
        <w:rPr>
          <w:rFonts w:ascii="Aptos" w:hAnsi="Aptos" w:cs="Arial"/>
          <w:szCs w:val="20"/>
        </w:rPr>
        <w:t>220 x 102 mm (zaprt format)</w:t>
      </w:r>
    </w:p>
    <w:p w14:paraId="5F901FE8" w14:textId="71A49A77" w:rsidR="00C56E8D" w:rsidRPr="004B6D27" w:rsidRDefault="00C56E8D" w:rsidP="00C56E8D">
      <w:pPr>
        <w:spacing w:line="280" w:lineRule="exact"/>
        <w:rPr>
          <w:rFonts w:ascii="Aptos" w:hAnsi="Aptos" w:cs="Arial"/>
          <w:szCs w:val="20"/>
        </w:rPr>
      </w:pPr>
      <w:r w:rsidRPr="004B6D27">
        <w:rPr>
          <w:rFonts w:ascii="Aptos" w:hAnsi="Aptos" w:cs="Arial"/>
          <w:szCs w:val="20"/>
        </w:rPr>
        <w:t>Papir:</w:t>
      </w:r>
      <w:r w:rsidR="008D4A5F">
        <w:rPr>
          <w:rFonts w:ascii="Aptos" w:hAnsi="Aptos" w:cs="Arial"/>
          <w:szCs w:val="20"/>
        </w:rPr>
        <w:t xml:space="preserve">    </w:t>
      </w:r>
      <w:r w:rsidR="005C16A8">
        <w:rPr>
          <w:rFonts w:ascii="Aptos" w:hAnsi="Aptos" w:cs="Arial"/>
          <w:szCs w:val="20"/>
        </w:rPr>
        <w:tab/>
      </w:r>
      <w:r w:rsidRPr="004B6D27">
        <w:rPr>
          <w:rFonts w:ascii="Aptos" w:hAnsi="Aptos" w:cs="Arial"/>
          <w:szCs w:val="20"/>
        </w:rPr>
        <w:tab/>
        <w:t>laser OCR 90 g/m2</w:t>
      </w:r>
    </w:p>
    <w:p w14:paraId="3724E205" w14:textId="52C6BB5E" w:rsidR="00C56E8D" w:rsidRPr="004B6D27" w:rsidRDefault="00C56E8D" w:rsidP="00C56E8D">
      <w:pPr>
        <w:spacing w:line="280" w:lineRule="exact"/>
        <w:rPr>
          <w:rFonts w:ascii="Aptos" w:hAnsi="Aptos" w:cs="Arial"/>
          <w:szCs w:val="20"/>
        </w:rPr>
      </w:pPr>
      <w:r w:rsidRPr="004B6D27">
        <w:rPr>
          <w:rFonts w:ascii="Aptos" w:hAnsi="Aptos" w:cs="Arial"/>
          <w:szCs w:val="20"/>
        </w:rPr>
        <w:t>Tisk:</w:t>
      </w:r>
      <w:r w:rsidR="008D4A5F">
        <w:rPr>
          <w:rFonts w:ascii="Aptos" w:hAnsi="Aptos" w:cs="Arial"/>
          <w:szCs w:val="20"/>
        </w:rPr>
        <w:t xml:space="preserve">    </w:t>
      </w:r>
      <w:r w:rsidRPr="004B6D27">
        <w:rPr>
          <w:rFonts w:ascii="Aptos" w:hAnsi="Aptos" w:cs="Arial"/>
          <w:szCs w:val="20"/>
        </w:rPr>
        <w:tab/>
      </w:r>
      <w:r w:rsidR="005C16A8">
        <w:rPr>
          <w:rFonts w:ascii="Aptos" w:hAnsi="Aptos" w:cs="Arial"/>
          <w:szCs w:val="20"/>
        </w:rPr>
        <w:tab/>
      </w:r>
      <w:r w:rsidRPr="004B6D27">
        <w:rPr>
          <w:rFonts w:ascii="Aptos" w:hAnsi="Aptos" w:cs="Arial"/>
          <w:szCs w:val="20"/>
        </w:rPr>
        <w:t>2/1 b</w:t>
      </w:r>
    </w:p>
    <w:p w14:paraId="1CFFB262" w14:textId="68021D6F" w:rsidR="00C56E8D" w:rsidRPr="004B6D27" w:rsidRDefault="00C56E8D" w:rsidP="00C56E8D">
      <w:pPr>
        <w:spacing w:line="280" w:lineRule="exact"/>
        <w:rPr>
          <w:rFonts w:ascii="Aptos" w:hAnsi="Aptos" w:cs="Arial"/>
          <w:szCs w:val="20"/>
        </w:rPr>
      </w:pPr>
      <w:r w:rsidRPr="004B6D27">
        <w:rPr>
          <w:rFonts w:ascii="Aptos" w:hAnsi="Aptos" w:cs="Arial"/>
          <w:szCs w:val="20"/>
        </w:rPr>
        <w:t>Dodelava:</w:t>
      </w:r>
      <w:r w:rsidR="008D4A5F">
        <w:rPr>
          <w:rFonts w:ascii="Aptos" w:hAnsi="Aptos" w:cs="Arial"/>
          <w:szCs w:val="20"/>
        </w:rPr>
        <w:t xml:space="preserve"> </w:t>
      </w:r>
      <w:r w:rsidRPr="004B6D27">
        <w:rPr>
          <w:rFonts w:ascii="Aptos" w:hAnsi="Aptos" w:cs="Arial"/>
          <w:szCs w:val="20"/>
        </w:rPr>
        <w:t xml:space="preserve"> </w:t>
      </w:r>
      <w:r w:rsidRPr="004B6D27">
        <w:rPr>
          <w:rFonts w:ascii="Aptos" w:hAnsi="Aptos" w:cs="Arial"/>
          <w:szCs w:val="20"/>
        </w:rPr>
        <w:tab/>
        <w:t>perforacija, nanos lepila, Z zgib</w:t>
      </w:r>
    </w:p>
    <w:p w14:paraId="186B27E8" w14:textId="2D0EF3F8" w:rsidR="00C56E8D" w:rsidRPr="004B6D27" w:rsidRDefault="00C56E8D" w:rsidP="00C56E8D">
      <w:pPr>
        <w:spacing w:line="280" w:lineRule="exact"/>
        <w:rPr>
          <w:rFonts w:ascii="Aptos" w:hAnsi="Aptos" w:cs="Arial"/>
          <w:szCs w:val="20"/>
        </w:rPr>
      </w:pPr>
      <w:bookmarkStart w:id="56" w:name="_Toc9748348"/>
      <w:bookmarkStart w:id="57" w:name="_Toc10510361"/>
      <w:bookmarkStart w:id="58" w:name="_Toc11644797"/>
      <w:bookmarkStart w:id="59" w:name="_Toc11644890"/>
      <w:r w:rsidRPr="004B6D27">
        <w:rPr>
          <w:rFonts w:ascii="Aptos" w:hAnsi="Aptos" w:cs="Arial"/>
          <w:szCs w:val="20"/>
        </w:rPr>
        <w:t>Izpis:</w:t>
      </w:r>
      <w:r w:rsidR="008D4A5F">
        <w:rPr>
          <w:rFonts w:ascii="Aptos" w:hAnsi="Aptos" w:cs="Arial"/>
          <w:szCs w:val="20"/>
        </w:rPr>
        <w:t xml:space="preserve">    </w:t>
      </w:r>
      <w:r w:rsidRPr="004B6D27">
        <w:rPr>
          <w:rFonts w:ascii="Aptos" w:hAnsi="Aptos" w:cs="Arial"/>
          <w:szCs w:val="20"/>
        </w:rPr>
        <w:tab/>
      </w:r>
      <w:r w:rsidR="005C16A8">
        <w:rPr>
          <w:rFonts w:ascii="Aptos" w:hAnsi="Aptos" w:cs="Arial"/>
          <w:szCs w:val="20"/>
        </w:rPr>
        <w:tab/>
      </w:r>
      <w:r w:rsidRPr="004B6D27">
        <w:rPr>
          <w:rFonts w:ascii="Aptos" w:hAnsi="Aptos" w:cs="Arial"/>
          <w:szCs w:val="20"/>
        </w:rPr>
        <w:t>laserski izpis variabilnih podatkov</w:t>
      </w:r>
      <w:bookmarkEnd w:id="56"/>
      <w:bookmarkEnd w:id="57"/>
      <w:bookmarkEnd w:id="58"/>
      <w:bookmarkEnd w:id="59"/>
      <w:r w:rsidRPr="004B6D27">
        <w:rPr>
          <w:rFonts w:ascii="Aptos" w:hAnsi="Aptos" w:cs="Arial"/>
          <w:szCs w:val="20"/>
        </w:rPr>
        <w:t xml:space="preserve"> 1/1</w:t>
      </w:r>
    </w:p>
    <w:p w14:paraId="61E69BA3" w14:textId="77777777" w:rsidR="00C56E8D" w:rsidRPr="004B6D27" w:rsidRDefault="00C56E8D" w:rsidP="00C56E8D">
      <w:pPr>
        <w:spacing w:line="280" w:lineRule="exact"/>
        <w:rPr>
          <w:rFonts w:ascii="Aptos" w:hAnsi="Aptos" w:cs="Arial"/>
          <w:szCs w:val="20"/>
        </w:rPr>
      </w:pPr>
    </w:p>
    <w:p w14:paraId="66EDAA6F" w14:textId="77777777" w:rsidR="00C56E8D" w:rsidRPr="004B6D27" w:rsidRDefault="00C56E8D" w:rsidP="00C56E8D">
      <w:pPr>
        <w:rPr>
          <w:rFonts w:ascii="Aptos" w:hAnsi="Aptos" w:cs="Arial"/>
          <w:b/>
          <w:szCs w:val="20"/>
        </w:rPr>
      </w:pPr>
    </w:p>
    <w:p w14:paraId="00D8820F" w14:textId="77777777" w:rsidR="00421251" w:rsidRPr="004B6D27" w:rsidRDefault="00421251" w:rsidP="00421251">
      <w:pPr>
        <w:rPr>
          <w:rFonts w:ascii="Aptos" w:hAnsi="Aptos" w:cs="Arial"/>
          <w:szCs w:val="20"/>
        </w:rPr>
      </w:pPr>
    </w:p>
    <w:p w14:paraId="22F5AA96" w14:textId="77777777" w:rsidR="00421251" w:rsidRPr="004B6D27" w:rsidRDefault="00421251" w:rsidP="00421251">
      <w:pPr>
        <w:rPr>
          <w:rFonts w:ascii="Aptos" w:hAnsi="Aptos" w:cs="Arial"/>
          <w:szCs w:val="20"/>
        </w:rPr>
      </w:pPr>
    </w:p>
    <w:p w14:paraId="6B827BCC" w14:textId="41CD1934" w:rsidR="00775FFC" w:rsidRPr="004B6D27" w:rsidRDefault="00775FFC" w:rsidP="00775FFC">
      <w:pPr>
        <w:pStyle w:val="Heading1"/>
        <w:tabs>
          <w:tab w:val="clear" w:pos="716"/>
          <w:tab w:val="num" w:pos="284"/>
        </w:tabs>
        <w:ind w:hanging="716"/>
        <w:rPr>
          <w:rFonts w:ascii="Aptos" w:hAnsi="Aptos"/>
          <w:b/>
          <w:noProof/>
        </w:rPr>
      </w:pPr>
      <w:bookmarkStart w:id="60" w:name="_Toc194395154"/>
      <w:bookmarkStart w:id="61" w:name="_Toc203393715"/>
      <w:bookmarkEnd w:id="33"/>
      <w:bookmarkEnd w:id="34"/>
      <w:bookmarkEnd w:id="35"/>
      <w:bookmarkEnd w:id="36"/>
      <w:bookmarkEnd w:id="37"/>
      <w:bookmarkEnd w:id="38"/>
      <w:r w:rsidRPr="004B6D27">
        <w:rPr>
          <w:rFonts w:ascii="Aptos" w:hAnsi="Aptos"/>
          <w:b/>
          <w:noProof/>
        </w:rPr>
        <w:lastRenderedPageBreak/>
        <w:t>PONUDBENA DOKUMENTACIJA</w:t>
      </w:r>
      <w:bookmarkEnd w:id="60"/>
      <w:bookmarkEnd w:id="61"/>
    </w:p>
    <w:p w14:paraId="597CEE54" w14:textId="77777777" w:rsidR="00775FFC" w:rsidRPr="004B6D27" w:rsidRDefault="00775FFC" w:rsidP="00775FFC">
      <w:pPr>
        <w:rPr>
          <w:rFonts w:ascii="Aptos" w:hAnsi="Aptos"/>
        </w:rPr>
      </w:pPr>
    </w:p>
    <w:p w14:paraId="07D42E0F" w14:textId="77777777" w:rsidR="00775FFC" w:rsidRPr="004B6D27" w:rsidRDefault="00775FFC" w:rsidP="00775FFC">
      <w:pPr>
        <w:pStyle w:val="Heading2"/>
        <w:rPr>
          <w:rFonts w:ascii="Aptos" w:hAnsi="Aptos"/>
          <w:b/>
          <w:noProof/>
        </w:rPr>
      </w:pPr>
      <w:bookmarkStart w:id="62" w:name="_Toc224527382"/>
      <w:bookmarkStart w:id="63" w:name="_Toc194395155"/>
      <w:bookmarkStart w:id="64" w:name="_Toc203393716"/>
      <w:r w:rsidRPr="004B6D27">
        <w:rPr>
          <w:rFonts w:ascii="Aptos" w:hAnsi="Aptos"/>
          <w:b/>
          <w:noProof/>
        </w:rPr>
        <w:t>Splošni pogoji za izdelavo ponudbene dokumentacije</w:t>
      </w:r>
      <w:bookmarkEnd w:id="62"/>
      <w:bookmarkEnd w:id="63"/>
      <w:bookmarkEnd w:id="64"/>
    </w:p>
    <w:p w14:paraId="71F7AD1E" w14:textId="77777777" w:rsidR="00775FFC" w:rsidRPr="004B6D27" w:rsidRDefault="00775FFC" w:rsidP="00775FFC">
      <w:pPr>
        <w:pStyle w:val="Heading3"/>
        <w:rPr>
          <w:rFonts w:ascii="Aptos" w:hAnsi="Aptos"/>
          <w:b/>
          <w:noProof/>
        </w:rPr>
      </w:pPr>
      <w:bookmarkStart w:id="65" w:name="_Toc16654475"/>
      <w:bookmarkStart w:id="66" w:name="_Toc170288908"/>
      <w:bookmarkStart w:id="67" w:name="_Toc218393783"/>
      <w:bookmarkStart w:id="68" w:name="_Toc224527383"/>
      <w:bookmarkStart w:id="69" w:name="_Toc194395156"/>
      <w:bookmarkStart w:id="70" w:name="_Toc203393717"/>
      <w:r w:rsidRPr="004B6D27">
        <w:rPr>
          <w:rFonts w:ascii="Aptos" w:hAnsi="Aptos"/>
          <w:b/>
          <w:noProof/>
        </w:rPr>
        <w:t xml:space="preserve">Pojasnila k </w:t>
      </w:r>
      <w:bookmarkEnd w:id="65"/>
      <w:bookmarkEnd w:id="66"/>
      <w:bookmarkEnd w:id="67"/>
      <w:bookmarkEnd w:id="68"/>
      <w:r w:rsidRPr="004B6D27">
        <w:rPr>
          <w:rFonts w:ascii="Aptos" w:hAnsi="Aptos"/>
          <w:b/>
          <w:noProof/>
        </w:rPr>
        <w:t>Dokumentaciji v zvezi z oddajo javnega naročila</w:t>
      </w:r>
      <w:bookmarkEnd w:id="69"/>
      <w:bookmarkEnd w:id="70"/>
    </w:p>
    <w:p w14:paraId="45B95687" w14:textId="77777777" w:rsidR="00775FFC" w:rsidRPr="004B6D27" w:rsidRDefault="00775FFC" w:rsidP="00775FFC">
      <w:pPr>
        <w:rPr>
          <w:rFonts w:ascii="Aptos" w:hAnsi="Aptos" w:cs="Arial"/>
          <w:noProof/>
        </w:rPr>
      </w:pPr>
    </w:p>
    <w:p w14:paraId="723951FB" w14:textId="77777777" w:rsidR="00775FFC" w:rsidRPr="004B6D27" w:rsidRDefault="00775FFC" w:rsidP="00775FFC">
      <w:pPr>
        <w:spacing w:line="280" w:lineRule="atLeast"/>
        <w:rPr>
          <w:rFonts w:ascii="Aptos" w:hAnsi="Aptos"/>
          <w:noProof/>
        </w:rPr>
      </w:pPr>
      <w:bookmarkStart w:id="71" w:name="_Hlk511219560"/>
      <w:r w:rsidRPr="004B6D27">
        <w:rPr>
          <w:rFonts w:ascii="Aptos" w:hAnsi="Aptos"/>
          <w:noProof/>
        </w:rPr>
        <w:t xml:space="preserve">Ponudnik lahko zahteva pojasnila k Dokumentaciji v zvezi z oddajo javnega naročila oziroma kakršnokoli drugo vprašanje v zvezi z javnim naročilom </w:t>
      </w:r>
      <w:r w:rsidRPr="004B6D27">
        <w:rPr>
          <w:rFonts w:ascii="Aptos" w:hAnsi="Aptos"/>
          <w:b/>
          <w:noProof/>
        </w:rPr>
        <w:t>izključno preko Portala javnih naročil</w:t>
      </w:r>
      <w:r w:rsidRPr="004B6D27">
        <w:rPr>
          <w:rFonts w:ascii="Aptos" w:hAnsi="Aptos"/>
          <w:noProof/>
        </w:rPr>
        <w:t xml:space="preserve">, dosegljivem na naslovu: </w:t>
      </w:r>
      <w:hyperlink r:id="rId18" w:history="1">
        <w:r w:rsidRPr="004B6D27">
          <w:rPr>
            <w:rStyle w:val="Hyperlink"/>
            <w:rFonts w:ascii="Aptos" w:hAnsi="Aptos"/>
            <w:b/>
            <w:noProof/>
            <w:color w:val="auto"/>
          </w:rPr>
          <w:t>www.enarocanje.si</w:t>
        </w:r>
      </w:hyperlink>
      <w:r w:rsidRPr="004B6D27">
        <w:rPr>
          <w:rFonts w:ascii="Aptos" w:hAnsi="Aptos"/>
          <w:noProof/>
        </w:rPr>
        <w:t xml:space="preserve"> - pri objavi predmetnega javnega naročila.</w:t>
      </w:r>
    </w:p>
    <w:p w14:paraId="1C0AFB54" w14:textId="77777777" w:rsidR="00775FFC" w:rsidRPr="004B6D27" w:rsidRDefault="00775FFC" w:rsidP="00775FFC">
      <w:pPr>
        <w:spacing w:line="280" w:lineRule="atLeast"/>
        <w:rPr>
          <w:rFonts w:ascii="Aptos" w:hAnsi="Aptos"/>
          <w:noProof/>
        </w:rPr>
      </w:pPr>
    </w:p>
    <w:p w14:paraId="524A5347" w14:textId="188B57DE" w:rsidR="00775FFC" w:rsidRPr="004B6D27" w:rsidRDefault="00775FFC" w:rsidP="00775FFC">
      <w:pPr>
        <w:spacing w:line="280" w:lineRule="atLeast"/>
        <w:rPr>
          <w:rFonts w:ascii="Aptos" w:hAnsi="Aptos"/>
          <w:noProof/>
        </w:rPr>
      </w:pPr>
      <w:r w:rsidRPr="00E64145">
        <w:rPr>
          <w:rFonts w:ascii="Aptos" w:hAnsi="Aptos"/>
          <w:noProof/>
        </w:rPr>
        <w:t xml:space="preserve">Rok za vprašanja je do </w:t>
      </w:r>
      <w:r w:rsidR="00B22898" w:rsidRPr="00E64145">
        <w:rPr>
          <w:rFonts w:ascii="Aptos" w:hAnsi="Aptos"/>
          <w:b/>
          <w:bCs/>
          <w:noProof/>
        </w:rPr>
        <w:t>8</w:t>
      </w:r>
      <w:r w:rsidR="00691060" w:rsidRPr="00E64145">
        <w:rPr>
          <w:rFonts w:ascii="Aptos" w:hAnsi="Aptos"/>
          <w:b/>
          <w:noProof/>
        </w:rPr>
        <w:t xml:space="preserve">. </w:t>
      </w:r>
      <w:r w:rsidR="00B22898" w:rsidRPr="00E64145">
        <w:rPr>
          <w:rFonts w:ascii="Aptos" w:hAnsi="Aptos"/>
          <w:b/>
          <w:noProof/>
        </w:rPr>
        <w:t>8</w:t>
      </w:r>
      <w:r w:rsidR="00691060" w:rsidRPr="00E64145">
        <w:rPr>
          <w:rFonts w:ascii="Aptos" w:hAnsi="Aptos"/>
          <w:b/>
          <w:noProof/>
        </w:rPr>
        <w:t xml:space="preserve">. 2025 </w:t>
      </w:r>
      <w:r w:rsidRPr="00E64145">
        <w:rPr>
          <w:rFonts w:ascii="Aptos" w:hAnsi="Aptos"/>
          <w:b/>
          <w:noProof/>
        </w:rPr>
        <w:t>do 12:00</w:t>
      </w:r>
      <w:r w:rsidRPr="00E64145">
        <w:rPr>
          <w:rFonts w:ascii="Aptos" w:hAnsi="Aptos"/>
          <w:noProof/>
        </w:rPr>
        <w:t>. Na zahteve za pojasnila oziroma druga vprašanja v zvezi z</w:t>
      </w:r>
      <w:r w:rsidRPr="004B6D27">
        <w:rPr>
          <w:rFonts w:ascii="Aptos" w:hAnsi="Aptos"/>
          <w:noProof/>
        </w:rPr>
        <w:t xml:space="preserve"> naročilom, zastavljena po tem roku, naročnik ne bo odgovarjal.</w:t>
      </w:r>
    </w:p>
    <w:p w14:paraId="7BBCA2B5" w14:textId="77777777" w:rsidR="00775FFC" w:rsidRPr="004B6D27" w:rsidRDefault="00775FFC" w:rsidP="00775FFC">
      <w:pPr>
        <w:pStyle w:val="Heading3"/>
        <w:rPr>
          <w:rFonts w:ascii="Aptos" w:hAnsi="Aptos"/>
          <w:b/>
          <w:noProof/>
        </w:rPr>
      </w:pPr>
      <w:bookmarkStart w:id="72" w:name="_Toc194395157"/>
      <w:bookmarkStart w:id="73" w:name="_Toc203393718"/>
      <w:r w:rsidRPr="004B6D27">
        <w:rPr>
          <w:rFonts w:ascii="Aptos" w:hAnsi="Aptos"/>
          <w:b/>
          <w:noProof/>
        </w:rPr>
        <w:t>Dopolnitev in spremembe Dokumentavije v zvezi z oddajo javnega naročila</w:t>
      </w:r>
      <w:bookmarkEnd w:id="72"/>
      <w:bookmarkEnd w:id="73"/>
    </w:p>
    <w:p w14:paraId="0EBAE581" w14:textId="77777777" w:rsidR="00775FFC" w:rsidRPr="004B6D27" w:rsidRDefault="00775FFC" w:rsidP="00775FFC">
      <w:pPr>
        <w:spacing w:line="280" w:lineRule="atLeast"/>
        <w:rPr>
          <w:rFonts w:ascii="Aptos" w:hAnsi="Aptos"/>
          <w:noProof/>
        </w:rPr>
      </w:pPr>
    </w:p>
    <w:p w14:paraId="33034122" w14:textId="77777777" w:rsidR="00775FFC" w:rsidRPr="004B6D27" w:rsidRDefault="00775FFC" w:rsidP="00775FFC">
      <w:pPr>
        <w:spacing w:line="280" w:lineRule="atLeast"/>
        <w:rPr>
          <w:rFonts w:ascii="Aptos" w:hAnsi="Aptos"/>
          <w:iCs/>
          <w:noProof/>
        </w:rPr>
      </w:pPr>
      <w:r w:rsidRPr="004B6D27">
        <w:rPr>
          <w:rFonts w:ascii="Aptos" w:hAnsi="Aptos"/>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1EE682D4" w14:textId="77777777" w:rsidR="00775FFC" w:rsidRPr="004B6D27" w:rsidRDefault="00775FFC" w:rsidP="00775FFC">
      <w:pPr>
        <w:spacing w:line="280" w:lineRule="atLeast"/>
        <w:rPr>
          <w:rFonts w:ascii="Aptos" w:hAnsi="Aptos"/>
          <w:iCs/>
          <w:noProof/>
        </w:rPr>
      </w:pPr>
    </w:p>
    <w:p w14:paraId="0C35D1D1" w14:textId="77777777" w:rsidR="00775FFC" w:rsidRPr="004B6D27" w:rsidRDefault="00775FFC" w:rsidP="00775FFC">
      <w:pPr>
        <w:spacing w:line="280" w:lineRule="atLeast"/>
        <w:rPr>
          <w:rFonts w:ascii="Aptos" w:hAnsi="Aptos"/>
          <w:iCs/>
          <w:noProof/>
        </w:rPr>
      </w:pPr>
      <w:r w:rsidRPr="004B6D27">
        <w:rPr>
          <w:rFonts w:ascii="Aptos" w:hAnsi="Aptos"/>
          <w:iCs/>
          <w:noProof/>
        </w:rPr>
        <w:t>Po poteku roka za prejem ponudb, naročnik ne bo spreminjal ali dopolnjeval dokumentacije v zvezi z oddajo javnega naročila.</w:t>
      </w:r>
    </w:p>
    <w:p w14:paraId="07BEE764" w14:textId="77777777" w:rsidR="00775FFC" w:rsidRPr="004B6D27" w:rsidRDefault="00775FFC" w:rsidP="00775FFC">
      <w:pPr>
        <w:spacing w:line="280" w:lineRule="atLeast"/>
        <w:rPr>
          <w:rFonts w:ascii="Aptos" w:hAnsi="Aptos"/>
          <w:iCs/>
          <w:noProof/>
        </w:rPr>
      </w:pPr>
    </w:p>
    <w:p w14:paraId="41BF9E1A" w14:textId="77777777" w:rsidR="00775FFC" w:rsidRPr="004B6D27" w:rsidRDefault="00775FFC" w:rsidP="00775FFC">
      <w:pPr>
        <w:spacing w:line="280" w:lineRule="atLeast"/>
        <w:rPr>
          <w:rFonts w:ascii="Aptos" w:hAnsi="Aptos"/>
          <w:iCs/>
          <w:noProof/>
        </w:rPr>
      </w:pPr>
      <w:r w:rsidRPr="004B6D27">
        <w:rPr>
          <w:rFonts w:ascii="Aptos" w:hAnsi="Aptos"/>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6F211CD1" w14:textId="77777777" w:rsidR="00775FFC" w:rsidRPr="004B6D27" w:rsidRDefault="00775FFC" w:rsidP="00775FFC">
      <w:pPr>
        <w:spacing w:line="280" w:lineRule="atLeast"/>
        <w:rPr>
          <w:rFonts w:ascii="Aptos" w:hAnsi="Aptos"/>
          <w:iCs/>
          <w:noProof/>
        </w:rPr>
      </w:pPr>
    </w:p>
    <w:p w14:paraId="645B61CE" w14:textId="77777777" w:rsidR="00775FFC" w:rsidRPr="004B6D27" w:rsidRDefault="00775FFC" w:rsidP="00775FFC">
      <w:pPr>
        <w:spacing w:line="280" w:lineRule="atLeast"/>
        <w:rPr>
          <w:rFonts w:ascii="Aptos" w:hAnsi="Aptos"/>
          <w:iCs/>
          <w:noProof/>
        </w:rPr>
      </w:pPr>
      <w:r w:rsidRPr="004B6D27">
        <w:rPr>
          <w:rFonts w:ascii="Aptos" w:hAnsi="Aptos"/>
          <w:iCs/>
          <w:noProof/>
        </w:rPr>
        <w:t xml:space="preserve">Rok za predložitev ponudb bo naročnik podaljšal tudi v primeru: </w:t>
      </w:r>
    </w:p>
    <w:p w14:paraId="20C3FA9F" w14:textId="77777777" w:rsidR="00775FFC" w:rsidRPr="004B6D27" w:rsidRDefault="00775FFC" w:rsidP="004D68AC">
      <w:pPr>
        <w:numPr>
          <w:ilvl w:val="0"/>
          <w:numId w:val="17"/>
        </w:numPr>
        <w:spacing w:line="280" w:lineRule="atLeast"/>
        <w:rPr>
          <w:rFonts w:ascii="Aptos" w:hAnsi="Aptos"/>
          <w:iCs/>
          <w:noProof/>
        </w:rPr>
      </w:pPr>
      <w:r w:rsidRPr="004B6D27">
        <w:rPr>
          <w:rFonts w:ascii="Aptos" w:hAnsi="Aptos"/>
          <w:iCs/>
          <w:noProof/>
        </w:rPr>
        <w:t>če iz kakršnega koli razloga dodatne informacije, čeprav jih je ponudnik pravočasno zahteval, niso bile predložene najpozneje šest dni pred iztekom roka za prejem ponudb;</w:t>
      </w:r>
    </w:p>
    <w:p w14:paraId="197276FD" w14:textId="77777777" w:rsidR="00775FFC" w:rsidRPr="004B6D27" w:rsidRDefault="00775FFC" w:rsidP="004D68AC">
      <w:pPr>
        <w:numPr>
          <w:ilvl w:val="0"/>
          <w:numId w:val="17"/>
        </w:numPr>
        <w:spacing w:line="280" w:lineRule="atLeast"/>
        <w:rPr>
          <w:rFonts w:ascii="Aptos" w:hAnsi="Aptos"/>
          <w:iCs/>
          <w:noProof/>
        </w:rPr>
      </w:pPr>
      <w:r w:rsidRPr="004B6D27">
        <w:rPr>
          <w:rFonts w:ascii="Aptos" w:hAnsi="Aptos"/>
          <w:iCs/>
          <w:noProof/>
        </w:rPr>
        <w:t xml:space="preserve">če je bila dokumentacija v zvezi z oddajo javnega naročila bistveno spremenjena pozneje kot šest dni pred iztekom roka za prejem ponudb. </w:t>
      </w:r>
    </w:p>
    <w:p w14:paraId="574B777D" w14:textId="77777777" w:rsidR="00775FFC" w:rsidRPr="004B6D27" w:rsidRDefault="00775FFC" w:rsidP="00775FFC">
      <w:pPr>
        <w:spacing w:line="280" w:lineRule="atLeast"/>
        <w:rPr>
          <w:rFonts w:ascii="Aptos" w:hAnsi="Aptos"/>
          <w:iCs/>
          <w:noProof/>
        </w:rPr>
      </w:pPr>
    </w:p>
    <w:p w14:paraId="0533DD5E" w14:textId="77777777" w:rsidR="00775FFC" w:rsidRPr="004B6D27" w:rsidRDefault="00775FFC" w:rsidP="00775FFC">
      <w:pPr>
        <w:spacing w:line="280" w:lineRule="atLeast"/>
        <w:rPr>
          <w:rFonts w:ascii="Aptos" w:hAnsi="Aptos"/>
          <w:iCs/>
          <w:noProof/>
        </w:rPr>
      </w:pPr>
      <w:r w:rsidRPr="004B6D27">
        <w:rPr>
          <w:rFonts w:ascii="Aptos" w:hAnsi="Aptos"/>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1C0024A" w14:textId="77777777" w:rsidR="00775FFC" w:rsidRPr="004B6D27" w:rsidRDefault="00775FFC" w:rsidP="00775FFC">
      <w:pPr>
        <w:spacing w:line="280" w:lineRule="atLeast"/>
        <w:rPr>
          <w:rFonts w:ascii="Aptos" w:hAnsi="Aptos"/>
          <w:iCs/>
          <w:noProof/>
        </w:rPr>
      </w:pPr>
    </w:p>
    <w:p w14:paraId="2E24B1FE" w14:textId="77777777" w:rsidR="00775FFC" w:rsidRPr="004B6D27" w:rsidRDefault="00775FFC" w:rsidP="00775FFC">
      <w:pPr>
        <w:spacing w:line="280" w:lineRule="atLeast"/>
        <w:rPr>
          <w:rFonts w:ascii="Aptos" w:hAnsi="Aptos"/>
          <w:iCs/>
          <w:noProof/>
        </w:rPr>
      </w:pPr>
      <w:r w:rsidRPr="004B6D27">
        <w:rPr>
          <w:rFonts w:ascii="Aptos" w:hAnsi="Aptos"/>
          <w:iCs/>
          <w:noProof/>
        </w:rPr>
        <w:t xml:space="preserve">Če dodatne informacije niso bile pravočasno zahtevane ali je njihov pomen pri pripravi ponudb zanemarljiv, podaljšanje roka ni potrebno. </w:t>
      </w:r>
    </w:p>
    <w:p w14:paraId="50CD2055" w14:textId="77777777" w:rsidR="00775FFC" w:rsidRPr="004B6D27" w:rsidRDefault="00775FFC" w:rsidP="00775FFC">
      <w:pPr>
        <w:spacing w:line="280" w:lineRule="atLeast"/>
        <w:rPr>
          <w:rFonts w:ascii="Aptos" w:hAnsi="Aptos"/>
          <w:iCs/>
          <w:noProof/>
        </w:rPr>
      </w:pPr>
    </w:p>
    <w:p w14:paraId="685E4C85" w14:textId="77777777" w:rsidR="00775FFC" w:rsidRPr="004B6D27" w:rsidRDefault="00775FFC" w:rsidP="00775FFC">
      <w:pPr>
        <w:spacing w:line="280" w:lineRule="atLeast"/>
        <w:rPr>
          <w:rFonts w:ascii="Aptos" w:hAnsi="Aptos"/>
          <w:iCs/>
          <w:noProof/>
        </w:rPr>
      </w:pPr>
      <w:r w:rsidRPr="004B6D27">
        <w:rPr>
          <w:rFonts w:ascii="Aptos" w:hAnsi="Aptos"/>
          <w:iCs/>
          <w:noProof/>
        </w:rPr>
        <w:t>S premaknitvijo roka za prejem ponudb se pravice in obveznosti naročnika in ponudnika vežejo na nove roke, ki posledično izhajajo iz podaljšanega roka za oddajo ponudb.</w:t>
      </w:r>
    </w:p>
    <w:p w14:paraId="5844F77F" w14:textId="751F1C1E" w:rsidR="00775FFC" w:rsidRPr="004B6D27" w:rsidRDefault="00775FFC" w:rsidP="00775FFC">
      <w:pPr>
        <w:pStyle w:val="Heading3"/>
        <w:rPr>
          <w:rFonts w:ascii="Aptos" w:hAnsi="Aptos"/>
          <w:b/>
          <w:noProof/>
        </w:rPr>
      </w:pPr>
      <w:bookmarkStart w:id="74" w:name="_Toc224527384"/>
      <w:bookmarkStart w:id="75" w:name="_Toc194395158"/>
      <w:bookmarkStart w:id="76" w:name="_Toc203393719"/>
      <w:bookmarkEnd w:id="71"/>
      <w:r w:rsidRPr="004B6D27">
        <w:rPr>
          <w:rFonts w:ascii="Aptos" w:hAnsi="Aptos"/>
          <w:b/>
          <w:noProof/>
        </w:rPr>
        <w:t>Jezik</w:t>
      </w:r>
      <w:bookmarkEnd w:id="74"/>
      <w:bookmarkEnd w:id="75"/>
      <w:bookmarkEnd w:id="76"/>
    </w:p>
    <w:p w14:paraId="0CE69D9C" w14:textId="7989BCC3" w:rsidR="00775FFC" w:rsidRPr="004B6D27" w:rsidRDefault="00775FFC" w:rsidP="00775FFC">
      <w:pPr>
        <w:spacing w:before="120" w:after="120" w:line="280" w:lineRule="atLeast"/>
        <w:rPr>
          <w:rFonts w:ascii="Aptos" w:hAnsi="Aptos" w:cs="Arial"/>
          <w:noProof/>
        </w:rPr>
      </w:pPr>
      <w:r w:rsidRPr="004B6D27">
        <w:rPr>
          <w:rFonts w:ascii="Aptos" w:hAnsi="Aptos" w:cs="Arial"/>
          <w:noProof/>
        </w:rPr>
        <w:t>Ponudbe morajo biti izdelane v slovenskem jeziku.</w:t>
      </w:r>
    </w:p>
    <w:p w14:paraId="742B3832" w14:textId="77777777" w:rsidR="00775FFC" w:rsidRPr="004B6D27" w:rsidRDefault="00775FFC" w:rsidP="00775FFC">
      <w:pPr>
        <w:pStyle w:val="Heading3"/>
        <w:spacing w:line="120" w:lineRule="auto"/>
        <w:rPr>
          <w:rFonts w:ascii="Aptos" w:hAnsi="Aptos"/>
          <w:b/>
          <w:noProof/>
        </w:rPr>
      </w:pPr>
      <w:bookmarkStart w:id="77" w:name="_Toc224527385"/>
      <w:bookmarkStart w:id="78" w:name="_Toc194395159"/>
      <w:bookmarkStart w:id="79" w:name="_Toc203393720"/>
      <w:r w:rsidRPr="004B6D27">
        <w:rPr>
          <w:rFonts w:ascii="Aptos" w:hAnsi="Aptos"/>
          <w:b/>
          <w:noProof/>
        </w:rPr>
        <w:t>Označevanje</w:t>
      </w:r>
      <w:bookmarkEnd w:id="77"/>
      <w:bookmarkEnd w:id="78"/>
      <w:bookmarkEnd w:id="79"/>
    </w:p>
    <w:p w14:paraId="3917D34C" w14:textId="77777777" w:rsidR="00775FFC" w:rsidRPr="004B6D27" w:rsidRDefault="00775FFC" w:rsidP="00775FFC">
      <w:pPr>
        <w:spacing w:line="120" w:lineRule="auto"/>
        <w:rPr>
          <w:rFonts w:ascii="Aptos" w:hAnsi="Aptos"/>
        </w:rPr>
      </w:pPr>
    </w:p>
    <w:p w14:paraId="5FB00CE7" w14:textId="341B8CC3" w:rsidR="00775FFC" w:rsidRPr="004B6D27" w:rsidRDefault="00775FFC" w:rsidP="00775FFC">
      <w:pPr>
        <w:spacing w:line="280" w:lineRule="atLeast"/>
        <w:rPr>
          <w:rFonts w:ascii="Aptos" w:hAnsi="Aptos"/>
          <w:noProof/>
        </w:rPr>
      </w:pPr>
      <w:r w:rsidRPr="004B6D27">
        <w:rPr>
          <w:rFonts w:ascii="Aptos" w:hAnsi="Aptos"/>
          <w:noProof/>
        </w:rPr>
        <w:t xml:space="preserve">Podatki, ki jih bo ponudnik upravičeno označil kot zaupne, bodo uporabljeni samo za namene postopka javnega naročanja in ne bodo dostopni nikomur izven kroga oseb, ki bodo vključene v postopek javnega </w:t>
      </w:r>
      <w:r w:rsidRPr="004B6D27">
        <w:rPr>
          <w:rFonts w:ascii="Aptos" w:hAnsi="Aptos"/>
          <w:noProof/>
        </w:rPr>
        <w:lastRenderedPageBreak/>
        <w:t>naročanja. Ti podatki ne bodo objavljeni na odpiranju ponudb niti v nadaljevanju postopka ali kasneje. Te osebe, kot tudi naročnik, bodo v celoti odgovorne za varovanje zaupnosti tako dobljenih podatkov.</w:t>
      </w:r>
    </w:p>
    <w:p w14:paraId="7FEBD6E7" w14:textId="77777777" w:rsidR="00775FFC" w:rsidRPr="004B6D27" w:rsidRDefault="00775FFC" w:rsidP="00775FFC">
      <w:pPr>
        <w:spacing w:line="280" w:lineRule="atLeast"/>
        <w:rPr>
          <w:rFonts w:ascii="Aptos" w:hAnsi="Aptos"/>
          <w:noProof/>
        </w:rPr>
      </w:pPr>
      <w:r w:rsidRPr="004B6D27">
        <w:rPr>
          <w:rFonts w:ascii="Aptos" w:hAnsi="Aptos"/>
          <w:noProof/>
        </w:rPr>
        <w:t>Kot zaupne lahko ponudnik označi dokumente, ki vsebujejo osebne podatke, pa ti niso vsebovani v nobenem javnem registru ali drugače javno dostopni ter poslovne podatke, ki so s predpisi ali internimi akti ponudnika označeni kot zaupni.</w:t>
      </w:r>
    </w:p>
    <w:p w14:paraId="15A045B8" w14:textId="77777777" w:rsidR="00775FFC" w:rsidRPr="004B6D27" w:rsidRDefault="00775FFC" w:rsidP="00775FFC">
      <w:pPr>
        <w:spacing w:line="280" w:lineRule="atLeast"/>
        <w:rPr>
          <w:rFonts w:ascii="Aptos" w:hAnsi="Aptos"/>
          <w:noProof/>
        </w:rPr>
      </w:pPr>
    </w:p>
    <w:p w14:paraId="409F699A" w14:textId="77777777" w:rsidR="00775FFC" w:rsidRPr="004B6D27" w:rsidRDefault="00775FFC" w:rsidP="00775FFC">
      <w:pPr>
        <w:spacing w:line="280" w:lineRule="atLeast"/>
        <w:rPr>
          <w:rFonts w:ascii="Aptos" w:hAnsi="Aptos"/>
          <w:noProof/>
        </w:rPr>
      </w:pPr>
      <w:r w:rsidRPr="004B6D27">
        <w:rPr>
          <w:rFonts w:ascii="Aptos" w:hAnsi="Aptos"/>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EA316E8" w14:textId="77777777" w:rsidR="00775FFC" w:rsidRPr="004B6D27" w:rsidRDefault="00775FFC" w:rsidP="00775FFC">
      <w:pPr>
        <w:spacing w:line="280" w:lineRule="atLeast"/>
        <w:rPr>
          <w:rFonts w:ascii="Aptos" w:hAnsi="Aptos"/>
          <w:noProof/>
        </w:rPr>
      </w:pPr>
    </w:p>
    <w:p w14:paraId="11B29395" w14:textId="77777777" w:rsidR="00775FFC" w:rsidRPr="004B6D27" w:rsidRDefault="00775FFC" w:rsidP="00775FFC">
      <w:pPr>
        <w:spacing w:line="280" w:lineRule="atLeast"/>
        <w:rPr>
          <w:rFonts w:ascii="Aptos" w:hAnsi="Aptos"/>
          <w:noProof/>
        </w:rPr>
      </w:pPr>
      <w:r w:rsidRPr="004B6D27">
        <w:rPr>
          <w:rFonts w:ascii="Aptos" w:hAnsi="Aptos"/>
          <w:noProof/>
        </w:rPr>
        <w:t>Naročnik ne odgovarja za zaupnost podatkov, ki ne bodo označeni kot je zgoraj navedeno.</w:t>
      </w:r>
    </w:p>
    <w:p w14:paraId="0AD471AE" w14:textId="77777777" w:rsidR="00775FFC" w:rsidRPr="004B6D27" w:rsidRDefault="00775FFC" w:rsidP="00775FFC">
      <w:pPr>
        <w:spacing w:line="280" w:lineRule="atLeast"/>
        <w:rPr>
          <w:rFonts w:ascii="Aptos" w:hAnsi="Aptos"/>
          <w:noProof/>
        </w:rPr>
      </w:pPr>
    </w:p>
    <w:p w14:paraId="1319DCAE" w14:textId="77777777" w:rsidR="00775FFC" w:rsidRPr="004B6D27" w:rsidRDefault="00775FFC" w:rsidP="00775FFC">
      <w:pPr>
        <w:spacing w:line="280" w:lineRule="atLeast"/>
        <w:rPr>
          <w:rFonts w:ascii="Aptos" w:hAnsi="Aptos"/>
          <w:noProof/>
        </w:rPr>
      </w:pPr>
      <w:r w:rsidRPr="004B6D27">
        <w:rPr>
          <w:rFonts w:ascii="Aptos" w:hAnsi="Aptos"/>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233C917" w14:textId="77777777" w:rsidR="00775FFC" w:rsidRPr="004B6D27" w:rsidRDefault="00775FFC" w:rsidP="00775FFC">
      <w:pPr>
        <w:spacing w:line="280" w:lineRule="atLeast"/>
        <w:rPr>
          <w:rFonts w:ascii="Aptos" w:hAnsi="Aptos"/>
          <w:noProof/>
        </w:rPr>
      </w:pPr>
    </w:p>
    <w:p w14:paraId="77B654F0" w14:textId="77777777" w:rsidR="00775FFC" w:rsidRPr="004B6D27" w:rsidRDefault="00775FFC" w:rsidP="00775FFC">
      <w:pPr>
        <w:spacing w:line="280" w:lineRule="atLeast"/>
        <w:rPr>
          <w:rFonts w:ascii="Aptos" w:hAnsi="Aptos"/>
          <w:noProof/>
        </w:rPr>
      </w:pPr>
      <w:r w:rsidRPr="004B6D27">
        <w:rPr>
          <w:rFonts w:ascii="Aptos" w:hAnsi="Aptos"/>
          <w:noProof/>
        </w:rPr>
        <w:t>Če ponudnik v roku, ki ga določi naročnik, ne prekliče zaupnosti, naročnik ponudbo v celoti zavrne.</w:t>
      </w:r>
    </w:p>
    <w:p w14:paraId="28E5765F" w14:textId="77777777" w:rsidR="00775FFC" w:rsidRPr="004B6D27" w:rsidRDefault="00775FFC" w:rsidP="00775FFC">
      <w:pPr>
        <w:pStyle w:val="Heading3"/>
        <w:rPr>
          <w:rFonts w:ascii="Aptos" w:hAnsi="Aptos"/>
          <w:b/>
          <w:noProof/>
        </w:rPr>
      </w:pPr>
      <w:bookmarkStart w:id="80" w:name="_Toc218393786"/>
      <w:bookmarkStart w:id="81" w:name="_Toc224527386"/>
      <w:bookmarkStart w:id="82" w:name="_Toc194395160"/>
      <w:bookmarkStart w:id="83" w:name="_Toc203393721"/>
      <w:r w:rsidRPr="004B6D27">
        <w:rPr>
          <w:rFonts w:ascii="Aptos" w:hAnsi="Aptos"/>
          <w:b/>
          <w:noProof/>
        </w:rPr>
        <w:t>Vsebina ponudbe</w:t>
      </w:r>
      <w:bookmarkEnd w:id="80"/>
      <w:bookmarkEnd w:id="81"/>
      <w:bookmarkEnd w:id="82"/>
      <w:bookmarkEnd w:id="83"/>
    </w:p>
    <w:p w14:paraId="26C1CA5C" w14:textId="77777777" w:rsidR="00775FFC" w:rsidRPr="004B6D27" w:rsidRDefault="00775FFC" w:rsidP="00775FFC">
      <w:pPr>
        <w:rPr>
          <w:rFonts w:ascii="Aptos" w:hAnsi="Aptos"/>
        </w:rPr>
      </w:pPr>
    </w:p>
    <w:p w14:paraId="05FAE5AB" w14:textId="01161375" w:rsidR="00775FFC" w:rsidRPr="004B6D27" w:rsidRDefault="00775FFC" w:rsidP="00775FFC">
      <w:pPr>
        <w:spacing w:line="280" w:lineRule="atLeast"/>
        <w:rPr>
          <w:rFonts w:ascii="Aptos" w:hAnsi="Aptos"/>
          <w:noProof/>
        </w:rPr>
      </w:pPr>
      <w:bookmarkStart w:id="84" w:name="_Toc51479599"/>
      <w:bookmarkStart w:id="85" w:name="_Toc94670871"/>
      <w:bookmarkStart w:id="86" w:name="_Toc96133089"/>
      <w:bookmarkStart w:id="87" w:name="_Toc218393787"/>
      <w:bookmarkStart w:id="88" w:name="_Toc224527387"/>
      <w:r w:rsidRPr="004B6D27">
        <w:rPr>
          <w:rFonts w:ascii="Aptos" w:hAnsi="Aptos"/>
          <w:noProof/>
        </w:rPr>
        <w:t xml:space="preserve">Ponudniki morajo ponuditi </w:t>
      </w:r>
      <w:r w:rsidR="00B22898" w:rsidRPr="004B6D27">
        <w:rPr>
          <w:rFonts w:ascii="Aptos" w:hAnsi="Aptos"/>
          <w:noProof/>
        </w:rPr>
        <w:t xml:space="preserve">blago in </w:t>
      </w:r>
      <w:r w:rsidRPr="004B6D27">
        <w:rPr>
          <w:rFonts w:ascii="Aptos" w:hAnsi="Aptos"/>
          <w:noProof/>
        </w:rPr>
        <w:t>vsa dela</w:t>
      </w:r>
      <w:r w:rsidR="00B22898" w:rsidRPr="004B6D27">
        <w:rPr>
          <w:rFonts w:ascii="Aptos" w:hAnsi="Aptos"/>
          <w:noProof/>
        </w:rPr>
        <w:t xml:space="preserve"> ki so predmet javnega naročila v celoti in so navdena v</w:t>
      </w:r>
      <w:r w:rsidRPr="004B6D27">
        <w:rPr>
          <w:rFonts w:ascii="Aptos" w:hAnsi="Aptos"/>
          <w:noProof/>
        </w:rPr>
        <w:t xml:space="preserve"> točk</w:t>
      </w:r>
      <w:r w:rsidR="00B22898" w:rsidRPr="004B6D27">
        <w:rPr>
          <w:rFonts w:ascii="Aptos" w:hAnsi="Aptos"/>
          <w:noProof/>
        </w:rPr>
        <w:t>i</w:t>
      </w:r>
      <w:r w:rsidRPr="004B6D27">
        <w:rPr>
          <w:rFonts w:ascii="Aptos" w:hAnsi="Aptos"/>
          <w:noProof/>
        </w:rPr>
        <w:t xml:space="preserve"> 3 te Dokumentacije v zvezi z oddajo javnega naročila.</w:t>
      </w:r>
    </w:p>
    <w:p w14:paraId="05498BB8" w14:textId="77777777" w:rsidR="00775FFC" w:rsidRPr="004B6D27" w:rsidRDefault="00775FFC" w:rsidP="00775FFC">
      <w:pPr>
        <w:pStyle w:val="Heading3"/>
        <w:spacing w:line="280" w:lineRule="atLeast"/>
        <w:rPr>
          <w:rFonts w:ascii="Aptos" w:hAnsi="Aptos"/>
          <w:b/>
          <w:noProof/>
        </w:rPr>
      </w:pPr>
      <w:bookmarkStart w:id="89" w:name="_Toc194395161"/>
      <w:bookmarkStart w:id="90" w:name="_Toc203393722"/>
      <w:r w:rsidRPr="004B6D27">
        <w:rPr>
          <w:rFonts w:ascii="Aptos" w:hAnsi="Aptos"/>
          <w:b/>
          <w:noProof/>
        </w:rPr>
        <w:t>Dopustne dopolnitve ponudbe</w:t>
      </w:r>
      <w:bookmarkEnd w:id="89"/>
      <w:bookmarkEnd w:id="90"/>
    </w:p>
    <w:p w14:paraId="1AF852C7" w14:textId="77777777" w:rsidR="00775FFC" w:rsidRPr="004B6D27" w:rsidRDefault="00775FFC" w:rsidP="00775FFC">
      <w:pPr>
        <w:rPr>
          <w:rFonts w:ascii="Aptos" w:hAnsi="Aptos"/>
        </w:rPr>
      </w:pPr>
    </w:p>
    <w:p w14:paraId="7181C6F7" w14:textId="77777777" w:rsidR="00775FFC" w:rsidRPr="004B6D27" w:rsidRDefault="00775FFC" w:rsidP="00775FFC">
      <w:pPr>
        <w:spacing w:line="280" w:lineRule="atLeast"/>
        <w:rPr>
          <w:rFonts w:ascii="Aptos" w:hAnsi="Aptos" w:cs="Calibri"/>
          <w:noProof/>
          <w:szCs w:val="20"/>
        </w:rPr>
      </w:pPr>
      <w:r w:rsidRPr="004B6D27">
        <w:rPr>
          <w:rFonts w:ascii="Aptos" w:hAnsi="Aptos"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1ABAE99E" w14:textId="77777777" w:rsidR="00775FFC" w:rsidRPr="004B6D27" w:rsidRDefault="00775FFC" w:rsidP="00775FFC">
      <w:pPr>
        <w:spacing w:line="280" w:lineRule="atLeast"/>
        <w:rPr>
          <w:rFonts w:ascii="Aptos" w:hAnsi="Aptos" w:cs="Calibri"/>
          <w:noProof/>
          <w:szCs w:val="20"/>
        </w:rPr>
      </w:pPr>
    </w:p>
    <w:p w14:paraId="0FA11DDB" w14:textId="77777777" w:rsidR="00775FFC" w:rsidRPr="004B6D27" w:rsidRDefault="00775FFC" w:rsidP="00775FFC">
      <w:pPr>
        <w:spacing w:line="280" w:lineRule="atLeast"/>
        <w:rPr>
          <w:rFonts w:ascii="Aptos" w:hAnsi="Aptos" w:cs="Calibri"/>
          <w:noProof/>
          <w:szCs w:val="20"/>
        </w:rPr>
      </w:pPr>
      <w:r w:rsidRPr="004B6D27">
        <w:rPr>
          <w:rFonts w:ascii="Aptos" w:hAnsi="Aptos"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33030AAA" w14:textId="77777777" w:rsidR="00775FFC" w:rsidRPr="004B6D27" w:rsidRDefault="00775FFC" w:rsidP="00775FFC">
      <w:pPr>
        <w:spacing w:line="280" w:lineRule="atLeast"/>
        <w:rPr>
          <w:rFonts w:ascii="Aptos" w:hAnsi="Aptos" w:cs="Calibri"/>
          <w:noProof/>
          <w:szCs w:val="20"/>
        </w:rPr>
      </w:pPr>
    </w:p>
    <w:p w14:paraId="16BCE6C4" w14:textId="77777777" w:rsidR="00775FFC" w:rsidRPr="004B6D27" w:rsidRDefault="00775FFC" w:rsidP="00775FFC">
      <w:pPr>
        <w:spacing w:line="280" w:lineRule="atLeast"/>
        <w:rPr>
          <w:rFonts w:ascii="Aptos" w:hAnsi="Aptos" w:cs="Calibri"/>
          <w:noProof/>
          <w:szCs w:val="20"/>
        </w:rPr>
      </w:pPr>
      <w:r w:rsidRPr="004B6D27">
        <w:rPr>
          <w:rFonts w:ascii="Aptos" w:hAnsi="Aptos" w:cs="Calibri"/>
          <w:noProof/>
          <w:szCs w:val="20"/>
        </w:rPr>
        <w:t xml:space="preserve">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w:t>
      </w:r>
      <w:r w:rsidRPr="004B6D27">
        <w:rPr>
          <w:rFonts w:ascii="Aptos" w:hAnsi="Aptos" w:cs="Calibri"/>
          <w:noProof/>
          <w:szCs w:val="20"/>
        </w:rPr>
        <w:lastRenderedPageBreak/>
        <w:t>ponudnik, izračuna vrednost ponudbe z upoštevanjem pravilne matematične operacije. Ne glede na prejšnji odstavek lahko naročnik ob pisnem soglasju ponudnika napačno zapisano stopnjo DDV popravi v pravilno.</w:t>
      </w:r>
    </w:p>
    <w:p w14:paraId="67ED99DC" w14:textId="77777777" w:rsidR="00775FFC" w:rsidRPr="004B6D27" w:rsidRDefault="00775FFC" w:rsidP="00775FFC">
      <w:pPr>
        <w:pStyle w:val="Heading3"/>
        <w:spacing w:line="280" w:lineRule="atLeast"/>
        <w:rPr>
          <w:rFonts w:ascii="Aptos" w:hAnsi="Aptos"/>
          <w:b/>
          <w:noProof/>
        </w:rPr>
      </w:pPr>
      <w:bookmarkStart w:id="91" w:name="_Toc194395162"/>
      <w:bookmarkStart w:id="92" w:name="_Toc203393723"/>
      <w:r w:rsidRPr="004B6D27">
        <w:rPr>
          <w:rFonts w:ascii="Aptos" w:hAnsi="Aptos"/>
          <w:b/>
          <w:noProof/>
        </w:rPr>
        <w:t>Navedba zavajajočih podatkov</w:t>
      </w:r>
      <w:bookmarkEnd w:id="91"/>
      <w:bookmarkEnd w:id="92"/>
    </w:p>
    <w:p w14:paraId="213470A7" w14:textId="77777777" w:rsidR="00775FFC" w:rsidRPr="004B6D27" w:rsidRDefault="00775FFC" w:rsidP="00775FFC">
      <w:pPr>
        <w:rPr>
          <w:rFonts w:ascii="Aptos" w:hAnsi="Aptos"/>
        </w:rPr>
      </w:pPr>
    </w:p>
    <w:p w14:paraId="73D28770" w14:textId="77777777" w:rsidR="00775FFC" w:rsidRPr="004B6D27" w:rsidRDefault="00775FFC" w:rsidP="00775FFC">
      <w:pPr>
        <w:spacing w:line="280" w:lineRule="atLeast"/>
        <w:rPr>
          <w:rFonts w:ascii="Aptos" w:hAnsi="Aptos"/>
          <w:noProof/>
        </w:rPr>
      </w:pPr>
      <w:r w:rsidRPr="004B6D27">
        <w:rPr>
          <w:rFonts w:ascii="Aptos" w:hAnsi="Aptos"/>
          <w:noProof/>
        </w:rPr>
        <w:t>Naročnik bo Državni revizijski komisiji podal predlog za uvedbo postopka o prekršku:</w:t>
      </w:r>
    </w:p>
    <w:p w14:paraId="6EA2CC8B" w14:textId="77777777" w:rsidR="00775FFC" w:rsidRPr="004B6D27" w:rsidRDefault="00775FFC" w:rsidP="004D68AC">
      <w:pPr>
        <w:pStyle w:val="ListParagraph"/>
        <w:numPr>
          <w:ilvl w:val="0"/>
          <w:numId w:val="16"/>
        </w:numPr>
        <w:spacing w:line="280" w:lineRule="atLeast"/>
        <w:rPr>
          <w:rFonts w:ascii="Aptos" w:hAnsi="Aptos"/>
          <w:noProof/>
        </w:rPr>
      </w:pPr>
      <w:r w:rsidRPr="004B6D27">
        <w:rPr>
          <w:rFonts w:ascii="Aptos" w:hAnsi="Aptos"/>
          <w:noProof/>
        </w:rPr>
        <w:t xml:space="preserve">v primeru, da se bo pri naročniku pojavil utemeljen sum, da je ponudnik v postopku javnega naročila predložil neresnično izjavo ali ponarejeno ali spremenjeno listino kot pravo v skladu z enajstim odstavkom 89. člena ZJN-3, </w:t>
      </w:r>
    </w:p>
    <w:p w14:paraId="768DF03F" w14:textId="77777777" w:rsidR="00775FFC" w:rsidRPr="004B6D27" w:rsidRDefault="00775FFC" w:rsidP="004D68AC">
      <w:pPr>
        <w:pStyle w:val="ListParagraph"/>
        <w:numPr>
          <w:ilvl w:val="0"/>
          <w:numId w:val="16"/>
        </w:numPr>
        <w:spacing w:line="280" w:lineRule="atLeast"/>
        <w:rPr>
          <w:rFonts w:ascii="Aptos" w:hAnsi="Aptos"/>
          <w:noProof/>
        </w:rPr>
      </w:pPr>
      <w:r w:rsidRPr="004B6D27">
        <w:rPr>
          <w:rFonts w:ascii="Aptos" w:hAnsi="Aptos"/>
          <w:noProof/>
        </w:rPr>
        <w:t>če glavni izvajalec ne ravna v skladu s 94. členom ZJN-3.</w:t>
      </w:r>
    </w:p>
    <w:p w14:paraId="3E46958D" w14:textId="77777777" w:rsidR="00775FFC" w:rsidRPr="004B6D27" w:rsidRDefault="00775FFC" w:rsidP="00775FFC">
      <w:pPr>
        <w:pStyle w:val="Heading3"/>
        <w:spacing w:line="280" w:lineRule="atLeast"/>
        <w:rPr>
          <w:rFonts w:ascii="Aptos" w:hAnsi="Aptos"/>
          <w:b/>
          <w:noProof/>
        </w:rPr>
      </w:pPr>
      <w:bookmarkStart w:id="93" w:name="_Toc194395163"/>
      <w:bookmarkStart w:id="94" w:name="_Toc203393724"/>
      <w:r w:rsidRPr="004B6D27">
        <w:rPr>
          <w:rFonts w:ascii="Aptos" w:hAnsi="Aptos"/>
          <w:b/>
          <w:noProof/>
        </w:rPr>
        <w:t>Neobičajno nizka ponudba</w:t>
      </w:r>
      <w:bookmarkEnd w:id="93"/>
      <w:bookmarkEnd w:id="94"/>
    </w:p>
    <w:p w14:paraId="34E41505" w14:textId="77777777" w:rsidR="00775FFC" w:rsidRPr="004B6D27" w:rsidRDefault="00775FFC" w:rsidP="00775FFC">
      <w:pPr>
        <w:rPr>
          <w:rFonts w:ascii="Aptos" w:hAnsi="Aptos"/>
        </w:rPr>
      </w:pPr>
    </w:p>
    <w:p w14:paraId="2D072FA4" w14:textId="77777777" w:rsidR="00775FFC" w:rsidRPr="004B6D27" w:rsidRDefault="00775FFC" w:rsidP="00775FFC">
      <w:pPr>
        <w:spacing w:line="280" w:lineRule="atLeast"/>
        <w:rPr>
          <w:rFonts w:ascii="Aptos" w:hAnsi="Aptos"/>
          <w:noProof/>
        </w:rPr>
      </w:pPr>
      <w:r w:rsidRPr="004B6D27">
        <w:rPr>
          <w:rFonts w:ascii="Aptos" w:hAnsi="Aptos"/>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7BB83B8" w14:textId="77777777" w:rsidR="00775FFC" w:rsidRPr="004B6D27" w:rsidRDefault="00775FFC" w:rsidP="00775FFC">
      <w:pPr>
        <w:spacing w:line="280" w:lineRule="atLeast"/>
        <w:rPr>
          <w:rFonts w:ascii="Aptos" w:hAnsi="Aptos"/>
          <w:noProof/>
        </w:rPr>
      </w:pPr>
    </w:p>
    <w:p w14:paraId="3FB8D4DA" w14:textId="77777777" w:rsidR="00775FFC" w:rsidRPr="004B6D27" w:rsidRDefault="00775FFC" w:rsidP="00775FFC">
      <w:pPr>
        <w:spacing w:line="280" w:lineRule="atLeast"/>
        <w:rPr>
          <w:rFonts w:ascii="Aptos" w:hAnsi="Aptos"/>
          <w:noProof/>
        </w:rPr>
      </w:pPr>
      <w:r w:rsidRPr="004B6D27">
        <w:rPr>
          <w:rFonts w:ascii="Aptos" w:hAnsi="Aptos"/>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0CA9313" w14:textId="77777777" w:rsidR="00775FFC" w:rsidRPr="004B6D27" w:rsidRDefault="00775FFC" w:rsidP="00775FFC">
      <w:pPr>
        <w:spacing w:line="280" w:lineRule="atLeast"/>
        <w:rPr>
          <w:rFonts w:ascii="Aptos" w:hAnsi="Aptos"/>
          <w:noProof/>
        </w:rPr>
      </w:pPr>
    </w:p>
    <w:p w14:paraId="66791E9C" w14:textId="77777777" w:rsidR="00775FFC" w:rsidRPr="004B6D27" w:rsidRDefault="00775FFC" w:rsidP="00775FFC">
      <w:pPr>
        <w:spacing w:line="280" w:lineRule="atLeast"/>
        <w:rPr>
          <w:rFonts w:ascii="Aptos" w:hAnsi="Aptos"/>
          <w:noProof/>
        </w:rPr>
      </w:pPr>
      <w:r w:rsidRPr="004B6D27">
        <w:rPr>
          <w:rFonts w:ascii="Aptos" w:hAnsi="Aptos"/>
          <w:noProof/>
        </w:rPr>
        <w:t xml:space="preserve">Kadar naročnik v postopku javnega naročanja preveri dopustnost vseh ponudb, v skladu s prejšnjim stavkom preveri, ali je ponudba neobičajno nizka glede na dopustne ponudbe. </w:t>
      </w:r>
    </w:p>
    <w:p w14:paraId="4F98374A" w14:textId="77777777" w:rsidR="00775FFC" w:rsidRPr="004B6D27" w:rsidRDefault="00775FFC" w:rsidP="00775FFC">
      <w:pPr>
        <w:spacing w:line="280" w:lineRule="atLeast"/>
        <w:rPr>
          <w:rFonts w:ascii="Aptos" w:hAnsi="Aptos"/>
          <w:noProof/>
        </w:rPr>
      </w:pPr>
    </w:p>
    <w:p w14:paraId="1D8DEBF3" w14:textId="77777777" w:rsidR="00775FFC" w:rsidRPr="004B6D27" w:rsidRDefault="00775FFC" w:rsidP="00775FFC">
      <w:pPr>
        <w:spacing w:line="280" w:lineRule="atLeast"/>
        <w:rPr>
          <w:rFonts w:ascii="Aptos" w:hAnsi="Aptos"/>
          <w:noProof/>
        </w:rPr>
      </w:pPr>
      <w:r w:rsidRPr="004B6D27">
        <w:rPr>
          <w:rFonts w:ascii="Aptos" w:hAnsi="Aptos"/>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68A1897D" w14:textId="77777777" w:rsidR="00775FFC" w:rsidRPr="004B6D27" w:rsidRDefault="00775FFC" w:rsidP="00775FFC">
      <w:pPr>
        <w:spacing w:line="280" w:lineRule="atLeast"/>
        <w:rPr>
          <w:rFonts w:ascii="Aptos" w:hAnsi="Aptos"/>
          <w:noProof/>
        </w:rPr>
      </w:pPr>
    </w:p>
    <w:p w14:paraId="182473CD" w14:textId="77777777" w:rsidR="00775FFC" w:rsidRPr="004B6D27" w:rsidRDefault="00775FFC" w:rsidP="00775FFC">
      <w:pPr>
        <w:spacing w:line="280" w:lineRule="atLeast"/>
        <w:rPr>
          <w:rFonts w:ascii="Aptos" w:hAnsi="Aptos"/>
          <w:noProof/>
        </w:rPr>
      </w:pPr>
      <w:r w:rsidRPr="004B6D27">
        <w:rPr>
          <w:rFonts w:ascii="Aptos" w:hAnsi="Aptos"/>
          <w:noProof/>
        </w:rPr>
        <w:t xml:space="preserve">Naročnik bo ocenil pojasnila tako, da se bo posvetoval s ponudnikom. </w:t>
      </w:r>
    </w:p>
    <w:p w14:paraId="497B4ED2" w14:textId="77777777" w:rsidR="00775FFC" w:rsidRPr="004B6D27" w:rsidRDefault="00775FFC" w:rsidP="00775FFC">
      <w:pPr>
        <w:spacing w:line="280" w:lineRule="atLeast"/>
        <w:rPr>
          <w:rFonts w:ascii="Aptos" w:hAnsi="Aptos"/>
          <w:noProof/>
        </w:rPr>
      </w:pPr>
    </w:p>
    <w:p w14:paraId="1A8BB5D8" w14:textId="77777777" w:rsidR="00775FFC" w:rsidRPr="004B6D27" w:rsidRDefault="00775FFC" w:rsidP="00775FFC">
      <w:pPr>
        <w:spacing w:line="280" w:lineRule="atLeast"/>
        <w:rPr>
          <w:rFonts w:ascii="Aptos" w:hAnsi="Aptos"/>
          <w:noProof/>
        </w:rPr>
      </w:pPr>
      <w:r w:rsidRPr="004B6D27">
        <w:rPr>
          <w:rFonts w:ascii="Aptos" w:hAnsi="Aptos"/>
          <w:noProof/>
        </w:rPr>
        <w:t xml:space="preserve">Če bo naročnik ugotovil, da je ponudba neobičajno nizka, ker ni skladna z veljavnimi obveznostmi iz drugega odstavka 3. člena ZJN-3, jo bo naročnik zavrnil. </w:t>
      </w:r>
    </w:p>
    <w:p w14:paraId="7A0ECA1E" w14:textId="77777777" w:rsidR="002D2BF0" w:rsidRPr="004B6D27" w:rsidRDefault="002D2BF0" w:rsidP="00775FFC">
      <w:pPr>
        <w:spacing w:line="280" w:lineRule="atLeast"/>
        <w:rPr>
          <w:rFonts w:ascii="Aptos" w:hAnsi="Aptos"/>
          <w:noProof/>
        </w:rPr>
      </w:pPr>
    </w:p>
    <w:p w14:paraId="7CCBD3FD" w14:textId="77777777" w:rsidR="00775FFC" w:rsidRPr="004B6D27" w:rsidRDefault="00775FFC" w:rsidP="00775FFC">
      <w:pPr>
        <w:pStyle w:val="Heading3"/>
        <w:rPr>
          <w:rFonts w:ascii="Aptos" w:hAnsi="Aptos"/>
          <w:b/>
          <w:noProof/>
        </w:rPr>
      </w:pPr>
      <w:bookmarkStart w:id="95" w:name="_Toc194395164"/>
      <w:bookmarkStart w:id="96" w:name="_Toc203393725"/>
      <w:r w:rsidRPr="004B6D27">
        <w:rPr>
          <w:rFonts w:ascii="Aptos" w:hAnsi="Aptos"/>
          <w:b/>
          <w:noProof/>
        </w:rPr>
        <w:t>Predložitev ponudbe s podizvajalci</w:t>
      </w:r>
      <w:bookmarkEnd w:id="95"/>
      <w:bookmarkEnd w:id="96"/>
    </w:p>
    <w:p w14:paraId="32909DC7" w14:textId="77777777" w:rsidR="00775FFC" w:rsidRPr="004B6D27" w:rsidRDefault="00775FFC" w:rsidP="00775FFC">
      <w:pPr>
        <w:rPr>
          <w:rFonts w:ascii="Aptos" w:hAnsi="Aptos"/>
        </w:rPr>
      </w:pPr>
    </w:p>
    <w:p w14:paraId="7101A159" w14:textId="37DCFEFA" w:rsidR="00775FFC" w:rsidRDefault="00775FFC" w:rsidP="00DB3FFF">
      <w:pPr>
        <w:rPr>
          <w:rFonts w:ascii="Aptos" w:hAnsi="Aptos"/>
        </w:rPr>
      </w:pPr>
      <w:r w:rsidRPr="004B6D27">
        <w:rPr>
          <w:rFonts w:ascii="Aptos" w:hAnsi="Aptos"/>
        </w:rPr>
        <w:t xml:space="preserve">V primeru, da ponudnik nastopa s podizvajalci, mora za vsakega od navedenih podizvajalcev, ponudnik predložiti dokumente, zahtevane v </w:t>
      </w:r>
      <w:r w:rsidRPr="002350FA">
        <w:rPr>
          <w:rFonts w:ascii="Aptos" w:hAnsi="Aptos"/>
        </w:rPr>
        <w:t xml:space="preserve">točkah </w:t>
      </w:r>
      <w:r w:rsidR="00360EFB" w:rsidRPr="002350FA">
        <w:rPr>
          <w:rFonts w:ascii="Aptos" w:hAnsi="Aptos"/>
        </w:rPr>
        <w:t>4.2.1, 4.2.2, 4.2.</w:t>
      </w:r>
      <w:r w:rsidR="002350FA" w:rsidRPr="002350FA">
        <w:rPr>
          <w:rFonts w:ascii="Aptos" w:hAnsi="Aptos"/>
        </w:rPr>
        <w:t>5</w:t>
      </w:r>
      <w:r w:rsidR="00360EFB" w:rsidRPr="002350FA">
        <w:rPr>
          <w:rFonts w:ascii="Aptos" w:hAnsi="Aptos"/>
        </w:rPr>
        <w:t>, 4.2.</w:t>
      </w:r>
      <w:r w:rsidR="00DB3FFF">
        <w:rPr>
          <w:rFonts w:ascii="Aptos" w:hAnsi="Aptos"/>
        </w:rPr>
        <w:t>11</w:t>
      </w:r>
      <w:r w:rsidR="00360EFB" w:rsidRPr="002350FA">
        <w:rPr>
          <w:rFonts w:ascii="Aptos" w:hAnsi="Aptos"/>
        </w:rPr>
        <w:t>,</w:t>
      </w:r>
      <w:r w:rsidR="002350FA" w:rsidRPr="002350FA">
        <w:rPr>
          <w:rFonts w:ascii="Aptos" w:hAnsi="Aptos"/>
        </w:rPr>
        <w:t xml:space="preserve"> 4.2.1</w:t>
      </w:r>
      <w:r w:rsidR="00DB3FFF">
        <w:rPr>
          <w:rFonts w:ascii="Aptos" w:hAnsi="Aptos"/>
        </w:rPr>
        <w:t>2</w:t>
      </w:r>
      <w:r w:rsidR="008D4A5F">
        <w:rPr>
          <w:rFonts w:ascii="Aptos" w:hAnsi="Aptos"/>
        </w:rPr>
        <w:t xml:space="preserve"> </w:t>
      </w:r>
      <w:r w:rsidR="00360EFB" w:rsidRPr="002350FA">
        <w:rPr>
          <w:rFonts w:ascii="Aptos" w:hAnsi="Aptos"/>
        </w:rPr>
        <w:t>in 4.2.1</w:t>
      </w:r>
      <w:r w:rsidR="00DB3FFF">
        <w:rPr>
          <w:rFonts w:ascii="Aptos" w:hAnsi="Aptos"/>
        </w:rPr>
        <w:t>5</w:t>
      </w:r>
      <w:r w:rsidR="00DB3FFF" w:rsidRPr="009E0276">
        <w:rPr>
          <w:rFonts w:ascii="Aptos" w:hAnsi="Aptos"/>
        </w:rPr>
        <w:t>.</w:t>
      </w:r>
    </w:p>
    <w:p w14:paraId="645F19C5" w14:textId="77777777" w:rsidR="00DB3FFF" w:rsidRDefault="00DB3FFF" w:rsidP="00775FFC">
      <w:pPr>
        <w:spacing w:line="280" w:lineRule="atLeast"/>
        <w:rPr>
          <w:rFonts w:ascii="Aptos" w:hAnsi="Aptos"/>
        </w:rPr>
      </w:pPr>
    </w:p>
    <w:p w14:paraId="05A90EC2" w14:textId="012C336B" w:rsidR="00DB3FFF" w:rsidRPr="004B6D27" w:rsidRDefault="00DB3FFF" w:rsidP="00775FFC">
      <w:pPr>
        <w:spacing w:line="280" w:lineRule="atLeast"/>
        <w:rPr>
          <w:rFonts w:ascii="Aptos" w:hAnsi="Aptos"/>
        </w:rPr>
      </w:pPr>
      <w:r w:rsidRPr="00DB3FFF">
        <w:rPr>
          <w:rFonts w:ascii="Aptos" w:hAnsi="Aptos"/>
        </w:rPr>
        <w:t>V primeru, da bo ponudnik s podizvajalcem zagotavljal izpolnjevanje referenčnega pogoja in/ali ustrezne kadrovske kapacitete, mora za vsakega od navedenih podizvajalcev, predložiti še dokument</w:t>
      </w:r>
      <w:r>
        <w:rPr>
          <w:rFonts w:ascii="Aptos" w:hAnsi="Aptos"/>
        </w:rPr>
        <w:t>e</w:t>
      </w:r>
      <w:r w:rsidRPr="00DB3FFF">
        <w:rPr>
          <w:rFonts w:ascii="Aptos" w:hAnsi="Aptos"/>
        </w:rPr>
        <w:t>, zahtevan v točki 4.2.6</w:t>
      </w:r>
      <w:r>
        <w:rPr>
          <w:rFonts w:ascii="Aptos" w:hAnsi="Aptos"/>
        </w:rPr>
        <w:t xml:space="preserve"> in/ali 4.2.8</w:t>
      </w:r>
      <w:r w:rsidRPr="00DB3FFF">
        <w:rPr>
          <w:rFonts w:ascii="Aptos" w:hAnsi="Aptos"/>
        </w:rPr>
        <w:t>.</w:t>
      </w:r>
    </w:p>
    <w:p w14:paraId="5D115F79" w14:textId="77777777" w:rsidR="00775FFC" w:rsidRPr="004B6D27" w:rsidRDefault="00775FFC" w:rsidP="00775FFC">
      <w:pPr>
        <w:spacing w:line="280" w:lineRule="atLeast"/>
        <w:rPr>
          <w:rFonts w:ascii="Aptos" w:hAnsi="Aptos"/>
        </w:rPr>
      </w:pPr>
    </w:p>
    <w:p w14:paraId="7E8897D2" w14:textId="77777777" w:rsidR="00775FFC" w:rsidRPr="004B6D27" w:rsidRDefault="00775FFC" w:rsidP="00775FFC">
      <w:pPr>
        <w:spacing w:line="280" w:lineRule="atLeast"/>
        <w:rPr>
          <w:rFonts w:ascii="Aptos" w:hAnsi="Aptos"/>
        </w:rPr>
      </w:pPr>
      <w:r w:rsidRPr="004B6D27">
        <w:rPr>
          <w:rFonts w:ascii="Aptos" w:hAnsi="Aptos"/>
        </w:rPr>
        <w:t xml:space="preserve">V kolikor podizvajalec zahteva neposredna plačila, mora dodatno predložiti še Soglasje podizvajalca za neposredna plačila, na podlagi katerega naročnik namesto ponudnika poravna podizvajalčevo terjatev do ponudnika </w:t>
      </w:r>
      <w:r w:rsidRPr="004B6D27">
        <w:rPr>
          <w:rFonts w:ascii="Aptos" w:hAnsi="Aptos"/>
          <w:i/>
          <w:sz w:val="16"/>
          <w:szCs w:val="16"/>
        </w:rPr>
        <w:t>(to soglasje je potrebno predložiti le v primeru, če podizvajalec zahteva neposredna plačila).</w:t>
      </w:r>
    </w:p>
    <w:p w14:paraId="59353E96" w14:textId="77777777" w:rsidR="00775FFC" w:rsidRPr="004B6D27" w:rsidRDefault="00775FFC" w:rsidP="00775FFC">
      <w:pPr>
        <w:spacing w:line="280" w:lineRule="atLeast"/>
        <w:rPr>
          <w:rFonts w:ascii="Aptos" w:hAnsi="Aptos"/>
        </w:rPr>
      </w:pPr>
    </w:p>
    <w:p w14:paraId="6AAEDE86" w14:textId="77777777" w:rsidR="00775FFC" w:rsidRPr="004B6D27" w:rsidRDefault="00775FFC" w:rsidP="00775FFC">
      <w:pPr>
        <w:spacing w:line="280" w:lineRule="atLeast"/>
        <w:rPr>
          <w:rFonts w:ascii="Aptos" w:hAnsi="Aptos"/>
        </w:rPr>
      </w:pPr>
      <w:r w:rsidRPr="004B6D27">
        <w:rPr>
          <w:rFonts w:ascii="Aptos" w:hAnsi="Aptos"/>
        </w:rPr>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519BB94F" w14:textId="77777777" w:rsidR="00775FFC" w:rsidRPr="004B6D27" w:rsidRDefault="00775FFC" w:rsidP="00775FFC">
      <w:pPr>
        <w:spacing w:line="280" w:lineRule="atLeast"/>
        <w:rPr>
          <w:rFonts w:ascii="Aptos" w:hAnsi="Aptos"/>
        </w:rPr>
      </w:pPr>
    </w:p>
    <w:p w14:paraId="5E20E47D" w14:textId="77777777" w:rsidR="00775FFC" w:rsidRPr="004B6D27" w:rsidRDefault="00775FFC" w:rsidP="00775FFC">
      <w:pPr>
        <w:spacing w:line="280" w:lineRule="atLeast"/>
        <w:rPr>
          <w:rFonts w:ascii="Aptos" w:hAnsi="Aptos"/>
        </w:rPr>
      </w:pPr>
      <w:r w:rsidRPr="004B6D27">
        <w:rPr>
          <w:rFonts w:ascii="Aptos" w:hAnsi="Aptos"/>
        </w:rPr>
        <w:lastRenderedPageBreak/>
        <w:t>Ponudnik se obvezuje, da bo v primeru morebitne naknadne zamenjave podizvajalca oziroma pred vključitvijo novega podizvajalca, pridobil pisno soglasje naročnika. Ob tem mora ponudnik za vsakega izmed novih podizvajalcev naročniku predložiti:</w:t>
      </w:r>
    </w:p>
    <w:p w14:paraId="2EEA729E" w14:textId="77777777" w:rsidR="00775FFC" w:rsidRPr="004B6D27" w:rsidRDefault="00775FFC" w:rsidP="00775FFC">
      <w:pPr>
        <w:spacing w:line="280" w:lineRule="atLeast"/>
        <w:rPr>
          <w:rFonts w:ascii="Aptos" w:hAnsi="Aptos"/>
        </w:rPr>
      </w:pPr>
    </w:p>
    <w:p w14:paraId="3A0D5C49" w14:textId="1193C04A" w:rsidR="002350FA" w:rsidRDefault="00775FFC" w:rsidP="00351AED">
      <w:pPr>
        <w:pStyle w:val="ListParagraph"/>
        <w:numPr>
          <w:ilvl w:val="0"/>
          <w:numId w:val="4"/>
        </w:numPr>
        <w:spacing w:line="280" w:lineRule="atLeast"/>
        <w:rPr>
          <w:rFonts w:ascii="Aptos" w:hAnsi="Aptos"/>
        </w:rPr>
      </w:pPr>
      <w:r w:rsidRPr="002350FA">
        <w:rPr>
          <w:rFonts w:ascii="Aptos" w:hAnsi="Aptos"/>
        </w:rPr>
        <w:t xml:space="preserve">Za vsakega novega podizvajalca dokumente, zahtevane v točkah </w:t>
      </w:r>
      <w:r w:rsidR="002350FA" w:rsidRPr="002350FA">
        <w:rPr>
          <w:rFonts w:ascii="Aptos" w:hAnsi="Aptos"/>
        </w:rPr>
        <w:t>4.2.1, 4.2.2, 4.2.5, 4.2.</w:t>
      </w:r>
      <w:r w:rsidR="00DB3FFF">
        <w:rPr>
          <w:rFonts w:ascii="Aptos" w:hAnsi="Aptos"/>
        </w:rPr>
        <w:t>11</w:t>
      </w:r>
      <w:r w:rsidR="002350FA" w:rsidRPr="002350FA">
        <w:rPr>
          <w:rFonts w:ascii="Aptos" w:hAnsi="Aptos"/>
        </w:rPr>
        <w:t>, 4.2.1</w:t>
      </w:r>
      <w:r w:rsidR="00DB3FFF">
        <w:rPr>
          <w:rFonts w:ascii="Aptos" w:hAnsi="Aptos"/>
        </w:rPr>
        <w:t>2</w:t>
      </w:r>
      <w:r w:rsidR="008D4A5F">
        <w:rPr>
          <w:rFonts w:ascii="Aptos" w:hAnsi="Aptos"/>
        </w:rPr>
        <w:t xml:space="preserve"> </w:t>
      </w:r>
      <w:r w:rsidR="002350FA" w:rsidRPr="002350FA">
        <w:rPr>
          <w:rFonts w:ascii="Aptos" w:hAnsi="Aptos"/>
        </w:rPr>
        <w:t>in 4.2.1</w:t>
      </w:r>
      <w:r w:rsidR="00DB3FFF">
        <w:rPr>
          <w:rFonts w:ascii="Aptos" w:hAnsi="Aptos"/>
        </w:rPr>
        <w:t>5</w:t>
      </w:r>
      <w:r w:rsidR="002350FA">
        <w:rPr>
          <w:rFonts w:ascii="Aptos" w:hAnsi="Aptos"/>
        </w:rPr>
        <w:t>.</w:t>
      </w:r>
    </w:p>
    <w:p w14:paraId="201A5374" w14:textId="48DF0A8B" w:rsidR="00DB3FFF" w:rsidRPr="00DB3FFF" w:rsidRDefault="00DB3FFF" w:rsidP="00DB3FFF">
      <w:pPr>
        <w:pStyle w:val="ListParagraph"/>
        <w:spacing w:line="280" w:lineRule="atLeast"/>
        <w:rPr>
          <w:rFonts w:ascii="Aptos" w:hAnsi="Aptos"/>
        </w:rPr>
      </w:pPr>
      <w:r w:rsidRPr="00DB3FFF">
        <w:rPr>
          <w:rFonts w:ascii="Aptos" w:hAnsi="Aptos"/>
        </w:rPr>
        <w:t>V primeru, da bo ponudnik s podizvajalcem zagotavljal izpolnjevanje referenčnega pogoja in/ali ustrezne kadrovske kapacitete, mora za vsakega od navedenih podizvajalcev, predložiti še dokumente, zahtevan v točki 4.2.6 in/ali 4.2.8.</w:t>
      </w:r>
    </w:p>
    <w:p w14:paraId="5AB72475" w14:textId="5A1A326D" w:rsidR="00775FFC" w:rsidRPr="002350FA" w:rsidRDefault="00775FFC" w:rsidP="00351AED">
      <w:pPr>
        <w:pStyle w:val="ListParagraph"/>
        <w:numPr>
          <w:ilvl w:val="0"/>
          <w:numId w:val="4"/>
        </w:numPr>
        <w:spacing w:line="280" w:lineRule="atLeast"/>
        <w:rPr>
          <w:rFonts w:ascii="Aptos" w:hAnsi="Aptos"/>
        </w:rPr>
      </w:pPr>
      <w:r w:rsidRPr="002350FA">
        <w:rPr>
          <w:rFonts w:ascii="Aptos" w:hAnsi="Aptos"/>
        </w:rPr>
        <w:t xml:space="preserve">Soglasje podizvajalca za neposredna plačila, na podlagi katerega naročnik namesto ponudnika poravna podizvajalčevo terjatev do ponudnika </w:t>
      </w:r>
      <w:r w:rsidRPr="002350FA">
        <w:rPr>
          <w:rFonts w:ascii="Aptos" w:hAnsi="Aptos"/>
          <w:i/>
          <w:sz w:val="16"/>
          <w:szCs w:val="16"/>
        </w:rPr>
        <w:t>(to soglasje je potrebno predložiti le v primeru, če podizvajalec zahteva neposredna plačila).</w:t>
      </w:r>
    </w:p>
    <w:p w14:paraId="3EFE7359" w14:textId="77777777" w:rsidR="00775FFC" w:rsidRPr="004B6D27" w:rsidRDefault="00775FFC" w:rsidP="004D68AC">
      <w:pPr>
        <w:pStyle w:val="ListParagraph"/>
        <w:numPr>
          <w:ilvl w:val="0"/>
          <w:numId w:val="4"/>
        </w:numPr>
        <w:spacing w:line="280" w:lineRule="atLeast"/>
        <w:rPr>
          <w:rFonts w:ascii="Aptos" w:hAnsi="Aptos"/>
        </w:rPr>
      </w:pPr>
      <w:r w:rsidRPr="004B6D27">
        <w:rPr>
          <w:rFonts w:ascii="Aptos" w:hAnsi="Aptos"/>
        </w:rPr>
        <w:t>Pogodbo sklenjeno z novim podizvajalcem iz katere morajo biti razvidni podatki o podizvajalcu, vrsta del, ki jih bo izvajal podizvajalec ter njihov obseg in vrednost</w:t>
      </w:r>
    </w:p>
    <w:p w14:paraId="429BE4D0" w14:textId="77777777" w:rsidR="00775FFC" w:rsidRPr="004B6D27" w:rsidRDefault="00775FFC" w:rsidP="004D68AC">
      <w:pPr>
        <w:pStyle w:val="ListParagraph"/>
        <w:numPr>
          <w:ilvl w:val="0"/>
          <w:numId w:val="4"/>
        </w:numPr>
        <w:spacing w:line="280" w:lineRule="atLeast"/>
        <w:rPr>
          <w:rFonts w:ascii="Aptos" w:hAnsi="Aptos"/>
        </w:rPr>
      </w:pPr>
      <w:r w:rsidRPr="004B6D27">
        <w:rPr>
          <w:rFonts w:ascii="Aptos" w:hAnsi="Aptos"/>
        </w:rPr>
        <w:t>Lastno izjavo, da je poravnal vse obveznosti prvotnemu podizvajalcu.</w:t>
      </w:r>
    </w:p>
    <w:p w14:paraId="71A5E457" w14:textId="77777777" w:rsidR="00775FFC" w:rsidRPr="004B6D27" w:rsidRDefault="00775FFC" w:rsidP="00775FFC">
      <w:pPr>
        <w:pStyle w:val="Heading3"/>
        <w:rPr>
          <w:rFonts w:ascii="Aptos" w:hAnsi="Aptos"/>
          <w:b/>
          <w:noProof/>
        </w:rPr>
      </w:pPr>
      <w:bookmarkStart w:id="97" w:name="_Toc194395165"/>
      <w:bookmarkStart w:id="98" w:name="_Toc203393726"/>
      <w:r w:rsidRPr="004B6D27">
        <w:rPr>
          <w:rFonts w:ascii="Aptos" w:hAnsi="Aptos"/>
          <w:b/>
          <w:noProof/>
        </w:rPr>
        <w:t>Skupna ponudba</w:t>
      </w:r>
      <w:bookmarkEnd w:id="97"/>
      <w:bookmarkEnd w:id="98"/>
    </w:p>
    <w:p w14:paraId="0435C336" w14:textId="77777777" w:rsidR="00775FFC" w:rsidRPr="004B6D27" w:rsidRDefault="00775FFC" w:rsidP="00775FFC">
      <w:pPr>
        <w:rPr>
          <w:rFonts w:ascii="Aptos" w:hAnsi="Aptos"/>
        </w:rPr>
      </w:pPr>
    </w:p>
    <w:p w14:paraId="734E10A9" w14:textId="0AD19D39" w:rsidR="00775FFC" w:rsidRDefault="00775FFC" w:rsidP="009A068A">
      <w:pPr>
        <w:spacing w:line="280" w:lineRule="atLeast"/>
        <w:rPr>
          <w:rFonts w:ascii="Aptos" w:hAnsi="Aptos"/>
        </w:rPr>
      </w:pPr>
      <w:r w:rsidRPr="004B6D27">
        <w:rPr>
          <w:rFonts w:ascii="Aptos" w:hAnsi="Aptos"/>
        </w:rPr>
        <w:t xml:space="preserve">V primeru, da skupina izvajalcev predloži skupno ponudbo, mora ta skupina predložiti </w:t>
      </w:r>
      <w:r w:rsidRPr="004B6D27">
        <w:rPr>
          <w:rFonts w:ascii="Aptos" w:hAnsi="Aptos"/>
          <w:b/>
        </w:rPr>
        <w:t>za vsakega izvajalca iz skupne ponudbe (partnerja)</w:t>
      </w:r>
      <w:r w:rsidRPr="004B6D27">
        <w:rPr>
          <w:rFonts w:ascii="Aptos" w:hAnsi="Aptos"/>
        </w:rPr>
        <w:t xml:space="preserve"> dokumente, zahtevane v </w:t>
      </w:r>
      <w:r w:rsidR="002350FA" w:rsidRPr="002350FA">
        <w:rPr>
          <w:rFonts w:ascii="Aptos" w:hAnsi="Aptos"/>
        </w:rPr>
        <w:t>4.2.1, 4.2.2, 4.2.5, 4.2.</w:t>
      </w:r>
      <w:r w:rsidR="00DB3FFF">
        <w:rPr>
          <w:rFonts w:ascii="Aptos" w:hAnsi="Aptos"/>
        </w:rPr>
        <w:t>11</w:t>
      </w:r>
      <w:r w:rsidR="002350FA" w:rsidRPr="002350FA">
        <w:rPr>
          <w:rFonts w:ascii="Aptos" w:hAnsi="Aptos"/>
        </w:rPr>
        <w:t>, 4.2.1</w:t>
      </w:r>
      <w:r w:rsidR="00DB3FFF">
        <w:rPr>
          <w:rFonts w:ascii="Aptos" w:hAnsi="Aptos"/>
        </w:rPr>
        <w:t>2</w:t>
      </w:r>
      <w:r w:rsidR="008D4A5F">
        <w:rPr>
          <w:rFonts w:ascii="Aptos" w:hAnsi="Aptos"/>
        </w:rPr>
        <w:t xml:space="preserve"> </w:t>
      </w:r>
      <w:r w:rsidR="002350FA" w:rsidRPr="002350FA">
        <w:rPr>
          <w:rFonts w:ascii="Aptos" w:hAnsi="Aptos"/>
        </w:rPr>
        <w:t>in 4.2.1</w:t>
      </w:r>
      <w:r w:rsidR="00DB3FFF">
        <w:rPr>
          <w:rFonts w:ascii="Aptos" w:hAnsi="Aptos"/>
        </w:rPr>
        <w:t>5</w:t>
      </w:r>
      <w:r w:rsidR="002350FA">
        <w:rPr>
          <w:rFonts w:ascii="Aptos" w:hAnsi="Aptos"/>
        </w:rPr>
        <w:t>.</w:t>
      </w:r>
    </w:p>
    <w:p w14:paraId="7B31EB1B" w14:textId="77777777" w:rsidR="00DB3FFF" w:rsidRDefault="00DB3FFF" w:rsidP="009A068A">
      <w:pPr>
        <w:spacing w:line="280" w:lineRule="atLeast"/>
        <w:rPr>
          <w:rFonts w:ascii="Aptos" w:hAnsi="Aptos"/>
        </w:rPr>
      </w:pPr>
    </w:p>
    <w:p w14:paraId="60753252" w14:textId="1B2F0704" w:rsidR="00DB3FFF" w:rsidRPr="004B6D27" w:rsidRDefault="00DB3FFF" w:rsidP="009A068A">
      <w:pPr>
        <w:spacing w:line="280" w:lineRule="atLeast"/>
        <w:rPr>
          <w:rFonts w:ascii="Aptos" w:hAnsi="Aptos"/>
        </w:rPr>
      </w:pPr>
      <w:r w:rsidRPr="00DB3FFF">
        <w:rPr>
          <w:rFonts w:ascii="Aptos" w:hAnsi="Aptos"/>
        </w:rPr>
        <w:t xml:space="preserve">V primeru, da bo ponudnik s </w:t>
      </w:r>
      <w:r>
        <w:rPr>
          <w:rFonts w:ascii="Aptos" w:hAnsi="Aptos"/>
        </w:rPr>
        <w:t xml:space="preserve">partnerjem </w:t>
      </w:r>
      <w:r w:rsidRPr="00DB3FFF">
        <w:rPr>
          <w:rFonts w:ascii="Aptos" w:hAnsi="Aptos"/>
        </w:rPr>
        <w:t>zagotavljal izpolnjevanje referenčnega pogoja in/ali ustrezne kadrovske kapacitete, mora za vsakega od navedenih p</w:t>
      </w:r>
      <w:r>
        <w:rPr>
          <w:rFonts w:ascii="Aptos" w:hAnsi="Aptos"/>
        </w:rPr>
        <w:t>artnerjev</w:t>
      </w:r>
      <w:r w:rsidRPr="00DB3FFF">
        <w:rPr>
          <w:rFonts w:ascii="Aptos" w:hAnsi="Aptos"/>
        </w:rPr>
        <w:t>, predložiti še dokument</w:t>
      </w:r>
      <w:r>
        <w:rPr>
          <w:rFonts w:ascii="Aptos" w:hAnsi="Aptos"/>
        </w:rPr>
        <w:t>e</w:t>
      </w:r>
      <w:r w:rsidRPr="00DB3FFF">
        <w:rPr>
          <w:rFonts w:ascii="Aptos" w:hAnsi="Aptos"/>
        </w:rPr>
        <w:t>, zahtevan v točki 4.2.6</w:t>
      </w:r>
      <w:r>
        <w:rPr>
          <w:rFonts w:ascii="Aptos" w:hAnsi="Aptos"/>
        </w:rPr>
        <w:t xml:space="preserve"> in/ali 4.2.8</w:t>
      </w:r>
      <w:r w:rsidRPr="00DB3FFF">
        <w:rPr>
          <w:rFonts w:ascii="Aptos" w:hAnsi="Aptos"/>
        </w:rPr>
        <w:t>.</w:t>
      </w:r>
    </w:p>
    <w:p w14:paraId="14E205B4" w14:textId="77777777" w:rsidR="00775FFC" w:rsidRPr="004B6D27" w:rsidRDefault="00775FFC" w:rsidP="00775FFC">
      <w:pPr>
        <w:spacing w:line="280" w:lineRule="atLeast"/>
        <w:rPr>
          <w:rFonts w:ascii="Aptos" w:hAnsi="Aptos"/>
        </w:rPr>
      </w:pPr>
    </w:p>
    <w:p w14:paraId="3E0189DB" w14:textId="77777777" w:rsidR="00775FFC" w:rsidRPr="004B6D27" w:rsidRDefault="00775FFC" w:rsidP="00775FFC">
      <w:pPr>
        <w:spacing w:line="280" w:lineRule="atLeast"/>
        <w:rPr>
          <w:rFonts w:ascii="Aptos" w:hAnsi="Aptos"/>
          <w:b/>
        </w:rPr>
      </w:pPr>
      <w:r w:rsidRPr="004B6D27">
        <w:rPr>
          <w:rFonts w:ascii="Aptos" w:hAnsi="Aptos"/>
          <w:b/>
        </w:rPr>
        <w:t>Izvajalci v primeru skupne ponudbe določijo vodilnega partnerja v skupni ponudbi. Vodilni partner je izvajalec, ki mora imenovati vodjo del.</w:t>
      </w:r>
    </w:p>
    <w:p w14:paraId="5C126AA0" w14:textId="77777777" w:rsidR="00775FFC" w:rsidRPr="004B6D27" w:rsidRDefault="00775FFC" w:rsidP="00775FFC">
      <w:pPr>
        <w:spacing w:line="280" w:lineRule="atLeast"/>
        <w:rPr>
          <w:rFonts w:ascii="Aptos" w:hAnsi="Aptos"/>
        </w:rPr>
      </w:pPr>
    </w:p>
    <w:p w14:paraId="499174AF" w14:textId="77777777" w:rsidR="00775FFC" w:rsidRPr="004B6D27" w:rsidRDefault="00775FFC" w:rsidP="00775FFC">
      <w:pPr>
        <w:spacing w:line="280" w:lineRule="atLeast"/>
        <w:rPr>
          <w:rFonts w:ascii="Aptos" w:hAnsi="Aptos" w:cs="Arial"/>
        </w:rPr>
      </w:pPr>
      <w:r w:rsidRPr="004B6D27">
        <w:rPr>
          <w:rFonts w:ascii="Aptos" w:hAnsi="Aptos" w:cs="Arial"/>
        </w:rPr>
        <w:t>Izvajalčeva pooblastila iz skupne ponudbe ne morejo nadomestiti ponudnikovih.</w:t>
      </w:r>
    </w:p>
    <w:p w14:paraId="634E6533" w14:textId="77777777" w:rsidR="009A068A" w:rsidRPr="004B6D27" w:rsidRDefault="009A068A" w:rsidP="00775FFC">
      <w:pPr>
        <w:spacing w:line="280" w:lineRule="atLeast"/>
        <w:rPr>
          <w:rFonts w:ascii="Aptos" w:hAnsi="Aptos"/>
        </w:rPr>
      </w:pPr>
    </w:p>
    <w:p w14:paraId="6C364160" w14:textId="1406C8B4" w:rsidR="00775FFC" w:rsidRPr="004B6D27" w:rsidRDefault="00775FFC" w:rsidP="00775FFC">
      <w:pPr>
        <w:spacing w:line="280" w:lineRule="atLeast"/>
        <w:rPr>
          <w:rFonts w:ascii="Aptos" w:hAnsi="Aptos" w:cs="Arial"/>
        </w:rPr>
      </w:pPr>
      <w:r w:rsidRPr="004B6D27">
        <w:rPr>
          <w:rFonts w:ascii="Aptos" w:hAnsi="Aptos"/>
        </w:rP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7876FDFA" w14:textId="77777777" w:rsidR="00775FFC" w:rsidRPr="004B6D27" w:rsidRDefault="00775FFC" w:rsidP="00775FFC">
      <w:pPr>
        <w:pStyle w:val="Heading3"/>
        <w:rPr>
          <w:rFonts w:ascii="Aptos" w:hAnsi="Aptos"/>
          <w:b/>
          <w:noProof/>
        </w:rPr>
      </w:pPr>
      <w:bookmarkStart w:id="99" w:name="_Toc194395166"/>
      <w:bookmarkStart w:id="100" w:name="_Toc203393727"/>
      <w:r w:rsidRPr="004B6D27">
        <w:rPr>
          <w:rFonts w:ascii="Aptos" w:hAnsi="Aptos"/>
          <w:b/>
          <w:noProof/>
        </w:rPr>
        <w:t>Uporaba zmogljivosti drugih subjektov</w:t>
      </w:r>
      <w:bookmarkEnd w:id="99"/>
      <w:bookmarkEnd w:id="100"/>
    </w:p>
    <w:p w14:paraId="07FA54A3" w14:textId="77777777" w:rsidR="00775FFC" w:rsidRPr="004B6D27" w:rsidRDefault="00775FFC" w:rsidP="00775FFC">
      <w:pPr>
        <w:rPr>
          <w:rFonts w:ascii="Aptos" w:hAnsi="Aptos"/>
        </w:rPr>
      </w:pPr>
    </w:p>
    <w:p w14:paraId="298DAB96" w14:textId="77777777" w:rsidR="00775FFC" w:rsidRPr="004B6D27" w:rsidRDefault="00775FFC" w:rsidP="00775FFC">
      <w:pPr>
        <w:spacing w:line="280" w:lineRule="atLeast"/>
        <w:rPr>
          <w:rFonts w:ascii="Aptos" w:hAnsi="Aptos"/>
          <w:iCs/>
          <w:noProof/>
        </w:rPr>
      </w:pPr>
      <w:r w:rsidRPr="004B6D27">
        <w:rPr>
          <w:rFonts w:ascii="Aptos" w:hAnsi="Aptos"/>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3AFC6013" w14:textId="77777777" w:rsidR="00775FFC" w:rsidRPr="004B6D27" w:rsidRDefault="00775FFC" w:rsidP="00775FFC">
      <w:pPr>
        <w:spacing w:line="280" w:lineRule="atLeast"/>
        <w:rPr>
          <w:rFonts w:ascii="Aptos" w:hAnsi="Aptos"/>
          <w:iCs/>
          <w:noProof/>
        </w:rPr>
      </w:pPr>
    </w:p>
    <w:p w14:paraId="74338FCD" w14:textId="518D3E20" w:rsidR="00775FFC" w:rsidRPr="004B6D27" w:rsidRDefault="00775FFC" w:rsidP="00775FFC">
      <w:pPr>
        <w:spacing w:line="280" w:lineRule="atLeast"/>
        <w:rPr>
          <w:rFonts w:ascii="Aptos" w:hAnsi="Aptos"/>
          <w:iCs/>
          <w:noProof/>
        </w:rPr>
      </w:pPr>
      <w:r w:rsidRPr="004B6D27">
        <w:rPr>
          <w:rFonts w:ascii="Aptos" w:hAnsi="Aptos"/>
          <w:iCs/>
          <w:noProof/>
        </w:rPr>
        <w:t xml:space="preserve">Če ponudnik uporabi zmogljivosti drugih subjektov glede pogojev v zvezi z ekonomskim in finančnim položajem, bo naročnik zahteval, da so ponudnik in navedeni subjekti skupaj odgovorni za izvedbo javnega </w:t>
      </w:r>
      <w:r w:rsidRPr="004B6D27">
        <w:rPr>
          <w:rFonts w:ascii="Aptos" w:hAnsi="Aptos"/>
          <w:iCs/>
          <w:noProof/>
        </w:rPr>
        <w:lastRenderedPageBreak/>
        <w:t>naročila. Pod enakimi pogoji lahko skupina gospodarskih subjektov uporabi zmogljivosti sodelujočih v tej skupini ali drugih subjektov.</w:t>
      </w:r>
    </w:p>
    <w:p w14:paraId="72A86026" w14:textId="40A08AF0" w:rsidR="00775FFC" w:rsidRPr="004B6D27" w:rsidRDefault="00775FFC" w:rsidP="00775FFC">
      <w:pPr>
        <w:pStyle w:val="Heading3"/>
        <w:rPr>
          <w:rFonts w:ascii="Aptos" w:hAnsi="Aptos"/>
          <w:b/>
          <w:noProof/>
        </w:rPr>
      </w:pPr>
      <w:bookmarkStart w:id="101" w:name="_Toc194395167"/>
      <w:bookmarkStart w:id="102" w:name="_Toc203393728"/>
      <w:r w:rsidRPr="004B6D27">
        <w:rPr>
          <w:rFonts w:ascii="Aptos" w:hAnsi="Aptos"/>
          <w:b/>
          <w:noProof/>
        </w:rPr>
        <w:t>Alternativne ponudbe in variante ponudbe</w:t>
      </w:r>
      <w:bookmarkEnd w:id="84"/>
      <w:bookmarkEnd w:id="85"/>
      <w:bookmarkEnd w:id="86"/>
      <w:bookmarkEnd w:id="87"/>
      <w:bookmarkEnd w:id="88"/>
      <w:bookmarkEnd w:id="101"/>
      <w:bookmarkEnd w:id="102"/>
    </w:p>
    <w:p w14:paraId="74F1E2E2" w14:textId="77777777" w:rsidR="00775FFC" w:rsidRPr="004B6D27" w:rsidRDefault="00775FFC" w:rsidP="00775FFC">
      <w:pPr>
        <w:rPr>
          <w:rFonts w:ascii="Aptos" w:hAnsi="Aptos"/>
        </w:rPr>
      </w:pPr>
    </w:p>
    <w:p w14:paraId="407D7443" w14:textId="77777777" w:rsidR="00775FFC" w:rsidRPr="004B6D27" w:rsidRDefault="00775FFC" w:rsidP="00775FFC">
      <w:pPr>
        <w:rPr>
          <w:rFonts w:ascii="Aptos" w:hAnsi="Aptos"/>
          <w:noProof/>
        </w:rPr>
      </w:pPr>
      <w:r w:rsidRPr="004B6D27">
        <w:rPr>
          <w:rFonts w:ascii="Aptos" w:hAnsi="Aptos"/>
          <w:noProof/>
        </w:rPr>
        <w:t>Alternativne in variantne ponudbe niso dopustne.</w:t>
      </w:r>
    </w:p>
    <w:p w14:paraId="27E1FBE4" w14:textId="77777777" w:rsidR="00775FFC" w:rsidRPr="004B6D27" w:rsidRDefault="00775FFC" w:rsidP="00775FFC">
      <w:pPr>
        <w:pStyle w:val="Heading3"/>
        <w:tabs>
          <w:tab w:val="clear" w:pos="720"/>
        </w:tabs>
        <w:rPr>
          <w:rFonts w:ascii="Aptos" w:hAnsi="Aptos"/>
          <w:b/>
          <w:noProof/>
        </w:rPr>
      </w:pPr>
      <w:bookmarkStart w:id="103" w:name="_Toc349201012"/>
      <w:bookmarkStart w:id="104" w:name="_Toc351387312"/>
      <w:bookmarkStart w:id="105" w:name="_Toc360107152"/>
      <w:bookmarkStart w:id="106" w:name="_Toc370472162"/>
      <w:bookmarkStart w:id="107" w:name="_Toc435370577"/>
      <w:bookmarkStart w:id="108" w:name="_Toc194395168"/>
      <w:bookmarkStart w:id="109" w:name="_Toc203393729"/>
      <w:r w:rsidRPr="004B6D27">
        <w:rPr>
          <w:rFonts w:ascii="Aptos" w:hAnsi="Aptos"/>
          <w:b/>
          <w:noProof/>
        </w:rPr>
        <w:t>O</w:t>
      </w:r>
      <w:bookmarkEnd w:id="103"/>
      <w:bookmarkEnd w:id="104"/>
      <w:bookmarkEnd w:id="105"/>
      <w:bookmarkEnd w:id="106"/>
      <w:bookmarkEnd w:id="107"/>
      <w:r w:rsidRPr="004B6D27">
        <w:rPr>
          <w:rFonts w:ascii="Aptos" w:hAnsi="Aptos"/>
          <w:b/>
          <w:noProof/>
        </w:rPr>
        <w:t>blika ponudbe</w:t>
      </w:r>
      <w:bookmarkEnd w:id="108"/>
      <w:bookmarkEnd w:id="109"/>
    </w:p>
    <w:p w14:paraId="4372A947" w14:textId="77777777" w:rsidR="002D2BF0" w:rsidRPr="004B6D27" w:rsidRDefault="002D2BF0" w:rsidP="00775FFC">
      <w:pPr>
        <w:spacing w:line="280" w:lineRule="atLeast"/>
        <w:rPr>
          <w:rFonts w:ascii="Aptos" w:hAnsi="Aptos" w:cs="Arial"/>
          <w:noProof/>
          <w:color w:val="282828"/>
          <w:szCs w:val="20"/>
        </w:rPr>
      </w:pPr>
    </w:p>
    <w:p w14:paraId="618D18EC" w14:textId="7279BDC8" w:rsidR="00775FFC" w:rsidRPr="004B6D27" w:rsidRDefault="00775FFC" w:rsidP="00775FFC">
      <w:pPr>
        <w:spacing w:line="280" w:lineRule="atLeast"/>
        <w:rPr>
          <w:rFonts w:ascii="Aptos" w:hAnsi="Aptos" w:cs="Arial"/>
          <w:noProof/>
          <w:color w:val="282828"/>
          <w:szCs w:val="20"/>
        </w:rPr>
      </w:pPr>
      <w:r w:rsidRPr="004B6D27">
        <w:rPr>
          <w:rFonts w:ascii="Aptos" w:hAnsi="Apto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7D01F33E" w14:textId="77777777" w:rsidR="00775FFC" w:rsidRPr="004B6D27" w:rsidRDefault="00775FFC" w:rsidP="00775FFC">
      <w:pPr>
        <w:spacing w:line="280" w:lineRule="atLeast"/>
        <w:rPr>
          <w:rFonts w:ascii="Aptos" w:hAnsi="Aptos" w:cs="Arial"/>
          <w:noProof/>
          <w:color w:val="282828"/>
          <w:szCs w:val="20"/>
        </w:rPr>
      </w:pPr>
    </w:p>
    <w:p w14:paraId="4EDD85BD" w14:textId="77777777" w:rsidR="00775FFC" w:rsidRPr="004B6D27" w:rsidRDefault="00775FFC" w:rsidP="00775FFC">
      <w:pPr>
        <w:spacing w:line="280" w:lineRule="atLeast"/>
        <w:rPr>
          <w:rFonts w:ascii="Aptos" w:hAnsi="Aptos" w:cs="Arial"/>
          <w:noProof/>
          <w:color w:val="282828"/>
          <w:szCs w:val="20"/>
        </w:rPr>
      </w:pPr>
      <w:r w:rsidRPr="004B6D27">
        <w:rPr>
          <w:rFonts w:ascii="Aptos" w:hAnsi="Apto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23607303" w14:textId="77777777" w:rsidR="00775FFC" w:rsidRPr="004B6D27" w:rsidRDefault="00775FFC" w:rsidP="00775FFC">
      <w:pPr>
        <w:pStyle w:val="Heading3"/>
        <w:rPr>
          <w:rFonts w:ascii="Aptos" w:hAnsi="Aptos"/>
          <w:b/>
        </w:rPr>
      </w:pPr>
      <w:bookmarkStart w:id="110" w:name="_Toc51479598"/>
      <w:bookmarkStart w:id="111" w:name="_Toc87408773"/>
      <w:bookmarkStart w:id="112" w:name="_Toc165356088"/>
      <w:bookmarkStart w:id="113" w:name="_Toc244577039"/>
      <w:bookmarkStart w:id="114" w:name="_Toc263675141"/>
      <w:bookmarkStart w:id="115" w:name="_Toc518024486"/>
      <w:bookmarkStart w:id="116" w:name="_Toc194395169"/>
      <w:bookmarkStart w:id="117" w:name="_Toc203393730"/>
      <w:r w:rsidRPr="004B6D27">
        <w:rPr>
          <w:rFonts w:ascii="Aptos" w:hAnsi="Aptos"/>
          <w:b/>
        </w:rPr>
        <w:t>Samo ena ponudba od vsakega p</w:t>
      </w:r>
      <w:bookmarkEnd w:id="110"/>
      <w:bookmarkEnd w:id="111"/>
      <w:r w:rsidRPr="004B6D27">
        <w:rPr>
          <w:rFonts w:ascii="Aptos" w:hAnsi="Aptos"/>
          <w:b/>
        </w:rPr>
        <w:t>onudnika</w:t>
      </w:r>
      <w:bookmarkEnd w:id="112"/>
      <w:bookmarkEnd w:id="113"/>
      <w:bookmarkEnd w:id="114"/>
      <w:bookmarkEnd w:id="115"/>
      <w:bookmarkEnd w:id="116"/>
      <w:bookmarkEnd w:id="117"/>
    </w:p>
    <w:p w14:paraId="4628FB47" w14:textId="77777777" w:rsidR="00775FFC" w:rsidRPr="004B6D27" w:rsidRDefault="00775FFC" w:rsidP="00775FFC">
      <w:pPr>
        <w:rPr>
          <w:rFonts w:ascii="Aptos" w:hAnsi="Aptos"/>
        </w:rPr>
      </w:pPr>
    </w:p>
    <w:p w14:paraId="2D3CADAF" w14:textId="77777777" w:rsidR="00775FFC" w:rsidRPr="004B6D27" w:rsidRDefault="00775FFC" w:rsidP="00775FFC">
      <w:pPr>
        <w:spacing w:line="280" w:lineRule="atLeast"/>
        <w:rPr>
          <w:rFonts w:ascii="Aptos" w:hAnsi="Aptos" w:cs="Arial"/>
          <w:bCs/>
          <w:szCs w:val="20"/>
        </w:rPr>
      </w:pPr>
      <w:r w:rsidRPr="004B6D27">
        <w:rPr>
          <w:rFonts w:ascii="Aptos" w:hAnsi="Aptos" w:cs="Arial"/>
          <w:bCs/>
          <w:szCs w:val="20"/>
        </w:rPr>
        <w:t xml:space="preserve">Vsak ponudnik lahko predloži le eno ponudbo. Prav tako lahko </w:t>
      </w:r>
      <w:r w:rsidRPr="004B6D27">
        <w:rPr>
          <w:rFonts w:ascii="Aptos" w:hAnsi="Aptos" w:cs="Arial"/>
          <w:b/>
          <w:szCs w:val="20"/>
        </w:rPr>
        <w:t>posamezen ponudnik nastopa v predloženih ponudbah samo enkrat</w:t>
      </w:r>
      <w:r w:rsidRPr="004B6D27">
        <w:rPr>
          <w:rFonts w:ascii="Aptos" w:hAnsi="Apto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0BDFD2B7" w14:textId="77777777" w:rsidR="00775FFC" w:rsidRPr="004B6D27" w:rsidRDefault="00775FFC" w:rsidP="00775FFC">
      <w:pPr>
        <w:pStyle w:val="Heading3"/>
        <w:tabs>
          <w:tab w:val="clear" w:pos="720"/>
        </w:tabs>
        <w:rPr>
          <w:rFonts w:ascii="Aptos" w:hAnsi="Aptos"/>
          <w:b/>
          <w:noProof/>
        </w:rPr>
      </w:pPr>
      <w:bookmarkStart w:id="118" w:name="_Toc224527388"/>
      <w:bookmarkStart w:id="119" w:name="_Toc194395170"/>
      <w:bookmarkStart w:id="120" w:name="_Toc203393731"/>
      <w:r w:rsidRPr="004B6D27">
        <w:rPr>
          <w:rFonts w:ascii="Aptos" w:hAnsi="Aptos"/>
          <w:b/>
          <w:noProof/>
        </w:rPr>
        <w:t>Veljavnost ponudb</w:t>
      </w:r>
      <w:bookmarkEnd w:id="118"/>
      <w:bookmarkEnd w:id="119"/>
      <w:bookmarkEnd w:id="120"/>
    </w:p>
    <w:p w14:paraId="24A37C8A" w14:textId="77777777" w:rsidR="00775FFC" w:rsidRPr="004B6D27" w:rsidRDefault="00775FFC" w:rsidP="00775FFC">
      <w:pPr>
        <w:rPr>
          <w:rFonts w:ascii="Aptos" w:hAnsi="Aptos"/>
          <w:noProof/>
        </w:rPr>
      </w:pPr>
    </w:p>
    <w:p w14:paraId="2EED8D9B" w14:textId="7A833EBD" w:rsidR="00775FFC" w:rsidRPr="004B6D27" w:rsidRDefault="00775FFC" w:rsidP="00775FFC">
      <w:pPr>
        <w:spacing w:line="280" w:lineRule="atLeast"/>
        <w:rPr>
          <w:rFonts w:ascii="Aptos" w:hAnsi="Aptos"/>
          <w:noProof/>
        </w:rPr>
      </w:pPr>
      <w:r w:rsidRPr="004B6D27">
        <w:rPr>
          <w:rFonts w:ascii="Aptos" w:hAnsi="Aptos"/>
          <w:noProof/>
        </w:rPr>
        <w:t xml:space="preserve">Ponudbe morajo biti </w:t>
      </w:r>
      <w:r w:rsidRPr="004B6D27">
        <w:rPr>
          <w:rFonts w:ascii="Aptos" w:hAnsi="Aptos"/>
          <w:b/>
          <w:noProof/>
        </w:rPr>
        <w:t xml:space="preserve">veljavne vsaj </w:t>
      </w:r>
      <w:r w:rsidR="005F4BA3" w:rsidRPr="004B6D27">
        <w:rPr>
          <w:rFonts w:ascii="Aptos" w:hAnsi="Aptos"/>
          <w:b/>
          <w:noProof/>
        </w:rPr>
        <w:t>60</w:t>
      </w:r>
      <w:r w:rsidRPr="004B6D27">
        <w:rPr>
          <w:rFonts w:ascii="Aptos" w:hAnsi="Aptos"/>
          <w:b/>
          <w:noProof/>
        </w:rPr>
        <w:t xml:space="preserve"> dni po roku za oddajo ponudb.</w:t>
      </w:r>
      <w:r w:rsidRPr="004B6D27">
        <w:rPr>
          <w:rFonts w:ascii="Aptos" w:hAnsi="Aptos"/>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728D64BC" w14:textId="72EA73F3" w:rsidR="00A36833" w:rsidRPr="004B6D27" w:rsidRDefault="00A36833" w:rsidP="00A36833">
      <w:pPr>
        <w:pStyle w:val="Heading3"/>
        <w:tabs>
          <w:tab w:val="clear" w:pos="720"/>
        </w:tabs>
        <w:rPr>
          <w:rFonts w:ascii="Aptos" w:hAnsi="Aptos"/>
          <w:b/>
          <w:noProof/>
        </w:rPr>
      </w:pPr>
      <w:bookmarkStart w:id="121" w:name="_Toc203393732"/>
      <w:r w:rsidRPr="004B6D27">
        <w:rPr>
          <w:rFonts w:ascii="Aptos" w:hAnsi="Aptos"/>
          <w:b/>
          <w:noProof/>
        </w:rPr>
        <w:t>Izločitev ponudbe</w:t>
      </w:r>
      <w:bookmarkEnd w:id="121"/>
    </w:p>
    <w:p w14:paraId="6035B08F" w14:textId="77777777" w:rsidR="00A36833" w:rsidRPr="004B6D27" w:rsidRDefault="00A36833" w:rsidP="00A36833">
      <w:pPr>
        <w:rPr>
          <w:rFonts w:ascii="Aptos" w:hAnsi="Aptos"/>
        </w:rPr>
      </w:pPr>
    </w:p>
    <w:p w14:paraId="543A91C6" w14:textId="77777777" w:rsidR="00A36833" w:rsidRPr="004B6D27" w:rsidRDefault="00A36833" w:rsidP="00A36833">
      <w:pPr>
        <w:spacing w:line="280" w:lineRule="atLeast"/>
        <w:contextualSpacing/>
        <w:rPr>
          <w:rFonts w:ascii="Aptos" w:hAnsi="Aptos" w:cs="Calibri"/>
          <w:noProof/>
          <w:szCs w:val="20"/>
        </w:rPr>
      </w:pPr>
      <w:r w:rsidRPr="004B6D27">
        <w:rPr>
          <w:rFonts w:ascii="Aptos" w:hAnsi="Aptos" w:cs="Calibri"/>
          <w:noProof/>
          <w:szCs w:val="20"/>
        </w:rPr>
        <w:t>Naročnik bo izločil:</w:t>
      </w:r>
    </w:p>
    <w:p w14:paraId="65F7419B" w14:textId="77777777" w:rsidR="00A36833" w:rsidRPr="004B6D27" w:rsidRDefault="00A36833" w:rsidP="004D68AC">
      <w:pPr>
        <w:numPr>
          <w:ilvl w:val="0"/>
          <w:numId w:val="22"/>
        </w:numPr>
        <w:tabs>
          <w:tab w:val="num" w:pos="794"/>
        </w:tabs>
        <w:spacing w:line="280" w:lineRule="atLeast"/>
        <w:contextualSpacing/>
        <w:rPr>
          <w:rFonts w:ascii="Aptos" w:hAnsi="Aptos" w:cs="Calibri"/>
          <w:noProof/>
          <w:szCs w:val="20"/>
        </w:rPr>
      </w:pPr>
      <w:r w:rsidRPr="004B6D27">
        <w:rPr>
          <w:rFonts w:ascii="Aptos" w:hAnsi="Aptos" w:cs="Calibri"/>
          <w:noProof/>
          <w:szCs w:val="20"/>
        </w:rPr>
        <w:t>nepravočasne ponudbe;</w:t>
      </w:r>
    </w:p>
    <w:p w14:paraId="599CBEA2" w14:textId="00FE077B" w:rsidR="00A36833" w:rsidRPr="004B6D27" w:rsidRDefault="00A36833" w:rsidP="004D68AC">
      <w:pPr>
        <w:numPr>
          <w:ilvl w:val="0"/>
          <w:numId w:val="22"/>
        </w:numPr>
        <w:tabs>
          <w:tab w:val="num" w:pos="794"/>
        </w:tabs>
        <w:spacing w:line="280" w:lineRule="atLeast"/>
        <w:contextualSpacing/>
        <w:rPr>
          <w:rFonts w:ascii="Aptos" w:hAnsi="Aptos" w:cs="Calibri"/>
          <w:noProof/>
          <w:szCs w:val="20"/>
        </w:rPr>
      </w:pPr>
      <w:r w:rsidRPr="004B6D27">
        <w:rPr>
          <w:rFonts w:ascii="Aptos" w:hAnsi="Aptos" w:cs="Calibri"/>
          <w:noProof/>
          <w:szCs w:val="20"/>
        </w:rPr>
        <w:t xml:space="preserve">ponudbe, ki ne bodo izpolnjevale vseh zahtev iz točke </w:t>
      </w:r>
      <w:r w:rsidR="009A068A" w:rsidRPr="004B6D27">
        <w:rPr>
          <w:rFonts w:ascii="Aptos" w:hAnsi="Aptos" w:cs="Calibri"/>
          <w:noProof/>
          <w:szCs w:val="20"/>
        </w:rPr>
        <w:t>3 in točke 4.3, 4.4 in 4.5.</w:t>
      </w:r>
      <w:r w:rsidR="00706D6E">
        <w:rPr>
          <w:rFonts w:ascii="Aptos" w:hAnsi="Aptos" w:cs="Calibri"/>
          <w:noProof/>
          <w:szCs w:val="20"/>
        </w:rPr>
        <w:t xml:space="preserve"> </w:t>
      </w:r>
      <w:r w:rsidR="009A068A" w:rsidRPr="004B6D27">
        <w:rPr>
          <w:rFonts w:ascii="Aptos" w:hAnsi="Aptos" w:cs="Calibri"/>
          <w:noProof/>
          <w:szCs w:val="20"/>
        </w:rPr>
        <w:t>Dokumentacije v zvezi z oddajo javnega naročila</w:t>
      </w:r>
      <w:r w:rsidRPr="004B6D27">
        <w:rPr>
          <w:rFonts w:ascii="Aptos" w:hAnsi="Aptos" w:cs="Calibri"/>
          <w:noProof/>
          <w:szCs w:val="20"/>
        </w:rPr>
        <w:t>;</w:t>
      </w:r>
    </w:p>
    <w:p w14:paraId="53812607" w14:textId="7DFAE778" w:rsidR="00A36833" w:rsidRPr="004B6D27" w:rsidRDefault="00A36833" w:rsidP="004D68AC">
      <w:pPr>
        <w:numPr>
          <w:ilvl w:val="0"/>
          <w:numId w:val="22"/>
        </w:numPr>
        <w:tabs>
          <w:tab w:val="num" w:pos="794"/>
        </w:tabs>
        <w:spacing w:line="280" w:lineRule="atLeast"/>
        <w:contextualSpacing/>
        <w:rPr>
          <w:rFonts w:ascii="Aptos" w:hAnsi="Aptos" w:cs="Calibri"/>
          <w:noProof/>
          <w:szCs w:val="20"/>
        </w:rPr>
      </w:pPr>
      <w:r w:rsidRPr="004B6D27">
        <w:rPr>
          <w:rFonts w:ascii="Aptos" w:hAnsi="Aptos" w:cs="Calibri"/>
          <w:noProof/>
          <w:szCs w:val="20"/>
        </w:rPr>
        <w:t>ponudbo, ki ne bo ustrezala vsem tehničnim zahtevam</w:t>
      </w:r>
      <w:r w:rsidR="005218B2" w:rsidRPr="004B6D27">
        <w:rPr>
          <w:rFonts w:ascii="Aptos" w:hAnsi="Aptos" w:cs="Calibri"/>
          <w:noProof/>
          <w:szCs w:val="20"/>
        </w:rPr>
        <w:t>.</w:t>
      </w:r>
    </w:p>
    <w:p w14:paraId="1C9CC5EB" w14:textId="77777777" w:rsidR="00A36833" w:rsidRPr="004B6D27" w:rsidRDefault="00A36833" w:rsidP="00A36833">
      <w:pPr>
        <w:spacing w:line="280" w:lineRule="atLeast"/>
        <w:contextualSpacing/>
        <w:rPr>
          <w:rFonts w:ascii="Aptos" w:hAnsi="Aptos" w:cs="Calibri"/>
          <w:noProof/>
          <w:szCs w:val="20"/>
        </w:rPr>
      </w:pPr>
    </w:p>
    <w:p w14:paraId="4985523C" w14:textId="688AE065" w:rsidR="00A36833" w:rsidRPr="004B6D27" w:rsidRDefault="00A36833" w:rsidP="00A36833">
      <w:pPr>
        <w:spacing w:line="280" w:lineRule="atLeast"/>
        <w:contextualSpacing/>
        <w:rPr>
          <w:rFonts w:ascii="Aptos" w:hAnsi="Aptos" w:cs="Calibri"/>
          <w:noProof/>
          <w:szCs w:val="20"/>
        </w:rPr>
      </w:pPr>
      <w:r w:rsidRPr="004B6D27">
        <w:rPr>
          <w:rFonts w:ascii="Aptos" w:hAnsi="Aptos" w:cs="Calibri"/>
          <w:noProof/>
          <w:szCs w:val="20"/>
        </w:rPr>
        <w:t xml:space="preserve">Naročnik iz postopka javnega naročanja kadar koli v postopku izključi ponudnika, če se izkaže, da je pred ali med postopkom javnega naročanja ta subjekt glede na storjena ali neizvedena dejanja v enem od položajev iz </w:t>
      </w:r>
      <w:r w:rsidRPr="00706D6E">
        <w:rPr>
          <w:rFonts w:ascii="Aptos" w:hAnsi="Aptos" w:cs="Calibri"/>
          <w:noProof/>
          <w:szCs w:val="20"/>
        </w:rPr>
        <w:t xml:space="preserve">točk </w:t>
      </w:r>
      <w:r w:rsidR="009A068A" w:rsidRPr="00706D6E">
        <w:rPr>
          <w:rFonts w:ascii="Aptos" w:hAnsi="Aptos" w:cs="Calibri"/>
          <w:noProof/>
          <w:szCs w:val="20"/>
        </w:rPr>
        <w:t>4.3, 4.4 in 4.5</w:t>
      </w:r>
      <w:r w:rsidRPr="004B6D27">
        <w:rPr>
          <w:rFonts w:ascii="Aptos" w:hAnsi="Aptos" w:cs="Calibri"/>
          <w:noProof/>
          <w:szCs w:val="20"/>
        </w:rPr>
        <w:t xml:space="preserve"> </w:t>
      </w:r>
      <w:r w:rsidR="009A068A" w:rsidRPr="004B6D27">
        <w:rPr>
          <w:rFonts w:ascii="Aptos" w:hAnsi="Aptos" w:cs="Calibri"/>
          <w:noProof/>
          <w:szCs w:val="20"/>
        </w:rPr>
        <w:t>te D</w:t>
      </w:r>
      <w:r w:rsidRPr="004B6D27">
        <w:rPr>
          <w:rFonts w:ascii="Aptos" w:hAnsi="Aptos" w:cs="Calibri"/>
          <w:noProof/>
          <w:szCs w:val="20"/>
        </w:rPr>
        <w:t xml:space="preserve">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1F406704" w14:textId="77777777" w:rsidR="00691060" w:rsidRPr="004B6D27" w:rsidRDefault="00691060" w:rsidP="00397F5A">
      <w:pPr>
        <w:spacing w:line="280" w:lineRule="atLeast"/>
        <w:contextualSpacing/>
        <w:rPr>
          <w:rFonts w:ascii="Aptos" w:hAnsi="Aptos" w:cs="Calibri"/>
          <w:noProof/>
          <w:szCs w:val="20"/>
        </w:rPr>
      </w:pPr>
    </w:p>
    <w:p w14:paraId="08669936" w14:textId="35051697" w:rsidR="00397F5A" w:rsidRPr="004B6D27" w:rsidRDefault="00A36833" w:rsidP="00397F5A">
      <w:pPr>
        <w:spacing w:line="280" w:lineRule="atLeast"/>
        <w:contextualSpacing/>
        <w:rPr>
          <w:rFonts w:ascii="Aptos" w:hAnsi="Aptos" w:cs="Calibri"/>
          <w:noProof/>
          <w:szCs w:val="20"/>
        </w:rPr>
      </w:pPr>
      <w:r w:rsidRPr="004B6D27">
        <w:rPr>
          <w:rFonts w:ascii="Aptos" w:hAnsi="Aptos" w:cs="Calibri"/>
          <w:noProof/>
          <w:szCs w:val="20"/>
        </w:rPr>
        <w:t xml:space="preserve">Ponudnik, ki je v enem od položajev iz točke </w:t>
      </w:r>
      <w:r w:rsidR="00636BC6" w:rsidRPr="004B6D27">
        <w:rPr>
          <w:rFonts w:ascii="Aptos" w:hAnsi="Aptos" w:cs="Calibri"/>
          <w:noProof/>
          <w:szCs w:val="20"/>
        </w:rPr>
        <w:t>4.3.a) in 4.3.d)</w:t>
      </w:r>
      <w:r w:rsidRPr="004B6D27">
        <w:rPr>
          <w:rFonts w:ascii="Aptos" w:hAnsi="Aptos" w:cs="Calibri"/>
          <w:noProof/>
          <w:szCs w:val="20"/>
        </w:rPr>
        <w:t xml:space="preserve"> te </w:t>
      </w:r>
      <w:r w:rsidR="00636BC6" w:rsidRPr="004B6D27">
        <w:rPr>
          <w:rFonts w:ascii="Aptos" w:hAnsi="Aptos" w:cs="Calibri"/>
          <w:noProof/>
          <w:szCs w:val="20"/>
        </w:rPr>
        <w:t>D</w:t>
      </w:r>
      <w:r w:rsidRPr="004B6D27">
        <w:rPr>
          <w:rFonts w:ascii="Aptos" w:hAnsi="Aptos" w:cs="Calibri"/>
          <w:noProof/>
          <w:szCs w:val="20"/>
        </w:rPr>
        <w:t xml:space="preserve">okumentacije v zvezi z oddajo javnega naročila, lahko naročniku predloži dokaze, da je sprejel zadostne ukrepe, s katerimi lahko dokaže svojo </w:t>
      </w:r>
      <w:r w:rsidRPr="004B6D27">
        <w:rPr>
          <w:rFonts w:ascii="Aptos" w:hAnsi="Aptos" w:cs="Calibri"/>
          <w:noProof/>
          <w:szCs w:val="20"/>
        </w:rPr>
        <w:lastRenderedPageBreak/>
        <w:t xml:space="preserve">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7EF6227B" w14:textId="77777777" w:rsidR="001D6E20" w:rsidRPr="004B6D27" w:rsidRDefault="001D6E20" w:rsidP="00397F5A">
      <w:pPr>
        <w:spacing w:line="280" w:lineRule="atLeast"/>
        <w:contextualSpacing/>
        <w:rPr>
          <w:rFonts w:ascii="Aptos" w:hAnsi="Aptos" w:cs="Calibri"/>
          <w:noProof/>
          <w:szCs w:val="20"/>
        </w:rPr>
      </w:pPr>
    </w:p>
    <w:p w14:paraId="42B02A90" w14:textId="77777777" w:rsidR="00EE1DA5" w:rsidRPr="004B6D27" w:rsidRDefault="00EE1DA5" w:rsidP="00F16B7A">
      <w:pPr>
        <w:pStyle w:val="Heading2"/>
        <w:rPr>
          <w:rFonts w:ascii="Aptos" w:hAnsi="Aptos"/>
          <w:b/>
          <w:noProof/>
        </w:rPr>
      </w:pPr>
      <w:bookmarkStart w:id="122" w:name="_Toc224527389"/>
      <w:bookmarkStart w:id="123" w:name="_Toc128383621"/>
      <w:bookmarkStart w:id="124" w:name="_Toc203393733"/>
      <w:r w:rsidRPr="004B6D27">
        <w:rPr>
          <w:rFonts w:ascii="Aptos" w:hAnsi="Aptos"/>
          <w:b/>
          <w:noProof/>
        </w:rPr>
        <w:t>Dokumenti v ponudbeni dokumentaciji</w:t>
      </w:r>
      <w:bookmarkEnd w:id="122"/>
      <w:bookmarkEnd w:id="123"/>
      <w:bookmarkEnd w:id="124"/>
    </w:p>
    <w:p w14:paraId="7B5D9CBE" w14:textId="201B9E6E" w:rsidR="005432AC" w:rsidRPr="004B6D27" w:rsidRDefault="005432AC" w:rsidP="005432AC">
      <w:pPr>
        <w:rPr>
          <w:rFonts w:ascii="Aptos" w:hAnsi="Aptos"/>
          <w:b/>
          <w:i/>
          <w:noProof/>
        </w:rPr>
      </w:pPr>
    </w:p>
    <w:p w14:paraId="3CFBB1A3" w14:textId="1349818D" w:rsidR="00FC3B00" w:rsidRPr="004B6D27" w:rsidRDefault="00FC3B00" w:rsidP="009F28A8">
      <w:pPr>
        <w:spacing w:line="280" w:lineRule="exact"/>
        <w:rPr>
          <w:rFonts w:ascii="Aptos" w:hAnsi="Aptos"/>
          <w:b/>
          <w:noProof/>
        </w:rPr>
      </w:pPr>
      <w:bookmarkStart w:id="125" w:name="_Hlk66690918"/>
      <w:r w:rsidRPr="004B6D27">
        <w:rPr>
          <w:rFonts w:ascii="Aptos" w:hAnsi="Aptos"/>
          <w:b/>
          <w:noProof/>
        </w:rPr>
        <w:t>Ponudnik v sistem e-JN v razdelek »Skupna ponudbena vrednost« v zato namenjen prostor vpiše ponudbeni znesek brez davka v EUR in znesek davka v EUR. Znesek skupaj z davkom v EUR se izračuna samodejno.</w:t>
      </w:r>
    </w:p>
    <w:p w14:paraId="4346450F" w14:textId="77777777" w:rsidR="00FC3B00" w:rsidRPr="004B6D27" w:rsidRDefault="00FC3B00" w:rsidP="009F28A8">
      <w:pPr>
        <w:spacing w:line="280" w:lineRule="exact"/>
        <w:rPr>
          <w:rFonts w:ascii="Aptos" w:hAnsi="Aptos"/>
          <w:b/>
          <w:noProof/>
        </w:rPr>
      </w:pPr>
    </w:p>
    <w:p w14:paraId="60432231" w14:textId="7AB944CB" w:rsidR="00FC3B00" w:rsidRPr="004B6D27" w:rsidRDefault="00FC3B00" w:rsidP="009F28A8">
      <w:pPr>
        <w:spacing w:line="280" w:lineRule="exact"/>
        <w:rPr>
          <w:rFonts w:ascii="Aptos" w:hAnsi="Aptos"/>
          <w:b/>
          <w:noProof/>
        </w:rPr>
      </w:pPr>
      <w:r w:rsidRPr="004B6D27">
        <w:rPr>
          <w:rFonts w:ascii="Aptos" w:hAnsi="Aptos"/>
          <w:b/>
          <w:noProof/>
        </w:rPr>
        <w:t>V del »Predračun« pa naloži obraz</w:t>
      </w:r>
      <w:r w:rsidR="002B7D4C" w:rsidRPr="004B6D27">
        <w:rPr>
          <w:rFonts w:ascii="Aptos" w:hAnsi="Aptos"/>
          <w:b/>
          <w:noProof/>
        </w:rPr>
        <w:t>ce</w:t>
      </w:r>
      <w:r w:rsidRPr="004B6D27">
        <w:rPr>
          <w:rFonts w:ascii="Aptos" w:hAnsi="Aptos"/>
          <w:b/>
          <w:noProof/>
        </w:rPr>
        <w:t xml:space="preserve"> Povzetek predračuna / Rekapitulacija</w:t>
      </w:r>
      <w:r w:rsidR="00521027" w:rsidRPr="004B6D27">
        <w:rPr>
          <w:rFonts w:ascii="Aptos" w:hAnsi="Aptos"/>
          <w:b/>
          <w:noProof/>
        </w:rPr>
        <w:t xml:space="preserve"> </w:t>
      </w:r>
      <w:r w:rsidRPr="004B6D27">
        <w:rPr>
          <w:rFonts w:ascii="Aptos" w:hAnsi="Aptos"/>
          <w:b/>
          <w:noProof/>
        </w:rPr>
        <w:t>(OBR-3</w:t>
      </w:r>
      <w:r w:rsidR="0052186E" w:rsidRPr="004B6D27">
        <w:rPr>
          <w:rFonts w:ascii="Aptos" w:hAnsi="Aptos"/>
          <w:b/>
          <w:noProof/>
        </w:rPr>
        <w:t>)</w:t>
      </w:r>
      <w:r w:rsidR="002B7D4C" w:rsidRPr="004B6D27">
        <w:rPr>
          <w:rFonts w:ascii="Aptos" w:hAnsi="Aptos"/>
          <w:b/>
          <w:noProof/>
        </w:rPr>
        <w:t xml:space="preserve">, </w:t>
      </w:r>
      <w:r w:rsidRPr="004B6D27">
        <w:rPr>
          <w:rFonts w:ascii="Aptos" w:hAnsi="Aptos"/>
          <w:b/>
          <w:noProof/>
        </w:rPr>
        <w:t>zahtevan</w:t>
      </w:r>
      <w:r w:rsidR="00521027" w:rsidRPr="004B6D27">
        <w:rPr>
          <w:rFonts w:ascii="Aptos" w:hAnsi="Aptos"/>
          <w:b/>
          <w:noProof/>
        </w:rPr>
        <w:t xml:space="preserve"> v točki 4.2.3</w:t>
      </w:r>
      <w:r w:rsidR="002B7D4C" w:rsidRPr="004B6D27">
        <w:rPr>
          <w:rFonts w:ascii="Aptos" w:hAnsi="Aptos"/>
          <w:b/>
          <w:noProof/>
        </w:rPr>
        <w:t xml:space="preserve"> </w:t>
      </w:r>
      <w:r w:rsidRPr="004B6D27">
        <w:rPr>
          <w:rFonts w:ascii="Aptos" w:hAnsi="Aptos"/>
          <w:b/>
          <w:noProof/>
        </w:rPr>
        <w:t>Dokumentacije v zvez</w:t>
      </w:r>
      <w:r w:rsidR="002B7D4C" w:rsidRPr="004B6D27">
        <w:rPr>
          <w:rFonts w:ascii="Aptos" w:hAnsi="Aptos"/>
          <w:b/>
          <w:noProof/>
        </w:rPr>
        <w:t>i</w:t>
      </w:r>
      <w:r w:rsidRPr="004B6D27">
        <w:rPr>
          <w:rFonts w:ascii="Aptos" w:hAnsi="Aptos"/>
          <w:b/>
          <w:noProof/>
        </w:rPr>
        <w:t xml:space="preserve"> z oddajo javnega naročila v </w:t>
      </w:r>
      <w:r w:rsidR="002B7D4C" w:rsidRPr="004B6D27">
        <w:rPr>
          <w:rFonts w:ascii="Aptos" w:hAnsi="Aptos"/>
          <w:b/>
          <w:noProof/>
        </w:rPr>
        <w:t xml:space="preserve">obliki </w:t>
      </w:r>
      <w:r w:rsidRPr="004B6D27">
        <w:rPr>
          <w:rFonts w:ascii="Aptos" w:hAnsi="Aptos"/>
          <w:b/>
          <w:noProof/>
        </w:rPr>
        <w:t>pdf.</w:t>
      </w:r>
    </w:p>
    <w:p w14:paraId="4192E5E7" w14:textId="77777777" w:rsidR="00FC3B00" w:rsidRPr="004B6D27" w:rsidRDefault="00FC3B00" w:rsidP="009F28A8">
      <w:pPr>
        <w:spacing w:line="280" w:lineRule="exact"/>
        <w:rPr>
          <w:rFonts w:ascii="Aptos" w:hAnsi="Aptos"/>
          <w:b/>
          <w:noProof/>
        </w:rPr>
      </w:pPr>
    </w:p>
    <w:p w14:paraId="519E4A77" w14:textId="6FC37EF5" w:rsidR="00FC3B00" w:rsidRPr="004B6D27" w:rsidRDefault="00FC3B00" w:rsidP="009F28A8">
      <w:pPr>
        <w:spacing w:line="280" w:lineRule="exact"/>
        <w:rPr>
          <w:rFonts w:ascii="Aptos" w:hAnsi="Aptos"/>
          <w:b/>
          <w:noProof/>
        </w:rPr>
      </w:pPr>
      <w:r w:rsidRPr="004B6D27">
        <w:rPr>
          <w:rFonts w:ascii="Aptos" w:hAnsi="Aptos"/>
          <w:b/>
          <w:noProof/>
        </w:rPr>
        <w:t>»Skupn</w:t>
      </w:r>
      <w:r w:rsidR="002B7D4C" w:rsidRPr="004B6D27">
        <w:rPr>
          <w:rFonts w:ascii="Aptos" w:hAnsi="Aptos"/>
          <w:b/>
          <w:noProof/>
        </w:rPr>
        <w:t>e</w:t>
      </w:r>
      <w:r w:rsidRPr="004B6D27">
        <w:rPr>
          <w:rFonts w:ascii="Aptos" w:hAnsi="Aptos"/>
          <w:b/>
          <w:noProof/>
        </w:rPr>
        <w:t xml:space="preserve"> ponudben</w:t>
      </w:r>
      <w:r w:rsidR="002B7D4C" w:rsidRPr="004B6D27">
        <w:rPr>
          <w:rFonts w:ascii="Aptos" w:hAnsi="Aptos"/>
          <w:b/>
          <w:noProof/>
        </w:rPr>
        <w:t>e</w:t>
      </w:r>
      <w:r w:rsidRPr="004B6D27">
        <w:rPr>
          <w:rFonts w:ascii="Aptos" w:hAnsi="Aptos"/>
          <w:b/>
          <w:noProof/>
        </w:rPr>
        <w:t xml:space="preserve"> vrednost</w:t>
      </w:r>
      <w:r w:rsidR="002B7D4C" w:rsidRPr="004B6D27">
        <w:rPr>
          <w:rFonts w:ascii="Aptos" w:hAnsi="Aptos"/>
          <w:b/>
          <w:noProof/>
        </w:rPr>
        <w:t>i</w:t>
      </w:r>
      <w:r w:rsidRPr="004B6D27">
        <w:rPr>
          <w:rFonts w:ascii="Aptos" w:hAnsi="Aptos"/>
          <w:b/>
          <w:noProof/>
        </w:rPr>
        <w:t>«, ki bo</w:t>
      </w:r>
      <w:r w:rsidR="002B7D4C" w:rsidRPr="004B6D27">
        <w:rPr>
          <w:rFonts w:ascii="Aptos" w:hAnsi="Aptos"/>
          <w:b/>
          <w:noProof/>
        </w:rPr>
        <w:t>do vpisane</w:t>
      </w:r>
      <w:r w:rsidRPr="004B6D27">
        <w:rPr>
          <w:rFonts w:ascii="Aptos" w:hAnsi="Aptos"/>
          <w:b/>
          <w:noProof/>
        </w:rPr>
        <w:t xml:space="preserve"> v istoimensk</w:t>
      </w:r>
      <w:r w:rsidR="002B7D4C" w:rsidRPr="004B6D27">
        <w:rPr>
          <w:rFonts w:ascii="Aptos" w:hAnsi="Aptos"/>
          <w:b/>
          <w:noProof/>
        </w:rPr>
        <w:t>e</w:t>
      </w:r>
      <w:r w:rsidRPr="004B6D27">
        <w:rPr>
          <w:rFonts w:ascii="Aptos" w:hAnsi="Aptos"/>
          <w:b/>
          <w:noProof/>
        </w:rPr>
        <w:t xml:space="preserve"> razdel</w:t>
      </w:r>
      <w:r w:rsidR="002B7D4C" w:rsidRPr="004B6D27">
        <w:rPr>
          <w:rFonts w:ascii="Aptos" w:hAnsi="Aptos"/>
          <w:b/>
          <w:noProof/>
        </w:rPr>
        <w:t>ke</w:t>
      </w:r>
      <w:r w:rsidRPr="004B6D27">
        <w:rPr>
          <w:rFonts w:ascii="Aptos" w:hAnsi="Aptos"/>
          <w:b/>
          <w:noProof/>
        </w:rPr>
        <w:t xml:space="preserve"> in dokument</w:t>
      </w:r>
      <w:r w:rsidR="002B7D4C" w:rsidRPr="004B6D27">
        <w:rPr>
          <w:rFonts w:ascii="Aptos" w:hAnsi="Aptos"/>
          <w:b/>
          <w:noProof/>
        </w:rPr>
        <w:t>i</w:t>
      </w:r>
      <w:r w:rsidRPr="004B6D27">
        <w:rPr>
          <w:rFonts w:ascii="Aptos" w:hAnsi="Aptos"/>
          <w:b/>
          <w:noProof/>
        </w:rPr>
        <w:t>, ki bo</w:t>
      </w:r>
      <w:r w:rsidR="002B7D4C" w:rsidRPr="004B6D27">
        <w:rPr>
          <w:rFonts w:ascii="Aptos" w:hAnsi="Aptos"/>
          <w:b/>
          <w:noProof/>
        </w:rPr>
        <w:t>do</w:t>
      </w:r>
      <w:r w:rsidRPr="004B6D27">
        <w:rPr>
          <w:rFonts w:ascii="Aptos" w:hAnsi="Aptos"/>
          <w:b/>
          <w:noProof/>
        </w:rPr>
        <w:t xml:space="preserve"> naložen</w:t>
      </w:r>
      <w:r w:rsidR="002B7D4C" w:rsidRPr="004B6D27">
        <w:rPr>
          <w:rFonts w:ascii="Aptos" w:hAnsi="Aptos"/>
          <w:b/>
          <w:noProof/>
        </w:rPr>
        <w:t>i</w:t>
      </w:r>
      <w:r w:rsidRPr="004B6D27">
        <w:rPr>
          <w:rFonts w:ascii="Aptos" w:hAnsi="Aptos"/>
          <w:b/>
          <w:noProof/>
        </w:rPr>
        <w:t xml:space="preserve"> kot predračun</w:t>
      </w:r>
      <w:r w:rsidR="002B7D4C" w:rsidRPr="004B6D27">
        <w:rPr>
          <w:rFonts w:ascii="Aptos" w:hAnsi="Aptos"/>
          <w:b/>
          <w:noProof/>
        </w:rPr>
        <w:t>i</w:t>
      </w:r>
      <w:r w:rsidRPr="004B6D27">
        <w:rPr>
          <w:rFonts w:ascii="Aptos" w:hAnsi="Aptos"/>
          <w:b/>
          <w:noProof/>
        </w:rPr>
        <w:t xml:space="preserve"> v del »Predračun«, bo</w:t>
      </w:r>
      <w:r w:rsidR="002B7D4C" w:rsidRPr="004B6D27">
        <w:rPr>
          <w:rFonts w:ascii="Aptos" w:hAnsi="Aptos"/>
          <w:b/>
          <w:noProof/>
        </w:rPr>
        <w:t>do</w:t>
      </w:r>
      <w:r w:rsidRPr="004B6D27">
        <w:rPr>
          <w:rFonts w:ascii="Aptos" w:hAnsi="Aptos"/>
          <w:b/>
          <w:noProof/>
        </w:rPr>
        <w:t xml:space="preserve"> razvidn</w:t>
      </w:r>
      <w:r w:rsidR="002B7D4C" w:rsidRPr="004B6D27">
        <w:rPr>
          <w:rFonts w:ascii="Aptos" w:hAnsi="Aptos"/>
          <w:b/>
          <w:noProof/>
        </w:rPr>
        <w:t>e</w:t>
      </w:r>
      <w:r w:rsidRPr="004B6D27">
        <w:rPr>
          <w:rFonts w:ascii="Aptos" w:hAnsi="Aptos"/>
          <w:b/>
          <w:noProof/>
        </w:rPr>
        <w:t xml:space="preserve"> in dostopn</w:t>
      </w:r>
      <w:r w:rsidR="002B7D4C" w:rsidRPr="004B6D27">
        <w:rPr>
          <w:rFonts w:ascii="Aptos" w:hAnsi="Aptos"/>
          <w:b/>
          <w:noProof/>
        </w:rPr>
        <w:t>e</w:t>
      </w:r>
      <w:r w:rsidRPr="004B6D27">
        <w:rPr>
          <w:rFonts w:ascii="Aptos" w:hAnsi="Aptos"/>
          <w:b/>
          <w:noProof/>
        </w:rPr>
        <w:t xml:space="preserve"> na javnem odpiranju ponudb.</w:t>
      </w:r>
    </w:p>
    <w:p w14:paraId="3CDEB23B" w14:textId="77777777" w:rsidR="00DB47BA" w:rsidRPr="004B6D27" w:rsidRDefault="00DB47BA" w:rsidP="009F28A8">
      <w:pPr>
        <w:spacing w:line="280" w:lineRule="exact"/>
        <w:rPr>
          <w:rFonts w:ascii="Aptos" w:hAnsi="Aptos"/>
          <w:b/>
          <w:bCs/>
          <w:noProof/>
        </w:rPr>
      </w:pPr>
    </w:p>
    <w:p w14:paraId="7C4C84E2" w14:textId="14670A12" w:rsidR="005432AC" w:rsidRPr="004B6D27" w:rsidRDefault="00DB47BA" w:rsidP="009F28A8">
      <w:pPr>
        <w:spacing w:line="280" w:lineRule="exact"/>
        <w:rPr>
          <w:rFonts w:ascii="Aptos" w:hAnsi="Aptos"/>
          <w:b/>
          <w:bCs/>
          <w:noProof/>
        </w:rPr>
      </w:pPr>
      <w:r w:rsidRPr="004B6D27">
        <w:rPr>
          <w:rFonts w:ascii="Aptos" w:hAnsi="Aptos"/>
          <w:b/>
          <w:bCs/>
          <w:noProof/>
        </w:rPr>
        <w:t>V primeru razhajanj med podatki navedenimi v razdelku »Skupna ponudbena vrednost« in dokument</w:t>
      </w:r>
      <w:r w:rsidR="002B7D4C" w:rsidRPr="004B6D27">
        <w:rPr>
          <w:rFonts w:ascii="Aptos" w:hAnsi="Aptos"/>
          <w:b/>
          <w:bCs/>
          <w:noProof/>
        </w:rPr>
        <w:t>ih</w:t>
      </w:r>
      <w:r w:rsidRPr="004B6D27">
        <w:rPr>
          <w:rFonts w:ascii="Aptos" w:hAnsi="Aptos"/>
          <w:b/>
          <w:bCs/>
          <w:noProof/>
        </w:rPr>
        <w:t xml:space="preserve">, ki </w:t>
      </w:r>
      <w:r w:rsidR="002B7D4C" w:rsidRPr="004B6D27">
        <w:rPr>
          <w:rFonts w:ascii="Aptos" w:hAnsi="Aptos"/>
          <w:b/>
          <w:bCs/>
          <w:noProof/>
        </w:rPr>
        <w:t>so</w:t>
      </w:r>
      <w:r w:rsidRPr="004B6D27">
        <w:rPr>
          <w:rFonts w:ascii="Aptos" w:hAnsi="Aptos"/>
          <w:b/>
          <w:bCs/>
          <w:noProof/>
        </w:rPr>
        <w:t xml:space="preserve"> predložen</w:t>
      </w:r>
      <w:r w:rsidR="002B7D4C" w:rsidRPr="004B6D27">
        <w:rPr>
          <w:rFonts w:ascii="Aptos" w:hAnsi="Aptos"/>
          <w:b/>
          <w:bCs/>
          <w:noProof/>
        </w:rPr>
        <w:t>i</w:t>
      </w:r>
      <w:r w:rsidRPr="004B6D27">
        <w:rPr>
          <w:rFonts w:ascii="Aptos" w:hAnsi="Aptos"/>
          <w:b/>
          <w:bCs/>
          <w:noProof/>
        </w:rPr>
        <w:t xml:space="preserve"> v delu »Predračun«, kot veljavni štejejo podatki v dokument</w:t>
      </w:r>
      <w:r w:rsidR="002B7D4C" w:rsidRPr="004B6D27">
        <w:rPr>
          <w:rFonts w:ascii="Aptos" w:hAnsi="Aptos"/>
          <w:b/>
          <w:bCs/>
          <w:noProof/>
        </w:rPr>
        <w:t>ih</w:t>
      </w:r>
      <w:r w:rsidRPr="004B6D27">
        <w:rPr>
          <w:rFonts w:ascii="Aptos" w:hAnsi="Aptos"/>
          <w:b/>
          <w:bCs/>
          <w:noProof/>
        </w:rPr>
        <w:t xml:space="preserve">, ki </w:t>
      </w:r>
      <w:r w:rsidR="002B7D4C" w:rsidRPr="004B6D27">
        <w:rPr>
          <w:rFonts w:ascii="Aptos" w:hAnsi="Aptos"/>
          <w:b/>
          <w:bCs/>
          <w:noProof/>
        </w:rPr>
        <w:t>so</w:t>
      </w:r>
      <w:r w:rsidRPr="004B6D27">
        <w:rPr>
          <w:rFonts w:ascii="Aptos" w:hAnsi="Aptos"/>
          <w:b/>
          <w:bCs/>
          <w:noProof/>
        </w:rPr>
        <w:t xml:space="preserve"> predložen</w:t>
      </w:r>
      <w:r w:rsidR="002B7D4C" w:rsidRPr="004B6D27">
        <w:rPr>
          <w:rFonts w:ascii="Aptos" w:hAnsi="Aptos"/>
          <w:b/>
          <w:bCs/>
          <w:noProof/>
        </w:rPr>
        <w:t>i</w:t>
      </w:r>
      <w:r w:rsidRPr="004B6D27">
        <w:rPr>
          <w:rFonts w:ascii="Aptos" w:hAnsi="Aptos"/>
          <w:b/>
          <w:bCs/>
          <w:noProof/>
        </w:rPr>
        <w:t xml:space="preserve"> v delu »Predračun«.</w:t>
      </w:r>
    </w:p>
    <w:p w14:paraId="5D7F0D40" w14:textId="77777777" w:rsidR="009F28A8" w:rsidRPr="004B6D27" w:rsidRDefault="009F28A8" w:rsidP="009F28A8">
      <w:pPr>
        <w:spacing w:line="280" w:lineRule="exact"/>
        <w:rPr>
          <w:rFonts w:ascii="Aptos" w:hAnsi="Aptos"/>
          <w:b/>
          <w:bCs/>
          <w:noProof/>
        </w:rPr>
      </w:pPr>
    </w:p>
    <w:p w14:paraId="1E92DFB8" w14:textId="432B027D" w:rsidR="005432AC" w:rsidRPr="004B6D27" w:rsidRDefault="005432AC" w:rsidP="009F28A8">
      <w:pPr>
        <w:spacing w:line="280" w:lineRule="exact"/>
        <w:rPr>
          <w:rFonts w:ascii="Aptos" w:hAnsi="Aptos"/>
          <w:b/>
          <w:noProof/>
        </w:rPr>
      </w:pPr>
      <w:bookmarkStart w:id="126" w:name="_Hlk66690595"/>
      <w:r w:rsidRPr="00DC0094">
        <w:rPr>
          <w:rFonts w:ascii="Aptos" w:hAnsi="Aptos"/>
          <w:b/>
          <w:noProof/>
        </w:rPr>
        <w:t>Ponudnik mora predložiti tudi ostale dokumente</w:t>
      </w:r>
      <w:r w:rsidR="008D7087" w:rsidRPr="00DC0094">
        <w:rPr>
          <w:rFonts w:ascii="Aptos" w:hAnsi="Aptos"/>
          <w:b/>
          <w:noProof/>
        </w:rPr>
        <w:t>, ki so zahtevani v točkah od 4.2.</w:t>
      </w:r>
      <w:r w:rsidR="00153EAE" w:rsidRPr="00DC0094">
        <w:rPr>
          <w:rFonts w:ascii="Aptos" w:hAnsi="Aptos"/>
          <w:b/>
          <w:noProof/>
        </w:rPr>
        <w:t>1</w:t>
      </w:r>
      <w:r w:rsidR="008D7087" w:rsidRPr="00DC0094">
        <w:rPr>
          <w:rFonts w:ascii="Aptos" w:hAnsi="Aptos"/>
          <w:b/>
          <w:noProof/>
        </w:rPr>
        <w:t xml:space="preserve"> do 4</w:t>
      </w:r>
      <w:r w:rsidR="006B165A" w:rsidRPr="00DC0094">
        <w:rPr>
          <w:rFonts w:ascii="Aptos" w:hAnsi="Aptos"/>
          <w:b/>
          <w:noProof/>
        </w:rPr>
        <w:t>.2.1</w:t>
      </w:r>
      <w:r w:rsidR="00DC0094" w:rsidRPr="00DC0094">
        <w:rPr>
          <w:rFonts w:ascii="Aptos" w:hAnsi="Aptos"/>
          <w:b/>
          <w:noProof/>
        </w:rPr>
        <w:t>5</w:t>
      </w:r>
      <w:r w:rsidR="006B165A" w:rsidRPr="004B6D27">
        <w:rPr>
          <w:rFonts w:ascii="Aptos" w:hAnsi="Aptos"/>
          <w:b/>
          <w:noProof/>
        </w:rPr>
        <w:t xml:space="preserve"> </w:t>
      </w:r>
      <w:r w:rsidR="008D7087" w:rsidRPr="004B6D27">
        <w:rPr>
          <w:rFonts w:ascii="Aptos" w:hAnsi="Aptos"/>
          <w:b/>
          <w:noProof/>
        </w:rPr>
        <w:t>Dokumentacije v zvezi z oddajo javnega naročila</w:t>
      </w:r>
      <w:r w:rsidR="00B562D9" w:rsidRPr="004B6D27">
        <w:rPr>
          <w:rFonts w:ascii="Aptos" w:hAnsi="Aptos"/>
          <w:b/>
          <w:noProof/>
        </w:rPr>
        <w:t xml:space="preserve"> v razdelek »</w:t>
      </w:r>
      <w:r w:rsidR="00FC3B00" w:rsidRPr="004B6D27">
        <w:rPr>
          <w:rFonts w:ascii="Aptos" w:hAnsi="Aptos"/>
          <w:b/>
          <w:noProof/>
        </w:rPr>
        <w:t>Dokumenti</w:t>
      </w:r>
      <w:r w:rsidR="00B562D9" w:rsidRPr="004B6D27">
        <w:rPr>
          <w:rFonts w:ascii="Aptos" w:hAnsi="Aptos"/>
          <w:b/>
          <w:noProof/>
        </w:rPr>
        <w:t>«</w:t>
      </w:r>
      <w:r w:rsidR="00FC3B00" w:rsidRPr="004B6D27">
        <w:rPr>
          <w:rFonts w:ascii="Aptos" w:hAnsi="Aptos"/>
          <w:b/>
          <w:noProof/>
        </w:rPr>
        <w:t>, del »Ostale priloge«</w:t>
      </w:r>
      <w:r w:rsidR="00B562D9" w:rsidRPr="004B6D27">
        <w:rPr>
          <w:rFonts w:ascii="Aptos" w:hAnsi="Aptos"/>
          <w:b/>
          <w:noProof/>
        </w:rPr>
        <w:t>.</w:t>
      </w:r>
    </w:p>
    <w:p w14:paraId="38CA2228" w14:textId="3733EDE9" w:rsidR="00746AAD" w:rsidRPr="004B6D27" w:rsidRDefault="00746AAD" w:rsidP="009F28A8">
      <w:pPr>
        <w:spacing w:line="280" w:lineRule="exact"/>
        <w:rPr>
          <w:rFonts w:ascii="Aptos" w:hAnsi="Aptos"/>
          <w:b/>
          <w:noProof/>
        </w:rPr>
      </w:pPr>
    </w:p>
    <w:p w14:paraId="5E3ACC2C" w14:textId="31B87AB6" w:rsidR="00746AAD" w:rsidRPr="004B6D27" w:rsidRDefault="00746AAD" w:rsidP="009F28A8">
      <w:pPr>
        <w:spacing w:line="280" w:lineRule="exact"/>
        <w:rPr>
          <w:rFonts w:ascii="Aptos" w:hAnsi="Aptos"/>
          <w:b/>
          <w:iCs/>
          <w:noProof/>
        </w:rPr>
      </w:pPr>
      <w:bookmarkStart w:id="127" w:name="_Hlk76978485"/>
      <w:r w:rsidRPr="004B6D27">
        <w:rPr>
          <w:rFonts w:ascii="Aptos" w:hAnsi="Aptos"/>
          <w:b/>
          <w:iCs/>
          <w:noProof/>
        </w:rPr>
        <w:t>Ponudnik, ki v sistemu e-JN oddaja ponudbo, naloži svoj ESPD v razdelek »Dokumenti«, del »ESPD – ponudnik«, ESPD ostalih sodelujočih pa naloži v razdelek »Sodelujoči«, del »ESPD – ostali sodelujoči«.</w:t>
      </w:r>
      <w:bookmarkEnd w:id="127"/>
    </w:p>
    <w:bookmarkEnd w:id="125"/>
    <w:bookmarkEnd w:id="126"/>
    <w:p w14:paraId="039D5503" w14:textId="77777777" w:rsidR="005432AC" w:rsidRPr="004B6D27" w:rsidRDefault="005432AC" w:rsidP="009F28A8">
      <w:pPr>
        <w:spacing w:line="280" w:lineRule="exact"/>
        <w:rPr>
          <w:rFonts w:ascii="Aptos" w:hAnsi="Aptos" w:cs="Arial"/>
          <w:noProof/>
        </w:rPr>
      </w:pPr>
    </w:p>
    <w:p w14:paraId="45D30C49" w14:textId="77777777" w:rsidR="005432AC" w:rsidRPr="004B6D27" w:rsidRDefault="005432AC" w:rsidP="009F28A8">
      <w:pPr>
        <w:spacing w:line="280" w:lineRule="exact"/>
        <w:rPr>
          <w:rFonts w:ascii="Aptos" w:eastAsia="Calibri" w:hAnsi="Aptos"/>
          <w:noProof/>
        </w:rPr>
      </w:pPr>
      <w:r w:rsidRPr="004B6D27">
        <w:rPr>
          <w:rFonts w:ascii="Aptos" w:eastAsia="Calibri" w:hAnsi="Aptos"/>
          <w:noProof/>
        </w:rPr>
        <w:t xml:space="preserve">Ponudnik mora vse ponudbene dokumente skenirati ter jih v PDF obliki predložiti v svojo elektronsko ponudbo. Pred tem mora obrazce, kjer je to zahtevano, izpolniti, podpisati in žigosati. </w:t>
      </w:r>
    </w:p>
    <w:p w14:paraId="13FC25EE" w14:textId="77777777" w:rsidR="00C069A6" w:rsidRPr="004B6D27" w:rsidRDefault="00C069A6" w:rsidP="005432AC">
      <w:pPr>
        <w:rPr>
          <w:rFonts w:ascii="Aptos" w:hAnsi="Aptos" w:cs="Arial"/>
          <w:b/>
          <w:noProof/>
        </w:rPr>
      </w:pPr>
    </w:p>
    <w:p w14:paraId="40E835FA" w14:textId="77777777" w:rsidR="00B22898" w:rsidRPr="004B6D27" w:rsidRDefault="00B22898" w:rsidP="005432AC">
      <w:pPr>
        <w:rPr>
          <w:rFonts w:ascii="Aptos" w:hAnsi="Aptos" w:cs="Arial"/>
          <w:b/>
          <w:noProof/>
        </w:rPr>
      </w:pPr>
    </w:p>
    <w:p w14:paraId="4200E959" w14:textId="2D1183DB" w:rsidR="005432AC" w:rsidRPr="004B6D27" w:rsidRDefault="005432AC" w:rsidP="005432AC">
      <w:pPr>
        <w:rPr>
          <w:rFonts w:ascii="Aptos" w:hAnsi="Aptos" w:cs="Arial"/>
          <w:b/>
          <w:noProof/>
        </w:rPr>
      </w:pPr>
      <w:r w:rsidRPr="004B6D27">
        <w:rPr>
          <w:rFonts w:ascii="Aptos" w:hAnsi="Aptos" w:cs="Arial"/>
          <w:b/>
          <w:noProof/>
        </w:rPr>
        <w:t>Ponudbena dokumentacija mora vsebovati spodaj navedene dokumente:</w:t>
      </w:r>
    </w:p>
    <w:p w14:paraId="6ECA8ED7" w14:textId="1F1E43E6" w:rsidR="002D2BF0" w:rsidRPr="00DB3FFF" w:rsidRDefault="005432AC" w:rsidP="00DB3FFF">
      <w:pPr>
        <w:pStyle w:val="Heading3"/>
        <w:rPr>
          <w:rFonts w:ascii="Aptos" w:hAnsi="Aptos"/>
          <w:b/>
          <w:noProof/>
        </w:rPr>
      </w:pPr>
      <w:bookmarkStart w:id="128" w:name="_Toc128383622"/>
      <w:bookmarkStart w:id="129" w:name="_Toc203393734"/>
      <w:r w:rsidRPr="004B6D27">
        <w:rPr>
          <w:rFonts w:ascii="Aptos" w:hAnsi="Aptos"/>
          <w:b/>
          <w:noProof/>
        </w:rPr>
        <w:t>Podatki o ponudniku</w:t>
      </w:r>
      <w:r w:rsidR="00F707F7" w:rsidRPr="004B6D27">
        <w:rPr>
          <w:rFonts w:ascii="Aptos" w:hAnsi="Aptos"/>
          <w:b/>
          <w:noProof/>
        </w:rPr>
        <w:t xml:space="preserve"> </w:t>
      </w:r>
      <w:r w:rsidR="00754454" w:rsidRPr="004B6D27">
        <w:rPr>
          <w:rFonts w:ascii="Aptos" w:hAnsi="Aptos"/>
          <w:b/>
          <w:noProof/>
        </w:rPr>
        <w:t>(</w:t>
      </w:r>
      <w:r w:rsidR="00D109AD" w:rsidRPr="004B6D27">
        <w:rPr>
          <w:rFonts w:ascii="Aptos" w:hAnsi="Aptos"/>
          <w:b/>
          <w:noProof/>
        </w:rPr>
        <w:t>OBR-1)</w:t>
      </w:r>
      <w:bookmarkStart w:id="130" w:name="_Toc5182543"/>
      <w:bookmarkStart w:id="131" w:name="_Toc104810202"/>
      <w:bookmarkStart w:id="132" w:name="_Toc203393735"/>
      <w:bookmarkStart w:id="133" w:name="_Toc97705408"/>
      <w:bookmarkStart w:id="134" w:name="_Toc194395173"/>
      <w:bookmarkStart w:id="135" w:name="_Toc126544260"/>
      <w:bookmarkStart w:id="136" w:name="_Toc135543643"/>
      <w:bookmarkStart w:id="137" w:name="_Toc145817410"/>
      <w:bookmarkStart w:id="138" w:name="_Toc224527392"/>
      <w:bookmarkEnd w:id="128"/>
      <w:bookmarkEnd w:id="129"/>
      <w:r w:rsidR="00DB3FFF">
        <w:rPr>
          <w:rFonts w:ascii="Aptos" w:hAnsi="Aptos"/>
          <w:b/>
          <w:noProof/>
        </w:rPr>
        <w:t xml:space="preserve"> in </w:t>
      </w:r>
      <w:r w:rsidR="002D2BF0" w:rsidRPr="00DB3FFF">
        <w:rPr>
          <w:rFonts w:ascii="Aptos" w:hAnsi="Aptos"/>
          <w:b/>
          <w:noProof/>
        </w:rPr>
        <w:t>Izjava o podizvajalcih in seznam podizvajalcev (OBR-1B)</w:t>
      </w:r>
      <w:bookmarkEnd w:id="130"/>
      <w:bookmarkEnd w:id="131"/>
      <w:bookmarkEnd w:id="132"/>
    </w:p>
    <w:p w14:paraId="085E45C2" w14:textId="77777777" w:rsidR="002D2BF0" w:rsidRPr="004B6D27" w:rsidRDefault="002D2BF0" w:rsidP="002D2BF0">
      <w:pPr>
        <w:spacing w:line="280" w:lineRule="exact"/>
        <w:rPr>
          <w:rFonts w:ascii="Aptos" w:hAnsi="Aptos"/>
        </w:rPr>
      </w:pPr>
      <w:r w:rsidRPr="004B6D27">
        <w:rPr>
          <w:rFonts w:ascii="Aptos" w:hAnsi="Aptos"/>
        </w:rPr>
        <w:t>Ponudnik predloži seznam podizvajalcev (OBR-1B) samo v primeru, da nastopa s podizvajalci.</w:t>
      </w:r>
    </w:p>
    <w:p w14:paraId="2FD503DF" w14:textId="6878A51F" w:rsidR="00062CCA" w:rsidRPr="004B6D27" w:rsidRDefault="002D2BF0" w:rsidP="002D2BF0">
      <w:pPr>
        <w:pStyle w:val="Heading3"/>
        <w:rPr>
          <w:rFonts w:ascii="Aptos" w:hAnsi="Aptos"/>
          <w:b/>
          <w:noProof/>
        </w:rPr>
      </w:pPr>
      <w:bookmarkStart w:id="139" w:name="_Toc203393736"/>
      <w:r w:rsidRPr="004B6D27">
        <w:rPr>
          <w:rFonts w:ascii="Aptos" w:hAnsi="Aptos"/>
          <w:b/>
          <w:noProof/>
        </w:rPr>
        <w:t>I</w:t>
      </w:r>
      <w:r w:rsidR="00062CCA" w:rsidRPr="004B6D27">
        <w:rPr>
          <w:rFonts w:ascii="Aptos" w:hAnsi="Aptos"/>
          <w:b/>
          <w:noProof/>
        </w:rPr>
        <w:t>zjava o sprejemanju pogojev javnega naročila (OBR-2)</w:t>
      </w:r>
      <w:bookmarkEnd w:id="133"/>
      <w:bookmarkEnd w:id="134"/>
      <w:bookmarkEnd w:id="139"/>
    </w:p>
    <w:p w14:paraId="1DB64974" w14:textId="2CF750AF" w:rsidR="00D109AD" w:rsidRPr="004B6D27" w:rsidRDefault="00DE54D7" w:rsidP="00F16B7A">
      <w:pPr>
        <w:pStyle w:val="Heading3"/>
        <w:rPr>
          <w:rFonts w:ascii="Aptos" w:hAnsi="Aptos"/>
          <w:b/>
          <w:noProof/>
        </w:rPr>
      </w:pPr>
      <w:bookmarkStart w:id="140" w:name="_Toc128383624"/>
      <w:bookmarkStart w:id="141" w:name="_Toc203393737"/>
      <w:bookmarkStart w:id="142" w:name="_Toc425329038"/>
      <w:bookmarkStart w:id="143" w:name="_Toc509387562"/>
      <w:bookmarkEnd w:id="135"/>
      <w:bookmarkEnd w:id="136"/>
      <w:bookmarkEnd w:id="137"/>
      <w:bookmarkEnd w:id="138"/>
      <w:r w:rsidRPr="004B6D27">
        <w:rPr>
          <w:rFonts w:ascii="Aptos" w:hAnsi="Aptos"/>
          <w:b/>
          <w:noProof/>
        </w:rPr>
        <w:t>Povzetek p</w:t>
      </w:r>
      <w:r w:rsidR="00D109AD" w:rsidRPr="004B6D27">
        <w:rPr>
          <w:rFonts w:ascii="Aptos" w:hAnsi="Aptos"/>
          <w:b/>
          <w:noProof/>
        </w:rPr>
        <w:t>redračun</w:t>
      </w:r>
      <w:r w:rsidRPr="004B6D27">
        <w:rPr>
          <w:rFonts w:ascii="Aptos" w:hAnsi="Aptos"/>
          <w:b/>
          <w:noProof/>
        </w:rPr>
        <w:t>a</w:t>
      </w:r>
      <w:r w:rsidR="00EA37E9" w:rsidRPr="004B6D27">
        <w:rPr>
          <w:rFonts w:ascii="Aptos" w:hAnsi="Aptos"/>
          <w:b/>
          <w:noProof/>
        </w:rPr>
        <w:t xml:space="preserve"> / Rekapitulacija</w:t>
      </w:r>
      <w:r w:rsidR="00D109AD" w:rsidRPr="004B6D27">
        <w:rPr>
          <w:rFonts w:ascii="Aptos" w:hAnsi="Aptos"/>
          <w:b/>
          <w:noProof/>
        </w:rPr>
        <w:t xml:space="preserve"> (OBR-</w:t>
      </w:r>
      <w:r w:rsidR="00062CCA" w:rsidRPr="004B6D27">
        <w:rPr>
          <w:rFonts w:ascii="Aptos" w:hAnsi="Aptos"/>
          <w:b/>
          <w:noProof/>
        </w:rPr>
        <w:t>3</w:t>
      </w:r>
      <w:r w:rsidR="00D109AD" w:rsidRPr="004B6D27">
        <w:rPr>
          <w:rFonts w:ascii="Aptos" w:hAnsi="Aptos"/>
          <w:b/>
          <w:noProof/>
        </w:rPr>
        <w:t>)</w:t>
      </w:r>
      <w:bookmarkEnd w:id="140"/>
      <w:bookmarkEnd w:id="141"/>
    </w:p>
    <w:p w14:paraId="416AC789" w14:textId="3875AD95" w:rsidR="0068739F" w:rsidRPr="004B6D27" w:rsidRDefault="0068739F" w:rsidP="0068739F">
      <w:pPr>
        <w:rPr>
          <w:rFonts w:ascii="Aptos" w:hAnsi="Aptos"/>
        </w:rPr>
      </w:pPr>
      <w:bookmarkStart w:id="144" w:name="_Hlk194648185"/>
    </w:p>
    <w:p w14:paraId="5D9C35D0" w14:textId="2A92FA89" w:rsidR="00FC755A" w:rsidRPr="004B6D27" w:rsidRDefault="00143DF9" w:rsidP="00782190">
      <w:pPr>
        <w:spacing w:line="280" w:lineRule="exact"/>
        <w:rPr>
          <w:rFonts w:ascii="Aptos" w:hAnsi="Aptos"/>
        </w:rPr>
      </w:pPr>
      <w:r w:rsidRPr="004B6D27">
        <w:rPr>
          <w:rFonts w:ascii="Aptos" w:hAnsi="Aptos"/>
        </w:rPr>
        <w:t>Obrazec Povzetek predračuna / Rekapitulacija (OBR-</w:t>
      </w:r>
      <w:r w:rsidR="00062CCA" w:rsidRPr="004B6D27">
        <w:rPr>
          <w:rFonts w:ascii="Aptos" w:hAnsi="Aptos"/>
        </w:rPr>
        <w:t>3</w:t>
      </w:r>
      <w:r w:rsidRPr="004B6D27">
        <w:rPr>
          <w:rFonts w:ascii="Aptos" w:hAnsi="Aptos"/>
        </w:rPr>
        <w:t>) mora biti izdelan v skladu z Dokumentacij</w:t>
      </w:r>
      <w:r w:rsidR="00CD13E3" w:rsidRPr="004B6D27">
        <w:rPr>
          <w:rFonts w:ascii="Aptos" w:hAnsi="Aptos"/>
        </w:rPr>
        <w:t>o</w:t>
      </w:r>
      <w:r w:rsidRPr="004B6D27">
        <w:rPr>
          <w:rFonts w:ascii="Aptos" w:hAnsi="Aptos"/>
        </w:rPr>
        <w:t xml:space="preserve"> v zvezi z oddajo javnega naročila.</w:t>
      </w:r>
      <w:r w:rsidR="00397F5A" w:rsidRPr="004B6D27">
        <w:rPr>
          <w:rFonts w:ascii="Aptos" w:hAnsi="Aptos"/>
        </w:rPr>
        <w:t xml:space="preserve"> </w:t>
      </w:r>
      <w:r w:rsidR="00FC755A" w:rsidRPr="004B6D27">
        <w:rPr>
          <w:rFonts w:ascii="Aptos" w:hAnsi="Aptos"/>
          <w:szCs w:val="20"/>
        </w:rPr>
        <w:t>Cena navedena na obrazcu Povzetek predračuna / Rekapitulacija (OBR-</w:t>
      </w:r>
      <w:r w:rsidR="00062CCA" w:rsidRPr="004B6D27">
        <w:rPr>
          <w:rFonts w:ascii="Aptos" w:hAnsi="Aptos"/>
          <w:szCs w:val="20"/>
        </w:rPr>
        <w:t>3</w:t>
      </w:r>
      <w:r w:rsidR="00FC755A" w:rsidRPr="004B6D27">
        <w:rPr>
          <w:rFonts w:ascii="Aptos" w:hAnsi="Aptos"/>
          <w:szCs w:val="20"/>
        </w:rPr>
        <w:t>) mora biti izražena v EUR, lokacija naročnika, brez DDV.</w:t>
      </w:r>
    </w:p>
    <w:p w14:paraId="0D5D03B8" w14:textId="77777777" w:rsidR="00397F5A" w:rsidRPr="004B6D27" w:rsidRDefault="00397F5A" w:rsidP="002306F7">
      <w:pPr>
        <w:rPr>
          <w:rFonts w:ascii="Aptos" w:hAnsi="Aptos"/>
          <w:b/>
          <w:bCs/>
        </w:rPr>
      </w:pPr>
    </w:p>
    <w:p w14:paraId="688E40A7" w14:textId="281A8A69" w:rsidR="00DE6D45" w:rsidRPr="004B6D27" w:rsidRDefault="002306F7" w:rsidP="00DE6D45">
      <w:pPr>
        <w:rPr>
          <w:rFonts w:ascii="Aptos" w:hAnsi="Aptos"/>
          <w:b/>
          <w:bCs/>
        </w:rPr>
      </w:pPr>
      <w:bookmarkStart w:id="145" w:name="_Hlk106695502"/>
      <w:r w:rsidRPr="004B6D27">
        <w:rPr>
          <w:rFonts w:ascii="Aptos" w:hAnsi="Aptos"/>
          <w:b/>
          <w:bCs/>
        </w:rPr>
        <w:t xml:space="preserve">Plačilni pogoji: </w:t>
      </w:r>
    </w:p>
    <w:p w14:paraId="7DDAD2D4" w14:textId="77777777" w:rsidR="00DB3FFF" w:rsidRPr="00DB3FFF" w:rsidRDefault="00267E86" w:rsidP="00B42A6C">
      <w:pPr>
        <w:pStyle w:val="ListParagraph"/>
        <w:numPr>
          <w:ilvl w:val="0"/>
          <w:numId w:val="10"/>
        </w:numPr>
        <w:suppressAutoHyphens/>
        <w:rPr>
          <w:rFonts w:ascii="Aptos" w:hAnsi="Aptos"/>
          <w:b/>
        </w:rPr>
      </w:pPr>
      <w:bookmarkStart w:id="146" w:name="_Hlk128472992"/>
      <w:bookmarkEnd w:id="145"/>
      <w:r w:rsidRPr="00DB3FFF">
        <w:rPr>
          <w:rFonts w:ascii="Aptos" w:hAnsi="Aptos"/>
        </w:rPr>
        <w:t xml:space="preserve">100 % - </w:t>
      </w:r>
      <w:r w:rsidR="002D2BF0" w:rsidRPr="00DB3FFF">
        <w:rPr>
          <w:rFonts w:ascii="Aptos" w:hAnsi="Aptos"/>
        </w:rPr>
        <w:t xml:space="preserve">v roku </w:t>
      </w:r>
      <w:r w:rsidR="002D2BF0" w:rsidRPr="00DB3FFF">
        <w:rPr>
          <w:rFonts w:ascii="Aptos" w:hAnsi="Aptos" w:cs="Arial"/>
          <w:iCs/>
          <w:noProof/>
        </w:rPr>
        <w:t xml:space="preserve">30 </w:t>
      </w:r>
      <w:r w:rsidR="002D2BF0" w:rsidRPr="00DB3FFF">
        <w:rPr>
          <w:rFonts w:ascii="Aptos" w:hAnsi="Aptos" w:cs="Arial"/>
          <w:noProof/>
        </w:rPr>
        <w:t>dni od dneva prejema pravilno izstavljenega računa za vsako posamezno storitev.</w:t>
      </w:r>
      <w:bookmarkStart w:id="147" w:name="_Toc203393738"/>
      <w:bookmarkStart w:id="148" w:name="_Toc162251490"/>
      <w:bookmarkStart w:id="149" w:name="_Toc128383633"/>
      <w:bookmarkEnd w:id="142"/>
      <w:bookmarkEnd w:id="143"/>
      <w:bookmarkEnd w:id="144"/>
      <w:bookmarkEnd w:id="146"/>
    </w:p>
    <w:p w14:paraId="4F92D461" w14:textId="3EDEA132" w:rsidR="002D2BF0" w:rsidRPr="00DB3FFF" w:rsidRDefault="002D2BF0" w:rsidP="00DB3FFF">
      <w:pPr>
        <w:pStyle w:val="Heading3"/>
        <w:suppressAutoHyphens/>
        <w:rPr>
          <w:rFonts w:ascii="Aptos" w:hAnsi="Aptos"/>
          <w:b/>
          <w:noProof/>
        </w:rPr>
      </w:pPr>
      <w:r w:rsidRPr="00DB3FFF">
        <w:rPr>
          <w:rFonts w:ascii="Aptos" w:hAnsi="Aptos"/>
          <w:b/>
          <w:noProof/>
        </w:rPr>
        <w:lastRenderedPageBreak/>
        <w:t>Specifikacija predračuna (OBR-4)</w:t>
      </w:r>
      <w:bookmarkEnd w:id="147"/>
    </w:p>
    <w:p w14:paraId="4C94909E" w14:textId="56C8EAB3" w:rsidR="00782190" w:rsidRPr="004B6D27" w:rsidRDefault="00782190" w:rsidP="00782190">
      <w:pPr>
        <w:pStyle w:val="Heading3"/>
        <w:suppressAutoHyphens/>
        <w:rPr>
          <w:rFonts w:ascii="Aptos" w:hAnsi="Aptos"/>
          <w:b/>
          <w:noProof/>
        </w:rPr>
      </w:pPr>
      <w:bookmarkStart w:id="150" w:name="_Toc203393739"/>
      <w:bookmarkEnd w:id="148"/>
      <w:r w:rsidRPr="004B6D27">
        <w:rPr>
          <w:rFonts w:ascii="Aptos" w:hAnsi="Aptos"/>
          <w:b/>
          <w:noProof/>
        </w:rPr>
        <w:t>Izjava o varovanju podatkov (OBR-</w:t>
      </w:r>
      <w:r w:rsidR="002D2BF0" w:rsidRPr="004B6D27">
        <w:rPr>
          <w:rFonts w:ascii="Aptos" w:hAnsi="Aptos"/>
          <w:b/>
          <w:noProof/>
        </w:rPr>
        <w:t>5</w:t>
      </w:r>
      <w:r w:rsidRPr="004B6D27">
        <w:rPr>
          <w:rFonts w:ascii="Aptos" w:hAnsi="Aptos"/>
          <w:b/>
          <w:noProof/>
        </w:rPr>
        <w:t>)</w:t>
      </w:r>
      <w:bookmarkEnd w:id="150"/>
    </w:p>
    <w:p w14:paraId="0C340AF3" w14:textId="7C34A152" w:rsidR="00782190" w:rsidRPr="004B6D27" w:rsidRDefault="002D2BF0" w:rsidP="00D24316">
      <w:pPr>
        <w:pStyle w:val="Heading3"/>
        <w:rPr>
          <w:rFonts w:ascii="Aptos" w:hAnsi="Aptos"/>
          <w:b/>
        </w:rPr>
      </w:pPr>
      <w:bookmarkStart w:id="151" w:name="_Toc162251496"/>
      <w:bookmarkStart w:id="152" w:name="_Toc203393741"/>
      <w:r w:rsidRPr="004B6D27">
        <w:rPr>
          <w:rFonts w:ascii="Aptos" w:hAnsi="Aptos"/>
          <w:b/>
        </w:rPr>
        <w:t>Izjava o razpolaganju z ustreznimi tehničnimi in kadrovskimi kapacitetami</w:t>
      </w:r>
      <w:r w:rsidR="00782190" w:rsidRPr="004B6D27">
        <w:rPr>
          <w:rFonts w:ascii="Aptos" w:hAnsi="Aptos"/>
          <w:b/>
        </w:rPr>
        <w:t xml:space="preserve"> (OBR-</w:t>
      </w:r>
      <w:r w:rsidR="001F17B7" w:rsidRPr="004B6D27">
        <w:rPr>
          <w:rFonts w:ascii="Aptos" w:hAnsi="Aptos"/>
          <w:b/>
        </w:rPr>
        <w:t>6</w:t>
      </w:r>
      <w:bookmarkEnd w:id="151"/>
      <w:r w:rsidRPr="004B6D27">
        <w:rPr>
          <w:rFonts w:ascii="Aptos" w:hAnsi="Aptos"/>
          <w:b/>
        </w:rPr>
        <w:t>)</w:t>
      </w:r>
      <w:bookmarkEnd w:id="152"/>
    </w:p>
    <w:p w14:paraId="3C2F8589" w14:textId="5D465B76" w:rsidR="001F17B7" w:rsidRDefault="001F17B7" w:rsidP="001F17B7">
      <w:pPr>
        <w:pStyle w:val="Heading3"/>
        <w:rPr>
          <w:rFonts w:ascii="Aptos" w:hAnsi="Aptos"/>
          <w:b/>
          <w:bCs w:val="0"/>
        </w:rPr>
      </w:pPr>
      <w:bookmarkStart w:id="153" w:name="_Toc203393742"/>
      <w:r w:rsidRPr="004B6D27">
        <w:rPr>
          <w:rFonts w:ascii="Aptos" w:hAnsi="Aptos"/>
          <w:b/>
          <w:bCs w:val="0"/>
        </w:rPr>
        <w:t>Izjava o zagotavljanju roka izvedbe (OBR-7)</w:t>
      </w:r>
      <w:bookmarkEnd w:id="153"/>
    </w:p>
    <w:p w14:paraId="11FDF3DB" w14:textId="77777777" w:rsidR="00DB3FFF" w:rsidRPr="00DB3FFF" w:rsidRDefault="00DB3FFF" w:rsidP="00DB3FFF"/>
    <w:p w14:paraId="71889B6F" w14:textId="485C1254" w:rsidR="001F17B7" w:rsidRPr="004B6D27" w:rsidRDefault="00A66148" w:rsidP="001F17B7">
      <w:pPr>
        <w:pStyle w:val="Heading3"/>
        <w:tabs>
          <w:tab w:val="clear" w:pos="720"/>
          <w:tab w:val="num" w:pos="709"/>
        </w:tabs>
        <w:spacing w:before="0" w:after="0"/>
        <w:ind w:left="1287" w:hanging="1287"/>
        <w:rPr>
          <w:rFonts w:ascii="Aptos" w:hAnsi="Aptos"/>
          <w:b/>
          <w:bCs w:val="0"/>
          <w:noProof/>
        </w:rPr>
      </w:pPr>
      <w:bookmarkStart w:id="154" w:name="_Toc203393743"/>
      <w:bookmarkStart w:id="155" w:name="_Toc122403044"/>
      <w:bookmarkStart w:id="156" w:name="_Toc447022559"/>
      <w:bookmarkStart w:id="157" w:name="_Toc104810210"/>
      <w:r>
        <w:rPr>
          <w:rFonts w:ascii="Aptos" w:hAnsi="Aptos"/>
          <w:b/>
        </w:rPr>
        <w:t>Referenčna izjava ponudnika</w:t>
      </w:r>
      <w:r w:rsidR="008D4A5F">
        <w:rPr>
          <w:rFonts w:ascii="Aptos" w:hAnsi="Aptos"/>
          <w:b/>
        </w:rPr>
        <w:t xml:space="preserve"> </w:t>
      </w:r>
      <w:r w:rsidR="001F17B7" w:rsidRPr="004B6D27">
        <w:rPr>
          <w:rFonts w:ascii="Aptos" w:hAnsi="Aptos"/>
          <w:b/>
          <w:bCs w:val="0"/>
          <w:noProof/>
        </w:rPr>
        <w:t>(OBR-8)</w:t>
      </w:r>
      <w:bookmarkEnd w:id="154"/>
      <w:r w:rsidR="001F17B7" w:rsidRPr="004B6D27">
        <w:rPr>
          <w:rFonts w:ascii="Aptos" w:hAnsi="Aptos"/>
          <w:b/>
        </w:rPr>
        <w:t xml:space="preserve"> </w:t>
      </w:r>
      <w:bookmarkEnd w:id="155"/>
      <w:bookmarkEnd w:id="156"/>
      <w:bookmarkEnd w:id="157"/>
    </w:p>
    <w:p w14:paraId="23939DC6" w14:textId="77777777" w:rsidR="001F17B7" w:rsidRPr="004B6D27" w:rsidRDefault="001F17B7" w:rsidP="001F17B7">
      <w:pPr>
        <w:rPr>
          <w:rFonts w:ascii="Aptos" w:hAnsi="Aptos"/>
        </w:rPr>
      </w:pPr>
    </w:p>
    <w:p w14:paraId="53F951AF" w14:textId="09EA7EE4" w:rsidR="001F17B7" w:rsidRPr="004B6D27" w:rsidRDefault="001F17B7" w:rsidP="001F17B7">
      <w:pPr>
        <w:spacing w:line="280" w:lineRule="atLeast"/>
        <w:rPr>
          <w:rFonts w:ascii="Aptos" w:hAnsi="Aptos"/>
        </w:rPr>
      </w:pPr>
      <w:r w:rsidRPr="004B6D27">
        <w:rPr>
          <w:rFonts w:ascii="Aptos" w:hAnsi="Aptos"/>
        </w:rPr>
        <w:t xml:space="preserve">Ponudnik mora predložiti </w:t>
      </w:r>
      <w:r w:rsidR="00A66148">
        <w:rPr>
          <w:rFonts w:ascii="Aptos" w:hAnsi="Aptos"/>
        </w:rPr>
        <w:t xml:space="preserve">referenčne izjave </w:t>
      </w:r>
      <w:r w:rsidRPr="004B6D27">
        <w:rPr>
          <w:rFonts w:ascii="Aptos" w:hAnsi="Aptos"/>
        </w:rPr>
        <w:t>vseh naročnikov, za katere je v letu 2024 opravljal storitve primerljivega obsega z razpisanimi in v roku »oddaja na pošto isti dan kot prejem baze podatkov (prejem+0 dni)« Upoštevani bodo tudi naročniki, za katere je storitev opravil ponudnikov partner oz. podizvajalec.</w:t>
      </w:r>
    </w:p>
    <w:p w14:paraId="0126DB23" w14:textId="77777777" w:rsidR="00A66148" w:rsidRDefault="00A66148" w:rsidP="001F17B7">
      <w:pPr>
        <w:spacing w:line="280" w:lineRule="atLeast"/>
        <w:rPr>
          <w:rFonts w:ascii="Aptos" w:hAnsi="Aptos"/>
        </w:rPr>
      </w:pPr>
    </w:p>
    <w:p w14:paraId="1EBF8549" w14:textId="0CD5CD04" w:rsidR="001F17B7" w:rsidRPr="004B6D27" w:rsidRDefault="00A66148" w:rsidP="001F17B7">
      <w:pPr>
        <w:spacing w:line="280" w:lineRule="atLeast"/>
        <w:rPr>
          <w:rFonts w:ascii="Aptos" w:hAnsi="Aptos"/>
        </w:rPr>
      </w:pPr>
      <w:r w:rsidRPr="00A66148">
        <w:rPr>
          <w:rFonts w:ascii="Aptos" w:hAnsi="Aptos"/>
        </w:rPr>
        <w:t>Naročnik si pridržuje pravico, da preveri referenčne izjave neposredno pri izdajatelju reference.</w:t>
      </w:r>
    </w:p>
    <w:p w14:paraId="7BEB9F30" w14:textId="1717BE19" w:rsidR="001F17B7" w:rsidRPr="00B45D43" w:rsidRDefault="004B6D27" w:rsidP="001F17B7">
      <w:pPr>
        <w:pStyle w:val="Heading3"/>
        <w:rPr>
          <w:rFonts w:ascii="Aptos" w:hAnsi="Aptos"/>
          <w:b/>
          <w:bCs w:val="0"/>
        </w:rPr>
      </w:pPr>
      <w:bookmarkStart w:id="158" w:name="_Toc203393744"/>
      <w:r w:rsidRPr="00B45D43">
        <w:rPr>
          <w:rFonts w:ascii="Aptos" w:hAnsi="Aptos"/>
          <w:b/>
          <w:bCs w:val="0"/>
        </w:rPr>
        <w:t>Bančna g</w:t>
      </w:r>
      <w:r w:rsidR="001F17B7" w:rsidRPr="00B45D43">
        <w:rPr>
          <w:rFonts w:ascii="Aptos" w:hAnsi="Aptos"/>
          <w:b/>
          <w:bCs w:val="0"/>
        </w:rPr>
        <w:t>arancija za resnost ponudbe (OBR-</w:t>
      </w:r>
      <w:r w:rsidR="00A66148" w:rsidRPr="00B45D43">
        <w:rPr>
          <w:rFonts w:ascii="Aptos" w:hAnsi="Aptos"/>
          <w:b/>
          <w:bCs w:val="0"/>
        </w:rPr>
        <w:t>9</w:t>
      </w:r>
      <w:r w:rsidR="001F17B7" w:rsidRPr="00B45D43">
        <w:rPr>
          <w:rFonts w:ascii="Aptos" w:hAnsi="Aptos"/>
          <w:b/>
          <w:bCs w:val="0"/>
        </w:rPr>
        <w:t>)</w:t>
      </w:r>
      <w:bookmarkEnd w:id="158"/>
    </w:p>
    <w:p w14:paraId="15163A14" w14:textId="77777777" w:rsidR="004B6D27" w:rsidRPr="004B6D27" w:rsidRDefault="004B6D27" w:rsidP="004B6D27">
      <w:pPr>
        <w:rPr>
          <w:rFonts w:ascii="Aptos" w:hAnsi="Aptos" w:cs="Arial"/>
          <w:noProof/>
        </w:rPr>
      </w:pPr>
    </w:p>
    <w:p w14:paraId="10BEC592" w14:textId="0A750CAA" w:rsidR="004B6D27" w:rsidRPr="00CB2255" w:rsidRDefault="004B6D27" w:rsidP="004B6D27">
      <w:pPr>
        <w:rPr>
          <w:rFonts w:ascii="Aptos" w:hAnsi="Aptos" w:cs="Arial"/>
          <w:noProof/>
        </w:rPr>
      </w:pPr>
      <w:r w:rsidRPr="00CB2255">
        <w:rPr>
          <w:rFonts w:ascii="Aptos" w:hAnsi="Aptos" w:cs="Arial"/>
          <w:noProof/>
        </w:rPr>
        <w:t xml:space="preserve">Kandidat mora v svoji ponudbi predložiti bančno garancijo za resnost ponudbe </w:t>
      </w:r>
      <w:r w:rsidRPr="00CB2255">
        <w:rPr>
          <w:rFonts w:ascii="Aptos" w:hAnsi="Aptos"/>
        </w:rPr>
        <w:t xml:space="preserve">(izdano s strani banke ali </w:t>
      </w:r>
      <w:r w:rsidRPr="00B45D43">
        <w:rPr>
          <w:rFonts w:ascii="Aptos" w:hAnsi="Aptos"/>
        </w:rPr>
        <w:t xml:space="preserve">zavarovalnice) </w:t>
      </w:r>
      <w:r w:rsidRPr="00B45D43">
        <w:rPr>
          <w:rFonts w:ascii="Aptos" w:hAnsi="Aptos" w:cs="Arial"/>
          <w:noProof/>
        </w:rPr>
        <w:t xml:space="preserve">in sicer v višini </w:t>
      </w:r>
      <w:r w:rsidRPr="00B45D43">
        <w:rPr>
          <w:rFonts w:ascii="Aptos" w:hAnsi="Aptos" w:cs="Arial"/>
          <w:b/>
          <w:bCs/>
          <w:noProof/>
        </w:rPr>
        <w:t>10.000,00 € brez DDV</w:t>
      </w:r>
      <w:r w:rsidRPr="00B45D43">
        <w:rPr>
          <w:rFonts w:ascii="Aptos" w:hAnsi="Aptos" w:cs="Arial"/>
          <w:noProof/>
        </w:rPr>
        <w:t>, nepreklicno, brezpogogjno in plačljivo na prvi poziv, in</w:t>
      </w:r>
      <w:r w:rsidRPr="00CB2255">
        <w:rPr>
          <w:rFonts w:ascii="Aptos" w:hAnsi="Aptos" w:cs="Arial"/>
          <w:noProof/>
        </w:rPr>
        <w:t xml:space="preserve"> sicer v naslednjih primerih:</w:t>
      </w:r>
    </w:p>
    <w:p w14:paraId="01AE1D47" w14:textId="77777777" w:rsidR="004B6D27" w:rsidRPr="00CB2255" w:rsidRDefault="004B6D27" w:rsidP="004B6D27">
      <w:pPr>
        <w:spacing w:line="280" w:lineRule="atLeast"/>
        <w:rPr>
          <w:rFonts w:ascii="Aptos" w:hAnsi="Aptos" w:cs="Arial"/>
          <w:noProof/>
        </w:rPr>
      </w:pPr>
      <w:r w:rsidRPr="00CB2255">
        <w:rPr>
          <w:rFonts w:ascii="Aptos" w:hAnsi="Aptos" w:cs="Arial"/>
          <w:noProof/>
        </w:rPr>
        <w:t>a) če ponudnik umakne ali spremeni ponudbo v času njene veljavnosti, navedene v ponudbi ali</w:t>
      </w:r>
    </w:p>
    <w:p w14:paraId="0FA5D8DB" w14:textId="77777777" w:rsidR="004B6D27" w:rsidRPr="00CB2255" w:rsidRDefault="004B6D27" w:rsidP="004B6D27">
      <w:pPr>
        <w:spacing w:line="280" w:lineRule="atLeast"/>
        <w:rPr>
          <w:rFonts w:ascii="Aptos" w:hAnsi="Aptos" w:cs="Arial"/>
          <w:noProof/>
        </w:rPr>
      </w:pPr>
      <w:r w:rsidRPr="00CB2255">
        <w:rPr>
          <w:rFonts w:ascii="Aptos" w:hAnsi="Aptos" w:cs="Arial"/>
          <w:noProof/>
        </w:rPr>
        <w:t>b) če ponudnik, ki ga je naročnik v času veljavnosti ponudbe obvestil o sprejetju njegove ponudbe:</w:t>
      </w:r>
    </w:p>
    <w:p w14:paraId="687CF58B" w14:textId="77777777" w:rsidR="004B6D27" w:rsidRPr="00CB2255" w:rsidRDefault="004B6D27" w:rsidP="004B6D27">
      <w:pPr>
        <w:pStyle w:val="ListParagraph"/>
        <w:numPr>
          <w:ilvl w:val="0"/>
          <w:numId w:val="37"/>
        </w:numPr>
        <w:spacing w:line="280" w:lineRule="atLeast"/>
        <w:rPr>
          <w:rFonts w:ascii="Aptos" w:hAnsi="Aptos" w:cs="Arial"/>
          <w:noProof/>
        </w:rPr>
      </w:pPr>
      <w:r w:rsidRPr="00CB2255">
        <w:rPr>
          <w:rFonts w:ascii="Aptos" w:hAnsi="Aptos" w:cs="Arial"/>
          <w:noProof/>
        </w:rPr>
        <w:t>ne izpolni ali zavrne sklenitev pogodbe v skladu z določbami navodil ponudniku ali</w:t>
      </w:r>
    </w:p>
    <w:p w14:paraId="1CE4B7E1" w14:textId="77777777" w:rsidR="004B6D27" w:rsidRPr="00CB2255" w:rsidRDefault="004B6D27" w:rsidP="004B6D27">
      <w:pPr>
        <w:pStyle w:val="ListParagraph"/>
        <w:numPr>
          <w:ilvl w:val="0"/>
          <w:numId w:val="37"/>
        </w:numPr>
        <w:spacing w:line="280" w:lineRule="atLeast"/>
        <w:rPr>
          <w:rFonts w:ascii="Aptos" w:hAnsi="Aptos" w:cs="Arial"/>
          <w:noProof/>
        </w:rPr>
      </w:pPr>
      <w:r w:rsidRPr="00CB2255">
        <w:rPr>
          <w:rFonts w:ascii="Aptos" w:hAnsi="Aptos" w:cs="Arial"/>
          <w:noProof/>
        </w:rPr>
        <w:t>ne predloži ali zavrne predložitev bančne garancije za dobro izvedbo posla v skladu z določbami navodil ponudnikom.</w:t>
      </w:r>
    </w:p>
    <w:p w14:paraId="0D6EF92D" w14:textId="77777777" w:rsidR="004B6D27" w:rsidRPr="00CB2255" w:rsidRDefault="004B6D27" w:rsidP="004B6D27">
      <w:pPr>
        <w:spacing w:line="280" w:lineRule="atLeast"/>
        <w:rPr>
          <w:rFonts w:ascii="Aptos" w:hAnsi="Aptos" w:cs="Arial"/>
          <w:noProof/>
        </w:rPr>
      </w:pPr>
    </w:p>
    <w:p w14:paraId="7559DCEE" w14:textId="77777777" w:rsidR="004B6D27" w:rsidRPr="00CB2255" w:rsidRDefault="004B6D27" w:rsidP="004B6D27">
      <w:pPr>
        <w:spacing w:line="280" w:lineRule="atLeast"/>
        <w:rPr>
          <w:rFonts w:ascii="Aptos" w:hAnsi="Aptos" w:cs="Arial"/>
          <w:noProof/>
        </w:rPr>
      </w:pPr>
      <w:r w:rsidRPr="00CB2255">
        <w:rPr>
          <w:rFonts w:ascii="Aptos" w:hAnsi="Aptos" w:cs="Arial"/>
          <w:noProof/>
        </w:rPr>
        <w:t xml:space="preserve">Banka ali zavarovalnica garancijo za resnost ponudbe zavezuje, da bo v 15 dneh po prejemu naročnikovega prvega pisnega zahtevka plačala naročniku zgoraj navedeni znesek brez kakršnega koli dodatnega utemeljevanja, če v svojem zahtevku navede, da mu zahtevani znesek pripada zaradi izpolnitve enega ali obeh zgoraj navedenih primerov in navede, za kateri primer ali primera gre. </w:t>
      </w:r>
    </w:p>
    <w:p w14:paraId="137D8F66" w14:textId="77777777" w:rsidR="004B6D27" w:rsidRPr="00CB2255" w:rsidRDefault="004B6D27" w:rsidP="004B6D27">
      <w:pPr>
        <w:spacing w:line="280" w:lineRule="atLeast"/>
        <w:rPr>
          <w:rFonts w:ascii="Aptos" w:hAnsi="Aptos" w:cs="Arial"/>
          <w:noProof/>
        </w:rPr>
      </w:pPr>
      <w:r w:rsidRPr="00CB2255">
        <w:rPr>
          <w:rFonts w:ascii="Aptos" w:hAnsi="Aptos" w:cs="Arial"/>
          <w:noProof/>
        </w:rPr>
        <w:t>Predložena bančna garancija za resnost ponudbe mora veljati dokler ne bo izbran ponudnik v predmetnem postopku javnega naročanja in do trenutka, ko izbrani ponudnik ne sklene pogodbe z naročnikom in mu ne izroči garancije za dobro izvedbo posla, vendar pa najkasneje 40 dni po sklepu o izbiri najugodnejše ponudbe.</w:t>
      </w:r>
    </w:p>
    <w:p w14:paraId="52F2F620" w14:textId="77777777" w:rsidR="004B6D27" w:rsidRPr="00CB2255" w:rsidRDefault="004B6D27" w:rsidP="004B6D27">
      <w:pPr>
        <w:spacing w:line="280" w:lineRule="atLeast"/>
        <w:rPr>
          <w:rFonts w:ascii="Aptos" w:hAnsi="Aptos" w:cs="Arial"/>
          <w:noProof/>
        </w:rPr>
      </w:pPr>
    </w:p>
    <w:p w14:paraId="4DD8FAB2" w14:textId="77777777" w:rsidR="004B6D27" w:rsidRPr="004B6D27" w:rsidRDefault="004B6D27" w:rsidP="004B6D27">
      <w:pPr>
        <w:spacing w:line="280" w:lineRule="atLeast"/>
        <w:rPr>
          <w:rFonts w:ascii="Aptos" w:hAnsi="Aptos" w:cs="Arial"/>
          <w:b/>
          <w:bCs/>
          <w:noProof/>
        </w:rPr>
      </w:pPr>
      <w:r w:rsidRPr="00CB2255">
        <w:rPr>
          <w:rFonts w:ascii="Aptos" w:hAnsi="Aptos" w:cs="Arial"/>
          <w:b/>
          <w:bCs/>
          <w:noProof/>
        </w:rPr>
        <w:t>V primeru, da kandidat ne predloži bančne garancije za resnost ponudbe do roka za oddajo ponudb, bo njegova prijava označena kot nedopustna in izločena iz nadaljnjega postopka javnega naročanja.</w:t>
      </w:r>
    </w:p>
    <w:p w14:paraId="2C75842B" w14:textId="77777777" w:rsidR="001F17B7" w:rsidRPr="004B6D27" w:rsidRDefault="001F17B7" w:rsidP="001F17B7">
      <w:pPr>
        <w:rPr>
          <w:rFonts w:ascii="Aptos" w:hAnsi="Aptos"/>
        </w:rPr>
      </w:pPr>
    </w:p>
    <w:p w14:paraId="6234E4B3" w14:textId="4E813A22" w:rsidR="00BF667F" w:rsidRPr="004B6D27" w:rsidRDefault="00303745" w:rsidP="00F16B7A">
      <w:pPr>
        <w:pStyle w:val="Heading3"/>
        <w:suppressAutoHyphens/>
        <w:rPr>
          <w:rFonts w:ascii="Aptos" w:hAnsi="Aptos"/>
          <w:b/>
          <w:noProof/>
        </w:rPr>
      </w:pPr>
      <w:bookmarkStart w:id="159" w:name="_Toc128383634"/>
      <w:bookmarkStart w:id="160" w:name="_Toc203393745"/>
      <w:bookmarkEnd w:id="149"/>
      <w:r w:rsidRPr="004B6D27">
        <w:rPr>
          <w:rFonts w:ascii="Aptos" w:hAnsi="Aptos"/>
          <w:b/>
          <w:noProof/>
        </w:rPr>
        <w:t>Izjava o predložitvi garancije za dobro izvedbo pogodbenih obveznosti</w:t>
      </w:r>
      <w:r w:rsidR="00C85CC4" w:rsidRPr="004B6D27">
        <w:rPr>
          <w:rFonts w:ascii="Aptos" w:hAnsi="Aptos"/>
          <w:b/>
          <w:noProof/>
        </w:rPr>
        <w:t xml:space="preserve"> </w:t>
      </w:r>
      <w:r w:rsidRPr="004B6D27">
        <w:rPr>
          <w:rFonts w:ascii="Aptos" w:hAnsi="Aptos"/>
          <w:b/>
          <w:noProof/>
        </w:rPr>
        <w:t>(OBR-</w:t>
      </w:r>
      <w:r w:rsidR="004B6D27">
        <w:rPr>
          <w:rFonts w:ascii="Aptos" w:hAnsi="Aptos"/>
          <w:b/>
          <w:noProof/>
        </w:rPr>
        <w:t>1</w:t>
      </w:r>
      <w:r w:rsidR="00A66148">
        <w:rPr>
          <w:rFonts w:ascii="Aptos" w:hAnsi="Aptos"/>
          <w:b/>
          <w:noProof/>
        </w:rPr>
        <w:t>0</w:t>
      </w:r>
      <w:r w:rsidRPr="004B6D27">
        <w:rPr>
          <w:rFonts w:ascii="Aptos" w:hAnsi="Aptos"/>
          <w:b/>
          <w:noProof/>
        </w:rPr>
        <w:t>)</w:t>
      </w:r>
      <w:bookmarkEnd w:id="159"/>
      <w:bookmarkEnd w:id="160"/>
    </w:p>
    <w:p w14:paraId="612CB883" w14:textId="0BAF74DA" w:rsidR="00D24B2B" w:rsidRPr="004B6D27" w:rsidRDefault="00D24B2B" w:rsidP="00D24B2B">
      <w:pPr>
        <w:rPr>
          <w:rFonts w:ascii="Aptos" w:hAnsi="Aptos"/>
        </w:rPr>
      </w:pPr>
    </w:p>
    <w:p w14:paraId="34E349DB" w14:textId="15EE8AA7" w:rsidR="00D24B2B" w:rsidRPr="00DC0094" w:rsidRDefault="00D24B2B" w:rsidP="00A36833">
      <w:pPr>
        <w:spacing w:line="280" w:lineRule="atLeast"/>
        <w:rPr>
          <w:rFonts w:ascii="Aptos" w:hAnsi="Aptos"/>
        </w:rPr>
      </w:pPr>
      <w:r w:rsidRPr="004B6D27">
        <w:rPr>
          <w:rFonts w:ascii="Aptos" w:hAnsi="Aptos"/>
        </w:rPr>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w:t>
      </w:r>
      <w:r w:rsidRPr="00DC0094">
        <w:rPr>
          <w:rFonts w:ascii="Aptos" w:hAnsi="Aptos"/>
        </w:rPr>
        <w:t xml:space="preserve">strani banke ali zavarovalnice) v višini </w:t>
      </w:r>
      <w:r w:rsidR="008B2CFB" w:rsidRPr="00DC0094">
        <w:rPr>
          <w:rFonts w:ascii="Aptos" w:hAnsi="Aptos"/>
        </w:rPr>
        <w:t>10</w:t>
      </w:r>
      <w:r w:rsidR="00FE344C" w:rsidRPr="00DC0094">
        <w:rPr>
          <w:rFonts w:ascii="Aptos" w:hAnsi="Aptos"/>
        </w:rPr>
        <w:t xml:space="preserve"> </w:t>
      </w:r>
      <w:r w:rsidRPr="00DC0094">
        <w:rPr>
          <w:rFonts w:ascii="Aptos" w:hAnsi="Aptos"/>
        </w:rPr>
        <w:t>%</w:t>
      </w:r>
      <w:r w:rsidR="00DC0094" w:rsidRPr="00DC0094">
        <w:rPr>
          <w:rFonts w:ascii="Aptos" w:hAnsi="Aptos"/>
        </w:rPr>
        <w:t xml:space="preserve"> letne</w:t>
      </w:r>
      <w:r w:rsidRPr="00DC0094">
        <w:rPr>
          <w:rFonts w:ascii="Aptos" w:hAnsi="Aptos"/>
        </w:rPr>
        <w:t xml:space="preserve"> pogodbene vrednosti</w:t>
      </w:r>
      <w:r w:rsidR="00691060" w:rsidRPr="00DC0094">
        <w:rPr>
          <w:rFonts w:ascii="Aptos" w:hAnsi="Aptos"/>
        </w:rPr>
        <w:t xml:space="preserve"> z DDV</w:t>
      </w:r>
      <w:r w:rsidRPr="00DC0094">
        <w:rPr>
          <w:rFonts w:ascii="Aptos" w:hAnsi="Aptos"/>
        </w:rPr>
        <w:t xml:space="preserve">, nepreklicno, brezpogojno in plačljivo na prvi poziv naročnika, </w:t>
      </w:r>
      <w:r w:rsidRPr="00DC0094">
        <w:rPr>
          <w:rFonts w:ascii="Aptos" w:hAnsi="Aptos"/>
          <w:b/>
          <w:bCs/>
        </w:rPr>
        <w:t xml:space="preserve">veljavno </w:t>
      </w:r>
      <w:r w:rsidR="00DC0094" w:rsidRPr="00DC0094">
        <w:rPr>
          <w:rFonts w:ascii="Aptos" w:hAnsi="Aptos"/>
          <w:b/>
          <w:bCs/>
        </w:rPr>
        <w:t>do 31.12.2026</w:t>
      </w:r>
      <w:r w:rsidR="00FC755A" w:rsidRPr="00DC0094">
        <w:rPr>
          <w:rFonts w:ascii="Aptos" w:hAnsi="Aptos"/>
          <w:b/>
          <w:bCs/>
        </w:rPr>
        <w:t>.</w:t>
      </w:r>
    </w:p>
    <w:p w14:paraId="7A258A80" w14:textId="77777777" w:rsidR="00DC0094" w:rsidRDefault="00DC0094" w:rsidP="00DC0094">
      <w:pPr>
        <w:spacing w:line="280" w:lineRule="atLeast"/>
        <w:rPr>
          <w:rFonts w:ascii="Aptos" w:hAnsi="Aptos"/>
          <w:b/>
          <w:bCs/>
        </w:rPr>
      </w:pPr>
    </w:p>
    <w:p w14:paraId="0A459393" w14:textId="5680E236" w:rsidR="00DC0094" w:rsidRPr="00DB3FFF" w:rsidRDefault="00DC0094" w:rsidP="00DC0094">
      <w:pPr>
        <w:spacing w:line="280" w:lineRule="atLeast"/>
        <w:rPr>
          <w:rFonts w:ascii="Aptos" w:hAnsi="Aptos"/>
        </w:rPr>
      </w:pPr>
      <w:r w:rsidRPr="00DC0094">
        <w:rPr>
          <w:rFonts w:ascii="Aptos" w:hAnsi="Aptos"/>
        </w:rPr>
        <w:t xml:space="preserve">Prav tako mora ponudnik izročiti novo garancijo za dobro izvedbo pogodbenih obveznosti (ali podaljšanje že obstoječe garancije) v višini 10 % letne pogodbene vrednosti z DDV, brezpogojno, nepreklicno in plačljivo na prvi poziv naročnika predložili </w:t>
      </w:r>
      <w:r w:rsidRPr="00DC0094">
        <w:rPr>
          <w:rFonts w:ascii="Aptos" w:hAnsi="Aptos"/>
          <w:b/>
          <w:bCs/>
        </w:rPr>
        <w:t>za drugo pogodbeno leto</w:t>
      </w:r>
      <w:r w:rsidRPr="00DC0094">
        <w:rPr>
          <w:rFonts w:ascii="Aptos" w:hAnsi="Aptos"/>
        </w:rPr>
        <w:t xml:space="preserve">, in sicer 30 dni pred potekom predhodne garancije in </w:t>
      </w:r>
      <w:r w:rsidRPr="00DC0094">
        <w:rPr>
          <w:rFonts w:ascii="Aptos" w:hAnsi="Aptos"/>
          <w:b/>
          <w:bCs/>
        </w:rPr>
        <w:t>z veljavnostjo do 31. 12. 2027.</w:t>
      </w:r>
    </w:p>
    <w:p w14:paraId="46BCCE1E" w14:textId="017E2AD7" w:rsidR="0026315B" w:rsidRPr="00DC0094" w:rsidRDefault="00DC0094" w:rsidP="00DC0094">
      <w:pPr>
        <w:spacing w:line="280" w:lineRule="atLeast"/>
        <w:rPr>
          <w:rFonts w:ascii="Aptos" w:hAnsi="Aptos"/>
          <w:b/>
          <w:bCs/>
        </w:rPr>
      </w:pPr>
      <w:r w:rsidRPr="00DC0094">
        <w:rPr>
          <w:rFonts w:ascii="Aptos" w:hAnsi="Aptos"/>
        </w:rPr>
        <w:lastRenderedPageBreak/>
        <w:t xml:space="preserve">Prav tako mora ponudnik izročiti novo garancijo za dobro izvedbo pogodbenih obveznosti (ali podaljšanje že obstoječe garancije) v višini 10 % letne pogodbene vrednosti z DDV, brezpogojno, nepreklicno in plačljivo na prvi poziv naročnika predložili </w:t>
      </w:r>
      <w:r w:rsidRPr="00DC0094">
        <w:rPr>
          <w:rFonts w:ascii="Aptos" w:hAnsi="Aptos"/>
          <w:b/>
          <w:bCs/>
        </w:rPr>
        <w:t>za tretje pogodbeno leto</w:t>
      </w:r>
      <w:r w:rsidRPr="00DC0094">
        <w:rPr>
          <w:rFonts w:ascii="Aptos" w:hAnsi="Aptos"/>
        </w:rPr>
        <w:t xml:space="preserve">, in sicer 30 dni pred potekom predhodne garancije in </w:t>
      </w:r>
      <w:r w:rsidRPr="00DC0094">
        <w:rPr>
          <w:rFonts w:ascii="Aptos" w:hAnsi="Aptos"/>
          <w:b/>
          <w:bCs/>
        </w:rPr>
        <w:t>z veljavnostjo do 1. 10. 2028.</w:t>
      </w:r>
    </w:p>
    <w:p w14:paraId="4984C00A" w14:textId="77777777" w:rsidR="00DC0094" w:rsidRDefault="00DC0094" w:rsidP="00A36833">
      <w:pPr>
        <w:spacing w:line="280" w:lineRule="atLeast"/>
        <w:rPr>
          <w:rFonts w:ascii="Aptos" w:hAnsi="Aptos"/>
        </w:rPr>
      </w:pPr>
    </w:p>
    <w:p w14:paraId="233BC172" w14:textId="603E1A53" w:rsidR="0026315B" w:rsidRPr="004B6D27" w:rsidRDefault="0026315B" w:rsidP="00A36833">
      <w:pPr>
        <w:spacing w:line="280" w:lineRule="atLeast"/>
        <w:rPr>
          <w:rFonts w:ascii="Aptos" w:hAnsi="Aptos"/>
        </w:rPr>
      </w:pPr>
      <w:r w:rsidRPr="004B6D27">
        <w:rPr>
          <w:rFonts w:ascii="Aptos" w:hAnsi="Aptos"/>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2D4B345F" w14:textId="6EA7BC9F" w:rsidR="000540BE" w:rsidRPr="004B6D27" w:rsidRDefault="000540BE" w:rsidP="00F16B7A">
      <w:pPr>
        <w:pStyle w:val="Heading3"/>
        <w:suppressAutoHyphens/>
        <w:rPr>
          <w:rFonts w:ascii="Aptos" w:hAnsi="Aptos"/>
          <w:b/>
          <w:noProof/>
        </w:rPr>
      </w:pPr>
      <w:bookmarkStart w:id="161" w:name="_Toc446492610"/>
      <w:bookmarkStart w:id="162" w:name="_Toc128383636"/>
      <w:bookmarkStart w:id="163" w:name="_Toc203393746"/>
      <w:r w:rsidRPr="004B6D27">
        <w:rPr>
          <w:rFonts w:ascii="Aptos" w:hAnsi="Aptos"/>
          <w:b/>
          <w:noProof/>
        </w:rPr>
        <w:t>Vzorec pogodbe</w:t>
      </w:r>
      <w:bookmarkEnd w:id="161"/>
      <w:r w:rsidR="00F31F7A" w:rsidRPr="004B6D27">
        <w:rPr>
          <w:rFonts w:ascii="Aptos" w:hAnsi="Aptos"/>
          <w:b/>
          <w:noProof/>
        </w:rPr>
        <w:t xml:space="preserve"> (OBR-</w:t>
      </w:r>
      <w:r w:rsidR="001D6E20" w:rsidRPr="004B6D27">
        <w:rPr>
          <w:rFonts w:ascii="Aptos" w:hAnsi="Aptos"/>
          <w:b/>
          <w:noProof/>
        </w:rPr>
        <w:t>1</w:t>
      </w:r>
      <w:r w:rsidR="00A66148">
        <w:rPr>
          <w:rFonts w:ascii="Aptos" w:hAnsi="Aptos"/>
          <w:b/>
          <w:noProof/>
        </w:rPr>
        <w:t>1</w:t>
      </w:r>
      <w:r w:rsidR="00F31F7A" w:rsidRPr="004B6D27">
        <w:rPr>
          <w:rFonts w:ascii="Aptos" w:hAnsi="Aptos"/>
          <w:b/>
          <w:noProof/>
        </w:rPr>
        <w:t>)</w:t>
      </w:r>
      <w:bookmarkEnd w:id="162"/>
      <w:bookmarkEnd w:id="163"/>
    </w:p>
    <w:p w14:paraId="3924EFA3" w14:textId="77777777" w:rsidR="00344D2F" w:rsidRPr="004B6D27" w:rsidRDefault="00344D2F" w:rsidP="00EE1DA5">
      <w:pPr>
        <w:rPr>
          <w:rFonts w:ascii="Aptos" w:hAnsi="Aptos" w:cs="Arial"/>
          <w:noProof/>
        </w:rPr>
      </w:pPr>
    </w:p>
    <w:p w14:paraId="412DA0C9" w14:textId="59092E90" w:rsidR="00C85CC4" w:rsidRPr="004B6D27" w:rsidRDefault="00DF621B" w:rsidP="007C0BF6">
      <w:pPr>
        <w:spacing w:line="280" w:lineRule="atLeast"/>
        <w:rPr>
          <w:rFonts w:ascii="Aptos" w:hAnsi="Aptos"/>
        </w:rPr>
      </w:pPr>
      <w:r w:rsidRPr="004B6D27">
        <w:rPr>
          <w:rFonts w:ascii="Aptos" w:hAnsi="Aptos" w:cs="Arial"/>
          <w:noProof/>
        </w:rPr>
        <w:t xml:space="preserve">Vzorec pogodbe mora biti v celoti (vsaka stran) </w:t>
      </w:r>
      <w:r w:rsidRPr="004B6D27">
        <w:rPr>
          <w:rFonts w:ascii="Aptos" w:hAnsi="Aptos" w:cs="Arial"/>
          <w:b/>
          <w:noProof/>
        </w:rPr>
        <w:t>parafiran</w:t>
      </w:r>
      <w:r w:rsidR="00F15E33" w:rsidRPr="004B6D27">
        <w:rPr>
          <w:rFonts w:ascii="Aptos" w:hAnsi="Aptos" w:cs="Arial"/>
          <w:b/>
          <w:noProof/>
        </w:rPr>
        <w:t xml:space="preserve">. </w:t>
      </w:r>
      <w:r w:rsidR="00517350" w:rsidRPr="004B6D27">
        <w:rPr>
          <w:rFonts w:ascii="Aptos" w:hAnsi="Aptos"/>
        </w:rPr>
        <w:t>V kolikor ponudnik nastopa s partnerjem oz. podizvajalcem, mora biti vzorec pogodbe na enak način</w:t>
      </w:r>
      <w:r w:rsidR="0056232F" w:rsidRPr="004B6D27">
        <w:rPr>
          <w:rFonts w:ascii="Aptos" w:hAnsi="Aptos"/>
        </w:rPr>
        <w:t xml:space="preserve"> </w:t>
      </w:r>
      <w:r w:rsidR="00517350" w:rsidRPr="004B6D27">
        <w:rPr>
          <w:rFonts w:ascii="Aptos" w:hAnsi="Aptos"/>
        </w:rPr>
        <w:t>parafiran</w:t>
      </w:r>
      <w:r w:rsidR="00F15E33" w:rsidRPr="004B6D27">
        <w:rPr>
          <w:rFonts w:ascii="Aptos" w:hAnsi="Aptos"/>
        </w:rPr>
        <w:t xml:space="preserve"> s strani partnerja oz. podizvajalca</w:t>
      </w:r>
      <w:r w:rsidR="00517350" w:rsidRPr="004B6D27">
        <w:rPr>
          <w:rFonts w:ascii="Aptos" w:hAnsi="Aptos"/>
        </w:rPr>
        <w:t>.</w:t>
      </w:r>
    </w:p>
    <w:p w14:paraId="54B232B3" w14:textId="68AE2C22" w:rsidR="002E17EC" w:rsidRPr="004B6D27" w:rsidRDefault="002E17EC" w:rsidP="00F16B7A">
      <w:pPr>
        <w:pStyle w:val="Heading3"/>
        <w:tabs>
          <w:tab w:val="clear" w:pos="720"/>
        </w:tabs>
        <w:rPr>
          <w:rFonts w:ascii="Aptos" w:hAnsi="Aptos"/>
          <w:b/>
          <w:noProof/>
        </w:rPr>
      </w:pPr>
      <w:bookmarkStart w:id="164" w:name="_toc1958"/>
      <w:bookmarkStart w:id="165" w:name="_Toc128383637"/>
      <w:bookmarkStart w:id="166" w:name="_Toc203393747"/>
      <w:bookmarkStart w:id="167" w:name="_Toc15030896"/>
      <w:bookmarkStart w:id="168" w:name="_Toc218393808"/>
      <w:bookmarkStart w:id="169" w:name="_Toc224527409"/>
      <w:bookmarkEnd w:id="164"/>
      <w:r w:rsidRPr="004B6D27">
        <w:rPr>
          <w:rFonts w:ascii="Aptos" w:hAnsi="Aptos"/>
          <w:b/>
          <w:noProof/>
        </w:rPr>
        <w:t>Izjava o posredovanju podatkov o razkritju lastništva ponudnika</w:t>
      </w:r>
      <w:r w:rsidR="00F31F7A" w:rsidRPr="004B6D27">
        <w:rPr>
          <w:rFonts w:ascii="Aptos" w:hAnsi="Aptos"/>
          <w:b/>
          <w:noProof/>
        </w:rPr>
        <w:t xml:space="preserve"> (OBR-</w:t>
      </w:r>
      <w:r w:rsidR="00024D00" w:rsidRPr="004B6D27">
        <w:rPr>
          <w:rFonts w:ascii="Aptos" w:hAnsi="Aptos"/>
          <w:b/>
          <w:noProof/>
        </w:rPr>
        <w:t>1</w:t>
      </w:r>
      <w:r w:rsidR="00A66148">
        <w:rPr>
          <w:rFonts w:ascii="Aptos" w:hAnsi="Aptos"/>
          <w:b/>
          <w:noProof/>
        </w:rPr>
        <w:t>2</w:t>
      </w:r>
      <w:r w:rsidR="00F31F7A" w:rsidRPr="004B6D27">
        <w:rPr>
          <w:rFonts w:ascii="Aptos" w:hAnsi="Aptos"/>
          <w:b/>
          <w:noProof/>
        </w:rPr>
        <w:t>)</w:t>
      </w:r>
      <w:bookmarkEnd w:id="165"/>
      <w:bookmarkEnd w:id="166"/>
    </w:p>
    <w:p w14:paraId="534FD990" w14:textId="77777777" w:rsidR="00344D2F" w:rsidRPr="004B6D27" w:rsidRDefault="00344D2F" w:rsidP="002E17EC">
      <w:pPr>
        <w:rPr>
          <w:rFonts w:ascii="Aptos" w:hAnsi="Aptos" w:cs="Arial"/>
          <w:noProof/>
          <w:szCs w:val="20"/>
        </w:rPr>
      </w:pPr>
    </w:p>
    <w:p w14:paraId="395A4FAA" w14:textId="04492E93" w:rsidR="006124A6" w:rsidRPr="004B6D27" w:rsidRDefault="002E17EC" w:rsidP="007C0BF6">
      <w:pPr>
        <w:spacing w:line="280" w:lineRule="atLeast"/>
        <w:rPr>
          <w:rFonts w:ascii="Aptos" w:hAnsi="Aptos" w:cs="Arial"/>
          <w:noProof/>
          <w:szCs w:val="20"/>
        </w:rPr>
      </w:pPr>
      <w:r w:rsidRPr="004B6D27">
        <w:rPr>
          <w:rFonts w:ascii="Aptos" w:hAnsi="Aptos" w:cs="Arial"/>
          <w:noProof/>
          <w:szCs w:val="20"/>
        </w:rPr>
        <w:t xml:space="preserve">Ponudnik mora predložiti predmetno izjavo s katero izjavlja, da bo naročniku v roku osmih dni od prejema poziva posredoval </w:t>
      </w:r>
      <w:r w:rsidRPr="004B6D27">
        <w:rPr>
          <w:rFonts w:ascii="Aptos" w:hAnsi="Aptos" w:cs="Arial"/>
          <w:i/>
          <w:noProof/>
          <w:szCs w:val="20"/>
        </w:rPr>
        <w:t>Izjavo o udeležbi fizičnih in pravnih oseb v lastništvu ponudnika,</w:t>
      </w:r>
      <w:r w:rsidRPr="004B6D27">
        <w:rPr>
          <w:rFonts w:ascii="Aptos" w:hAnsi="Aptos" w:cs="Arial"/>
          <w:noProof/>
          <w:szCs w:val="20"/>
        </w:rPr>
        <w:t xml:space="preserve"> ki je priložena v </w:t>
      </w:r>
      <w:r w:rsidR="00DC5FB4" w:rsidRPr="004B6D27">
        <w:rPr>
          <w:rFonts w:ascii="Aptos" w:hAnsi="Aptos" w:cs="Arial"/>
          <w:noProof/>
          <w:color w:val="282828"/>
          <w:szCs w:val="20"/>
        </w:rPr>
        <w:t>dokumentacij</w:t>
      </w:r>
      <w:r w:rsidR="00F31B9B" w:rsidRPr="004B6D27">
        <w:rPr>
          <w:rFonts w:ascii="Aptos" w:hAnsi="Aptos" w:cs="Arial"/>
          <w:noProof/>
          <w:color w:val="282828"/>
          <w:szCs w:val="20"/>
        </w:rPr>
        <w:t>i</w:t>
      </w:r>
      <w:r w:rsidR="00DC5FB4" w:rsidRPr="004B6D27">
        <w:rPr>
          <w:rFonts w:ascii="Aptos" w:hAnsi="Aptos" w:cs="Arial"/>
          <w:noProof/>
          <w:color w:val="282828"/>
          <w:szCs w:val="20"/>
        </w:rPr>
        <w:t xml:space="preserve"> v zvezi z oddajo javnega naročila</w:t>
      </w:r>
      <w:r w:rsidR="006124A6" w:rsidRPr="004B6D27">
        <w:rPr>
          <w:rFonts w:ascii="Aptos" w:hAnsi="Aptos" w:cs="Arial"/>
          <w:noProof/>
          <w:szCs w:val="20"/>
        </w:rPr>
        <w:t xml:space="preserve">. </w:t>
      </w:r>
    </w:p>
    <w:p w14:paraId="58AF0B3E" w14:textId="77777777" w:rsidR="006124A6" w:rsidRPr="004B6D27" w:rsidRDefault="006124A6" w:rsidP="007C0BF6">
      <w:pPr>
        <w:spacing w:line="280" w:lineRule="atLeast"/>
        <w:rPr>
          <w:rFonts w:ascii="Aptos" w:hAnsi="Aptos" w:cs="Arial"/>
          <w:noProof/>
          <w:szCs w:val="20"/>
        </w:rPr>
      </w:pPr>
    </w:p>
    <w:p w14:paraId="4E4F253C" w14:textId="77777777" w:rsidR="002E17EC" w:rsidRPr="004B6D27" w:rsidRDefault="006124A6" w:rsidP="007C0BF6">
      <w:pPr>
        <w:spacing w:line="280" w:lineRule="atLeast"/>
        <w:rPr>
          <w:rFonts w:ascii="Aptos" w:hAnsi="Aptos" w:cs="Arial"/>
          <w:i/>
          <w:noProof/>
          <w:szCs w:val="20"/>
        </w:rPr>
      </w:pPr>
      <w:r w:rsidRPr="004B6D27">
        <w:rPr>
          <w:rFonts w:ascii="Aptos" w:hAnsi="Aptos" w:cs="Arial"/>
          <w:noProof/>
          <w:szCs w:val="20"/>
        </w:rPr>
        <w:t>N</w:t>
      </w:r>
      <w:r w:rsidR="002E17EC" w:rsidRPr="004B6D27">
        <w:rPr>
          <w:rFonts w:ascii="Aptos" w:hAnsi="Apto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4B6D27">
        <w:rPr>
          <w:rFonts w:ascii="Aptos" w:hAnsi="Aptos" w:cs="Arial"/>
          <w:i/>
          <w:noProof/>
          <w:szCs w:val="20"/>
        </w:rPr>
        <w:t>Izjavo o udeležbi fizičnih in pravnih oseb v lastništvu ponudnika.</w:t>
      </w:r>
    </w:p>
    <w:p w14:paraId="4D545539" w14:textId="77777777" w:rsidR="002E17EC" w:rsidRPr="004B6D27" w:rsidRDefault="002E17EC" w:rsidP="007C0BF6">
      <w:pPr>
        <w:spacing w:line="280" w:lineRule="atLeast"/>
        <w:rPr>
          <w:rFonts w:ascii="Aptos" w:hAnsi="Aptos" w:cs="Arial"/>
          <w:i/>
          <w:noProof/>
          <w:szCs w:val="20"/>
        </w:rPr>
      </w:pPr>
    </w:p>
    <w:p w14:paraId="37565129" w14:textId="77777777" w:rsidR="002E17EC" w:rsidRPr="004B6D27" w:rsidRDefault="002E17EC" w:rsidP="007C0BF6">
      <w:pPr>
        <w:spacing w:line="280" w:lineRule="atLeast"/>
        <w:rPr>
          <w:rFonts w:ascii="Aptos" w:hAnsi="Aptos" w:cs="Arial"/>
          <w:noProof/>
          <w:szCs w:val="20"/>
        </w:rPr>
      </w:pPr>
      <w:r w:rsidRPr="004B6D27">
        <w:rPr>
          <w:rFonts w:ascii="Aptos" w:hAnsi="Apto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4B6D27" w:rsidRDefault="006A2E72" w:rsidP="007C0BF6">
      <w:pPr>
        <w:spacing w:line="280" w:lineRule="atLeast"/>
        <w:rPr>
          <w:rFonts w:ascii="Aptos" w:hAnsi="Aptos" w:cs="Arial"/>
          <w:i/>
          <w:noProof/>
          <w:szCs w:val="20"/>
          <w:u w:val="single"/>
        </w:rPr>
      </w:pPr>
    </w:p>
    <w:p w14:paraId="5DFFA0D9" w14:textId="77777777" w:rsidR="002E17EC" w:rsidRPr="004B6D27" w:rsidRDefault="002E17EC" w:rsidP="007C0BF6">
      <w:pPr>
        <w:spacing w:line="280" w:lineRule="atLeast"/>
        <w:rPr>
          <w:rFonts w:ascii="Aptos" w:hAnsi="Aptos" w:cs="Arial"/>
          <w:b/>
          <w:noProof/>
          <w:szCs w:val="20"/>
          <w:u w:val="single"/>
        </w:rPr>
      </w:pPr>
      <w:r w:rsidRPr="004B6D27">
        <w:rPr>
          <w:rFonts w:ascii="Aptos" w:hAnsi="Aptos" w:cs="Arial"/>
          <w:b/>
          <w:noProof/>
          <w:szCs w:val="20"/>
          <w:u w:val="single"/>
        </w:rPr>
        <w:t>Pojasnilo:</w:t>
      </w:r>
    </w:p>
    <w:p w14:paraId="1FF98E6F" w14:textId="384BD0B9" w:rsidR="009E3B73" w:rsidRDefault="002E17EC" w:rsidP="007C0BF6">
      <w:pPr>
        <w:spacing w:line="280" w:lineRule="atLeast"/>
        <w:rPr>
          <w:rFonts w:ascii="Aptos" w:hAnsi="Aptos" w:cs="Arial"/>
          <w:noProof/>
          <w:szCs w:val="20"/>
        </w:rPr>
      </w:pPr>
      <w:r w:rsidRPr="004B6D27">
        <w:rPr>
          <w:rFonts w:ascii="Aptos" w:hAnsi="Aptos" w:cs="Arial"/>
          <w:noProof/>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22F217CC" w14:textId="479BE41E" w:rsidR="00DB3FFF" w:rsidRPr="00DB3FFF" w:rsidRDefault="00DB3FFF" w:rsidP="00DB3FFF">
      <w:pPr>
        <w:pStyle w:val="Heading3"/>
        <w:rPr>
          <w:rFonts w:ascii="Aptos" w:hAnsi="Aptos"/>
          <w:b/>
        </w:rPr>
      </w:pPr>
      <w:bookmarkStart w:id="170" w:name="_Toc203393740"/>
      <w:r w:rsidRPr="004B6D27">
        <w:rPr>
          <w:rFonts w:ascii="Aptos" w:hAnsi="Aptos"/>
          <w:b/>
        </w:rPr>
        <w:t>Dokazilo o vpisu v seznam tiskarjev in izpolnjevanju standardov za obrazce univerzalnega plačilnega naloga.</w:t>
      </w:r>
      <w:bookmarkEnd w:id="170"/>
      <w:r w:rsidRPr="004B6D27">
        <w:rPr>
          <w:rFonts w:ascii="Aptos" w:hAnsi="Aptos"/>
          <w:b/>
        </w:rPr>
        <w:t xml:space="preserve"> </w:t>
      </w:r>
    </w:p>
    <w:p w14:paraId="2F784A30" w14:textId="77777777" w:rsidR="00062CCA" w:rsidRPr="004B6D27" w:rsidRDefault="00062CCA" w:rsidP="00062CCA">
      <w:pPr>
        <w:pStyle w:val="Heading3"/>
        <w:tabs>
          <w:tab w:val="clear" w:pos="720"/>
        </w:tabs>
        <w:rPr>
          <w:rFonts w:ascii="Aptos" w:hAnsi="Aptos"/>
          <w:b/>
          <w:noProof/>
        </w:rPr>
      </w:pPr>
      <w:bookmarkStart w:id="171" w:name="_Toc128383640"/>
      <w:bookmarkStart w:id="172" w:name="_Toc203393748"/>
      <w:r w:rsidRPr="004B6D27">
        <w:rPr>
          <w:rFonts w:ascii="Aptos" w:hAnsi="Aptos"/>
          <w:b/>
          <w:noProof/>
        </w:rPr>
        <w:t>Dokazila, iz katerih je razvidno izpolnjevanje tehničnih zahtev</w:t>
      </w:r>
      <w:bookmarkEnd w:id="171"/>
      <w:bookmarkEnd w:id="172"/>
    </w:p>
    <w:p w14:paraId="34C2DC45" w14:textId="77777777" w:rsidR="00062CCA" w:rsidRPr="004B6D27" w:rsidRDefault="00062CCA" w:rsidP="00062CCA">
      <w:pPr>
        <w:rPr>
          <w:rFonts w:ascii="Aptos" w:hAnsi="Aptos"/>
        </w:rPr>
      </w:pPr>
    </w:p>
    <w:p w14:paraId="22B3E7FC" w14:textId="203537F6" w:rsidR="00062CCA" w:rsidRDefault="00062CCA" w:rsidP="007C0BF6">
      <w:pPr>
        <w:spacing w:line="280" w:lineRule="atLeast"/>
        <w:rPr>
          <w:rFonts w:ascii="Aptos" w:hAnsi="Aptos"/>
        </w:rPr>
      </w:pPr>
      <w:r w:rsidRPr="004B6D27">
        <w:rPr>
          <w:rFonts w:ascii="Aptos" w:hAnsi="Aptos"/>
        </w:rPr>
        <w:t xml:space="preserve">Ponudniki morajo v svoji ponudbeni dokumentaciji predložiti dokazila, </w:t>
      </w:r>
      <w:r w:rsidRPr="004B6D27">
        <w:rPr>
          <w:rFonts w:ascii="Aptos" w:hAnsi="Aptos"/>
          <w:b/>
          <w:bCs/>
        </w:rPr>
        <w:t>iz katerih nedvoumno izhaja izpolnjevanje vseh naročnikovih zahtev</w:t>
      </w:r>
      <w:r w:rsidRPr="004B6D27">
        <w:rPr>
          <w:rFonts w:ascii="Aptos" w:hAnsi="Aptos"/>
        </w:rPr>
        <w:t>, določenih v točki 3 Dokumentacije v zvezi z oddajo javnega naročila.</w:t>
      </w:r>
    </w:p>
    <w:p w14:paraId="2179DF25" w14:textId="77777777" w:rsidR="00706D6E" w:rsidRPr="004B6D27" w:rsidRDefault="00706D6E" w:rsidP="007C0BF6">
      <w:pPr>
        <w:spacing w:line="280" w:lineRule="atLeast"/>
        <w:rPr>
          <w:rFonts w:ascii="Aptos" w:hAnsi="Aptos"/>
        </w:rPr>
      </w:pPr>
    </w:p>
    <w:p w14:paraId="0A7FB665" w14:textId="1E7A5CC7" w:rsidR="00FD7804" w:rsidRPr="004B6D27" w:rsidRDefault="00FD7804" w:rsidP="00F16B7A">
      <w:pPr>
        <w:pStyle w:val="Heading3"/>
        <w:rPr>
          <w:rFonts w:ascii="Aptos" w:hAnsi="Aptos"/>
          <w:b/>
          <w:bCs w:val="0"/>
        </w:rPr>
      </w:pPr>
      <w:bookmarkStart w:id="173" w:name="_Toc87943484"/>
      <w:bookmarkStart w:id="174" w:name="_Toc128383639"/>
      <w:bookmarkStart w:id="175" w:name="_Toc203393749"/>
      <w:r w:rsidRPr="004B6D27">
        <w:rPr>
          <w:rFonts w:ascii="Aptos" w:hAnsi="Aptos"/>
          <w:b/>
          <w:bCs w:val="0"/>
        </w:rPr>
        <w:lastRenderedPageBreak/>
        <w:t>ESPD obrazec</w:t>
      </w:r>
      <w:bookmarkEnd w:id="173"/>
      <w:bookmarkEnd w:id="174"/>
      <w:bookmarkEnd w:id="175"/>
    </w:p>
    <w:p w14:paraId="694CD3A2" w14:textId="77777777" w:rsidR="00FD7804" w:rsidRPr="004B6D27" w:rsidRDefault="00FD7804" w:rsidP="00FD7804">
      <w:pPr>
        <w:rPr>
          <w:rFonts w:ascii="Aptos" w:hAnsi="Aptos"/>
        </w:rPr>
      </w:pPr>
    </w:p>
    <w:p w14:paraId="08EDD5A6" w14:textId="3A026F97" w:rsidR="00FD7804" w:rsidRPr="004B6D27" w:rsidRDefault="00FD7804" w:rsidP="007C0BF6">
      <w:pPr>
        <w:spacing w:line="280" w:lineRule="atLeast"/>
        <w:rPr>
          <w:rFonts w:ascii="Aptos" w:hAnsi="Aptos"/>
        </w:rPr>
      </w:pPr>
      <w:r w:rsidRPr="004B6D27">
        <w:rPr>
          <w:rFonts w:ascii="Aptos" w:hAnsi="Aptos"/>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4B6D27" w:rsidRDefault="00FD7804" w:rsidP="007C0BF6">
      <w:pPr>
        <w:spacing w:line="280" w:lineRule="atLeast"/>
        <w:rPr>
          <w:rFonts w:ascii="Aptos" w:hAnsi="Aptos"/>
        </w:rPr>
      </w:pPr>
    </w:p>
    <w:p w14:paraId="104FC671" w14:textId="77777777" w:rsidR="00FD7804" w:rsidRPr="004B6D27" w:rsidRDefault="00FD7804" w:rsidP="007C0BF6">
      <w:pPr>
        <w:spacing w:line="280" w:lineRule="atLeast"/>
        <w:rPr>
          <w:rFonts w:ascii="Aptos" w:hAnsi="Aptos" w:cs="Arial"/>
          <w:szCs w:val="20"/>
          <w:lang w:eastAsia="sl-SI"/>
        </w:rPr>
      </w:pPr>
      <w:r w:rsidRPr="004B6D27">
        <w:rPr>
          <w:rFonts w:ascii="Aptos" w:hAnsi="Aptos" w:cs="Arial"/>
          <w:szCs w:val="20"/>
          <w:lang w:eastAsia="sl-SI"/>
        </w:rPr>
        <w:t>Navedbe v ESPD in/ali dokazila, ki jih predloži gospodarski subjekt, morajo biti veljavni.</w:t>
      </w:r>
    </w:p>
    <w:p w14:paraId="5F7CA13C" w14:textId="77777777" w:rsidR="00FD7804" w:rsidRPr="004B6D27" w:rsidRDefault="00FD7804" w:rsidP="007C0BF6">
      <w:pPr>
        <w:spacing w:line="280" w:lineRule="atLeast"/>
        <w:rPr>
          <w:rFonts w:ascii="Aptos" w:hAnsi="Aptos" w:cs="Arial"/>
          <w:szCs w:val="20"/>
          <w:lang w:eastAsia="sl-SI"/>
        </w:rPr>
      </w:pPr>
    </w:p>
    <w:p w14:paraId="4B425FE0" w14:textId="3DA9355E" w:rsidR="00FD7804" w:rsidRPr="004B6D27" w:rsidRDefault="00FD7804" w:rsidP="007C0BF6">
      <w:pPr>
        <w:spacing w:line="280" w:lineRule="atLeast"/>
        <w:rPr>
          <w:rFonts w:ascii="Aptos" w:hAnsi="Aptos"/>
        </w:rPr>
      </w:pPr>
      <w:r w:rsidRPr="004B6D27">
        <w:rPr>
          <w:rFonts w:ascii="Aptos" w:hAnsi="Aptos"/>
        </w:rPr>
        <w:t xml:space="preserve">Gospodarski subjekt naročnikov obrazec ESPD (datoteka XML) uvozi na spletni strani portala javnih naročil/ESPD: </w:t>
      </w:r>
      <w:hyperlink r:id="rId19" w:history="1">
        <w:r w:rsidR="00200D0D" w:rsidRPr="004B6D27">
          <w:rPr>
            <w:rStyle w:val="Hyperlink"/>
            <w:rFonts w:ascii="Aptos" w:hAnsi="Aptos"/>
          </w:rPr>
          <w:t>https://ejn.gov.si/espd/ /</w:t>
        </w:r>
      </w:hyperlink>
      <w:r w:rsidRPr="004B6D27">
        <w:rPr>
          <w:rFonts w:ascii="Aptos" w:hAnsi="Aptos"/>
        </w:rPr>
        <w:t xml:space="preserve"> in njega neposredno vnese zahtevane podatke.</w:t>
      </w:r>
    </w:p>
    <w:p w14:paraId="4C64EF7D" w14:textId="77777777" w:rsidR="00FD7804" w:rsidRPr="004B6D27" w:rsidRDefault="00FD7804" w:rsidP="007C0BF6">
      <w:pPr>
        <w:spacing w:line="280" w:lineRule="atLeast"/>
        <w:rPr>
          <w:rFonts w:ascii="Aptos" w:hAnsi="Aptos"/>
        </w:rPr>
      </w:pPr>
    </w:p>
    <w:p w14:paraId="57446374" w14:textId="62398100" w:rsidR="00FD7804" w:rsidRPr="004B6D27" w:rsidRDefault="00FD7804" w:rsidP="007C0BF6">
      <w:pPr>
        <w:spacing w:line="280" w:lineRule="atLeast"/>
        <w:rPr>
          <w:rFonts w:ascii="Aptos" w:hAnsi="Aptos"/>
        </w:rPr>
      </w:pPr>
      <w:r w:rsidRPr="004B6D27">
        <w:rPr>
          <w:rFonts w:ascii="Aptos" w:hAnsi="Aptos"/>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008D4A5F">
        <w:rPr>
          <w:rFonts w:ascii="Aptos" w:hAnsi="Aptos"/>
        </w:rPr>
        <w:t xml:space="preserve"> </w:t>
      </w:r>
    </w:p>
    <w:p w14:paraId="75A83932" w14:textId="77777777" w:rsidR="00FD7804" w:rsidRPr="004B6D27" w:rsidRDefault="00FD7804" w:rsidP="007C0BF6">
      <w:pPr>
        <w:spacing w:line="280" w:lineRule="atLeast"/>
        <w:rPr>
          <w:rFonts w:ascii="Aptos" w:hAnsi="Aptos"/>
        </w:rPr>
      </w:pPr>
    </w:p>
    <w:p w14:paraId="51A72E1F" w14:textId="77777777" w:rsidR="00FD7804" w:rsidRPr="004B6D27" w:rsidRDefault="00FD7804" w:rsidP="007C0BF6">
      <w:pPr>
        <w:spacing w:line="280" w:lineRule="atLeast"/>
        <w:rPr>
          <w:rFonts w:ascii="Aptos" w:hAnsi="Aptos"/>
        </w:rPr>
      </w:pPr>
      <w:r w:rsidRPr="004B6D27">
        <w:rPr>
          <w:rFonts w:ascii="Aptos" w:hAnsi="Apto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4B6D27">
        <w:rPr>
          <w:rFonts w:ascii="Aptos" w:hAnsi="Aptos"/>
        </w:rPr>
        <w:t>xml</w:t>
      </w:r>
      <w:proofErr w:type="spellEnd"/>
      <w:r w:rsidRPr="004B6D27">
        <w:rPr>
          <w:rFonts w:ascii="Aptos" w:hAnsi="Aptos"/>
        </w:rPr>
        <w:t xml:space="preserve">. obliki ali nepodpisan ESPD v </w:t>
      </w:r>
      <w:proofErr w:type="spellStart"/>
      <w:r w:rsidRPr="004B6D27">
        <w:rPr>
          <w:rFonts w:ascii="Aptos" w:hAnsi="Aptos"/>
        </w:rPr>
        <w:t>xml</w:t>
      </w:r>
      <w:proofErr w:type="spellEnd"/>
      <w:r w:rsidRPr="004B6D27">
        <w:rPr>
          <w:rFonts w:ascii="Aptos" w:hAnsi="Aptos"/>
        </w:rPr>
        <w:t xml:space="preserve">. obliki, pri čemer se v slednjem primeru v skladu Splošnimi pogoji uporabe sistema e-JN šteje, da je oddan pravno zavezujoč dokument, ki ima enako veljavnost kot podpisan. </w:t>
      </w:r>
    </w:p>
    <w:p w14:paraId="15A137F3" w14:textId="77777777" w:rsidR="00FD7804" w:rsidRPr="004B6D27" w:rsidRDefault="00FD7804" w:rsidP="007C0BF6">
      <w:pPr>
        <w:spacing w:line="280" w:lineRule="atLeast"/>
        <w:rPr>
          <w:rFonts w:ascii="Aptos" w:hAnsi="Aptos"/>
        </w:rPr>
      </w:pPr>
    </w:p>
    <w:p w14:paraId="417EBB1C" w14:textId="1477CDEA" w:rsidR="00391860" w:rsidRPr="004B6D27" w:rsidRDefault="00FD7804" w:rsidP="007C0BF6">
      <w:pPr>
        <w:spacing w:line="280" w:lineRule="atLeast"/>
        <w:rPr>
          <w:rFonts w:ascii="Aptos" w:hAnsi="Aptos"/>
        </w:rPr>
      </w:pPr>
      <w:r w:rsidRPr="004B6D27">
        <w:rPr>
          <w:rFonts w:ascii="Aptos" w:hAnsi="Aptos"/>
        </w:rPr>
        <w:t xml:space="preserve">Za ostale sodelujoče ponudnik v razdelek »Sodelujoči«, del »ESPD – ostali sodelujoči« priloži lastnoročno podpisane ESPD v </w:t>
      </w:r>
      <w:proofErr w:type="spellStart"/>
      <w:r w:rsidRPr="004B6D27">
        <w:rPr>
          <w:rFonts w:ascii="Aptos" w:hAnsi="Aptos"/>
        </w:rPr>
        <w:t>pdf</w:t>
      </w:r>
      <w:proofErr w:type="spellEnd"/>
      <w:r w:rsidRPr="004B6D27">
        <w:rPr>
          <w:rFonts w:ascii="Aptos" w:hAnsi="Aptos"/>
        </w:rPr>
        <w:t xml:space="preserve">. obliki, ali v elektronski obliki podpisan </w:t>
      </w:r>
      <w:proofErr w:type="spellStart"/>
      <w:r w:rsidRPr="004B6D27">
        <w:rPr>
          <w:rFonts w:ascii="Aptos" w:hAnsi="Aptos"/>
        </w:rPr>
        <w:t>xml</w:t>
      </w:r>
      <w:proofErr w:type="spellEnd"/>
      <w:r w:rsidRPr="004B6D27">
        <w:rPr>
          <w:rFonts w:ascii="Aptos" w:hAnsi="Aptos"/>
        </w:rPr>
        <w:t>.</w:t>
      </w:r>
    </w:p>
    <w:p w14:paraId="6177C4A1" w14:textId="77777777" w:rsidR="00F25164" w:rsidRPr="004B6D27" w:rsidRDefault="00F25164" w:rsidP="00F25164">
      <w:pPr>
        <w:ind w:left="360"/>
        <w:rPr>
          <w:rFonts w:ascii="Aptos" w:hAnsi="Aptos"/>
        </w:rPr>
      </w:pPr>
    </w:p>
    <w:p w14:paraId="744AC4EC" w14:textId="72DB6851" w:rsidR="00C74673" w:rsidRPr="004B6D27" w:rsidRDefault="00391860" w:rsidP="00C74673">
      <w:pPr>
        <w:pStyle w:val="Heading2"/>
        <w:rPr>
          <w:rFonts w:ascii="Aptos" w:hAnsi="Aptos"/>
          <w:b/>
          <w:noProof/>
        </w:rPr>
      </w:pPr>
      <w:bookmarkStart w:id="176" w:name="_Toc203393750"/>
      <w:r w:rsidRPr="004B6D27">
        <w:rPr>
          <w:rFonts w:ascii="Aptos" w:hAnsi="Aptos"/>
          <w:b/>
          <w:noProof/>
        </w:rPr>
        <w:t>Osnovna sposobnost ponudnika</w:t>
      </w:r>
      <w:bookmarkEnd w:id="176"/>
    </w:p>
    <w:p w14:paraId="0514F215" w14:textId="2D663258" w:rsidR="00391860" w:rsidRPr="004B6D27" w:rsidRDefault="00391860" w:rsidP="004D68AC">
      <w:pPr>
        <w:pStyle w:val="ListParagraph"/>
        <w:numPr>
          <w:ilvl w:val="0"/>
          <w:numId w:val="18"/>
        </w:numPr>
        <w:spacing w:line="280" w:lineRule="exact"/>
        <w:rPr>
          <w:rFonts w:ascii="Aptos" w:hAnsi="Aptos"/>
          <w:noProof/>
        </w:rPr>
      </w:pPr>
      <w:r w:rsidRPr="004B6D27">
        <w:rPr>
          <w:rFonts w:ascii="Aptos" w:hAnsi="Aptos"/>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4B6D27">
        <w:rPr>
          <w:rFonts w:ascii="Aptos" w:hAnsi="Aptos"/>
          <w:noProof/>
        </w:rPr>
        <w:tab/>
      </w:r>
    </w:p>
    <w:p w14:paraId="0F97B4B9" w14:textId="34F9D9FF"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terorizem (108. člen KZ-1),</w:t>
      </w:r>
    </w:p>
    <w:p w14:paraId="49FCCD50" w14:textId="03F69BCF"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financiranje terorizma (109. člen KZ-1),</w:t>
      </w:r>
    </w:p>
    <w:p w14:paraId="025D4112" w14:textId="49224CA0"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ščuvanje in javno poveličevanje terorističnih dejanj (110. člen KZ-1),</w:t>
      </w:r>
    </w:p>
    <w:p w14:paraId="4E95FC32" w14:textId="5E70051C"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 xml:space="preserve">novačenje in usposabljanje za terorizem (111. člen KZ-1), </w:t>
      </w:r>
    </w:p>
    <w:p w14:paraId="6AF8EDE5" w14:textId="1179D66A"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spravljanje v suženjsko razmerje (112. člen KZ-1),</w:t>
      </w:r>
    </w:p>
    <w:p w14:paraId="6ACB51F7" w14:textId="086AFB72"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trgovina z ljudmi (113. člen KZ-1),</w:t>
      </w:r>
    </w:p>
    <w:p w14:paraId="1514609A" w14:textId="3EF8A0BD"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sprejemanje podkupnine pri volitvah (157. člen KZ-1),</w:t>
      </w:r>
    </w:p>
    <w:p w14:paraId="49CAAEC4" w14:textId="756B56BD"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kršitev temeljnih pravic delavcev (196. člen KZ-1),</w:t>
      </w:r>
    </w:p>
    <w:p w14:paraId="7F9F5F3B" w14:textId="321EE2B1"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goljufija (211. člen KZ-1),</w:t>
      </w:r>
    </w:p>
    <w:p w14:paraId="201545F5" w14:textId="157D2B78"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 xml:space="preserve">protipravno omejevanje konkurence (225. člen KZ-1), </w:t>
      </w:r>
    </w:p>
    <w:p w14:paraId="6B2994A7" w14:textId="619C2A0B"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povzročitev stečaja z goljufijo ali nevestnim poslovanjem (226. člen KZ-1),</w:t>
      </w:r>
    </w:p>
    <w:p w14:paraId="3538C3E7" w14:textId="5E25DB2B"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oškodovanje upnikov (227. člen KZ-1),</w:t>
      </w:r>
    </w:p>
    <w:p w14:paraId="5DC04ADC" w14:textId="11F56F2E"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poslovna goljufija (228. člen KZ-1),</w:t>
      </w:r>
    </w:p>
    <w:p w14:paraId="3504C0E0" w14:textId="7888D52C"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goljufija na škodo Evropske unije (229. člen KZ-1),</w:t>
      </w:r>
    </w:p>
    <w:p w14:paraId="12681AE2" w14:textId="6EDCA7E3"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preslepitev pri pridobitvi in uporabi posojila ali ugodnosti (230. člen KZ-1),</w:t>
      </w:r>
    </w:p>
    <w:p w14:paraId="3EDC0AD9" w14:textId="7F437CF9"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preslepitev pri poslovanju z vrednostnimi papirji (231. člen KZ-1),</w:t>
      </w:r>
    </w:p>
    <w:p w14:paraId="5DD63096" w14:textId="7777777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lastRenderedPageBreak/>
        <w:t>preslepitev kupcev (232. člen KZ-1),</w:t>
      </w:r>
    </w:p>
    <w:p w14:paraId="7751BF78" w14:textId="7D37B98C"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neupravičena uporaba tuje oznake ali modela (233. člen KZ-1),</w:t>
      </w:r>
    </w:p>
    <w:p w14:paraId="162B5129" w14:textId="545EBE69"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 xml:space="preserve">neupravičena uporaba tujega izuma ali topografije (234. člen KZ-1), </w:t>
      </w:r>
    </w:p>
    <w:p w14:paraId="16D56165" w14:textId="2D3CBC11"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ponareditev ali uničenje poslovnih listin (235. člen KZ-1),</w:t>
      </w:r>
      <w:r w:rsidR="008D4A5F">
        <w:rPr>
          <w:rFonts w:ascii="Aptos" w:eastAsia="Calibri" w:hAnsi="Aptos"/>
          <w:noProof/>
          <w:szCs w:val="22"/>
        </w:rPr>
        <w:t xml:space="preserve"> </w:t>
      </w:r>
    </w:p>
    <w:p w14:paraId="13062ED2" w14:textId="0A11211C"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 xml:space="preserve">izdaja in neupravičena pridobitev poslovne skrivnosti (236. člen KZ-1), </w:t>
      </w:r>
    </w:p>
    <w:p w14:paraId="6F3EDA92" w14:textId="2152A6BC"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zloraba informacijskega sistema (237. člen KZ-1),</w:t>
      </w:r>
    </w:p>
    <w:p w14:paraId="5953FA4A" w14:textId="12DA933E"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zloraba notranje informacije (238. člen KZ-1),</w:t>
      </w:r>
    </w:p>
    <w:p w14:paraId="05B5CE6A" w14:textId="1001F5BE"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zloraba trga finančnih instrumentov (239. člen KZ-1),</w:t>
      </w:r>
    </w:p>
    <w:p w14:paraId="2ABC70B5" w14:textId="657188E0"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zloraba položaja ali zaupanja pri gospodarski dejavnosti (240. člen KZ-1),</w:t>
      </w:r>
    </w:p>
    <w:p w14:paraId="1A3C8C13" w14:textId="50FA98A6"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nedovoljeno sprejemanje daril (241. člen KZ-1),</w:t>
      </w:r>
    </w:p>
    <w:p w14:paraId="1FD670D9" w14:textId="10BE02B8"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nedovoljeno dajanje daril (242. člen KZ-1),</w:t>
      </w:r>
    </w:p>
    <w:p w14:paraId="00B3F44D" w14:textId="5FB6853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ponarejanje denarja (243. člen KZ-1),</w:t>
      </w:r>
    </w:p>
    <w:p w14:paraId="12AFDBAF" w14:textId="37B03014"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ponarejanje in uporaba ponarejenih vrednotnic ali vrednostnih papirjev (244. člen KZ-1),</w:t>
      </w:r>
    </w:p>
    <w:p w14:paraId="7F8B7468" w14:textId="65E86CD3"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 xml:space="preserve">pranje denarja (245. člen KZ-1), </w:t>
      </w:r>
    </w:p>
    <w:p w14:paraId="23FDA917" w14:textId="46AE70A6"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zloraba negotovinskega plačilnega sredstva (246. člen KZ-1),</w:t>
      </w:r>
    </w:p>
    <w:p w14:paraId="554C976B" w14:textId="67AA2EE4"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uporaba ponarejenega negotovinskega plačilnega sredstva (247. člen KZ-1),</w:t>
      </w:r>
    </w:p>
    <w:p w14:paraId="511B1A3B" w14:textId="7777777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 xml:space="preserve">izdelava, pridobitev in odtujitev pripomočkov za ponarejanje (248. člen KZ-1), </w:t>
      </w:r>
    </w:p>
    <w:p w14:paraId="6D8D4CBE" w14:textId="04B5E4E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davčna zatajitev (249. člen KZ-1),</w:t>
      </w:r>
    </w:p>
    <w:p w14:paraId="60C5FBE6" w14:textId="3F1FD87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tihotapstvo (250. člen KZ-1),</w:t>
      </w:r>
    </w:p>
    <w:p w14:paraId="265D8F88" w14:textId="3F0C1F2D"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zloraba uradnega položaja ali uradnih pravic (257. člen KZ-1),</w:t>
      </w:r>
    </w:p>
    <w:p w14:paraId="3E6825E1" w14:textId="7777777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oškodovanje javnih sredstev (257.a člen KZ-1),</w:t>
      </w:r>
    </w:p>
    <w:p w14:paraId="20AA7727" w14:textId="7777777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izdaja tajnih podatkov (260. člen KZ-1),</w:t>
      </w:r>
    </w:p>
    <w:p w14:paraId="4BC5EE9B" w14:textId="4FB65367"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jemanje podkupnine (261. člen KZ-1),</w:t>
      </w:r>
    </w:p>
    <w:p w14:paraId="035F9491" w14:textId="7D1378A2"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dajanje podkupnine (262. člen KZ-1),</w:t>
      </w:r>
    </w:p>
    <w:p w14:paraId="04D33381" w14:textId="19B1E888"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sprejemanje koristi za nezakonito posredovanje (263. člen KZ-1),</w:t>
      </w:r>
    </w:p>
    <w:p w14:paraId="356B9183" w14:textId="7D6F8CC5" w:rsidR="00391860"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dajanje daril za nezakonito posredovanje (264. člen KZ-1),</w:t>
      </w:r>
    </w:p>
    <w:p w14:paraId="5BA17226" w14:textId="77777777" w:rsidR="007C0BF6" w:rsidRPr="004B6D27" w:rsidRDefault="00391860" w:rsidP="004D68AC">
      <w:pPr>
        <w:pStyle w:val="ListParagraph"/>
        <w:numPr>
          <w:ilvl w:val="0"/>
          <w:numId w:val="10"/>
        </w:numPr>
        <w:spacing w:line="280" w:lineRule="atLeast"/>
        <w:ind w:left="1560"/>
        <w:rPr>
          <w:rFonts w:ascii="Aptos" w:eastAsia="Calibri" w:hAnsi="Aptos"/>
          <w:noProof/>
          <w:szCs w:val="22"/>
        </w:rPr>
      </w:pPr>
      <w:r w:rsidRPr="004B6D27">
        <w:rPr>
          <w:rFonts w:ascii="Aptos" w:eastAsia="Calibri" w:hAnsi="Aptos"/>
          <w:noProof/>
          <w:szCs w:val="22"/>
        </w:rPr>
        <w:t>hudodelsko združevanje (294. člen KZ-1).</w:t>
      </w:r>
    </w:p>
    <w:p w14:paraId="55AD9C07" w14:textId="77777777" w:rsidR="007C0BF6" w:rsidRPr="004B6D27" w:rsidRDefault="007C0BF6" w:rsidP="007C0BF6">
      <w:pPr>
        <w:spacing w:line="280" w:lineRule="atLeast"/>
        <w:rPr>
          <w:rFonts w:ascii="Aptos" w:eastAsia="Calibri" w:hAnsi="Aptos"/>
          <w:szCs w:val="22"/>
        </w:rPr>
      </w:pPr>
    </w:p>
    <w:p w14:paraId="019D1655" w14:textId="3E9783F1" w:rsidR="00391860" w:rsidRPr="004B6D27" w:rsidRDefault="00391860" w:rsidP="007C0BF6">
      <w:pPr>
        <w:spacing w:line="280" w:lineRule="atLeast"/>
        <w:ind w:left="709"/>
        <w:rPr>
          <w:rFonts w:ascii="Aptos" w:eastAsia="Calibri" w:hAnsi="Aptos"/>
          <w:szCs w:val="22"/>
        </w:rPr>
      </w:pPr>
      <w:r w:rsidRPr="004B6D27">
        <w:rPr>
          <w:rFonts w:ascii="Aptos" w:eastAsia="Calibri" w:hAnsi="Aptos"/>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6E7B2C" w14:textId="77777777" w:rsidR="00391860" w:rsidRPr="004B6D27" w:rsidRDefault="00391860" w:rsidP="007C0BF6">
      <w:pPr>
        <w:spacing w:line="280" w:lineRule="atLeast"/>
        <w:ind w:left="709"/>
        <w:rPr>
          <w:rFonts w:ascii="Aptos" w:eastAsia="Calibri" w:hAnsi="Aptos"/>
          <w:b/>
          <w:bCs/>
          <w:noProof/>
          <w:szCs w:val="22"/>
        </w:rPr>
      </w:pPr>
    </w:p>
    <w:p w14:paraId="240825AE" w14:textId="0F365B09" w:rsidR="00391860" w:rsidRPr="004B6D27" w:rsidRDefault="00391860" w:rsidP="007C0BF6">
      <w:pPr>
        <w:spacing w:line="280" w:lineRule="atLeast"/>
        <w:ind w:left="709"/>
        <w:rPr>
          <w:rFonts w:ascii="Aptos" w:eastAsia="Calibri" w:hAnsi="Aptos"/>
          <w:noProof/>
          <w:szCs w:val="22"/>
        </w:rPr>
      </w:pPr>
      <w:r w:rsidRPr="004B6D27">
        <w:rPr>
          <w:rFonts w:ascii="Aptos" w:eastAsia="Calibri" w:hAnsi="Aptos"/>
          <w:b/>
          <w:bCs/>
          <w:noProof/>
          <w:szCs w:val="22"/>
        </w:rPr>
        <w:t xml:space="preserve">Dokazilo: </w:t>
      </w:r>
      <w:r w:rsidRPr="004B6D27">
        <w:rPr>
          <w:rFonts w:ascii="Aptos" w:eastAsia="Calibri" w:hAnsi="Aptos"/>
          <w:noProof/>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00497923" w14:textId="77777777" w:rsidR="00391860" w:rsidRPr="004B6D27" w:rsidRDefault="00391860" w:rsidP="007C0BF6">
      <w:pPr>
        <w:spacing w:line="280" w:lineRule="atLeast"/>
        <w:ind w:left="709"/>
        <w:rPr>
          <w:rFonts w:ascii="Aptos" w:eastAsia="Calibri" w:hAnsi="Aptos"/>
          <w:noProof/>
          <w:szCs w:val="22"/>
        </w:rPr>
      </w:pPr>
    </w:p>
    <w:p w14:paraId="62911715" w14:textId="77777777" w:rsidR="00391860" w:rsidRPr="004B6D27" w:rsidRDefault="00391860" w:rsidP="007C0BF6">
      <w:pPr>
        <w:spacing w:line="280" w:lineRule="atLeast"/>
        <w:ind w:left="709"/>
        <w:rPr>
          <w:rFonts w:ascii="Aptos" w:eastAsia="Calibri" w:hAnsi="Aptos"/>
          <w:noProof/>
          <w:szCs w:val="22"/>
        </w:rPr>
      </w:pPr>
      <w:r w:rsidRPr="004B6D27">
        <w:rPr>
          <w:rFonts w:ascii="Aptos" w:eastAsia="Calibri" w:hAnsi="Aptos"/>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32F7AD6" w14:textId="77777777" w:rsidR="00391860" w:rsidRPr="004B6D27" w:rsidRDefault="00391860" w:rsidP="00391860">
      <w:pPr>
        <w:spacing w:line="280" w:lineRule="atLeast"/>
        <w:rPr>
          <w:rFonts w:ascii="Aptos" w:eastAsia="Calibri" w:hAnsi="Aptos"/>
          <w:szCs w:val="22"/>
        </w:rPr>
      </w:pPr>
    </w:p>
    <w:p w14:paraId="7F884765" w14:textId="77777777" w:rsidR="00391860" w:rsidRPr="004B6D27" w:rsidRDefault="00391860" w:rsidP="007C0BF6">
      <w:pPr>
        <w:spacing w:line="280" w:lineRule="atLeast"/>
        <w:ind w:left="709"/>
        <w:rPr>
          <w:rFonts w:ascii="Aptos" w:eastAsia="Calibri" w:hAnsi="Aptos"/>
          <w:szCs w:val="22"/>
        </w:rPr>
      </w:pPr>
      <w:r w:rsidRPr="004B6D27">
        <w:rPr>
          <w:rFonts w:ascii="Aptos" w:eastAsia="Calibri" w:hAnsi="Aptos"/>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578D4B5D" w14:textId="77777777" w:rsidR="00391860" w:rsidRPr="004B6D27" w:rsidRDefault="00391860" w:rsidP="00391860">
      <w:pPr>
        <w:spacing w:line="280" w:lineRule="atLeast"/>
        <w:rPr>
          <w:rFonts w:ascii="Aptos" w:eastAsia="Calibri" w:hAnsi="Aptos"/>
          <w:b/>
          <w:bCs/>
          <w:szCs w:val="22"/>
        </w:rPr>
      </w:pPr>
    </w:p>
    <w:p w14:paraId="275B0A89" w14:textId="77777777" w:rsidR="007C0BF6" w:rsidRPr="004B6D27" w:rsidRDefault="007C0BF6" w:rsidP="004D68AC">
      <w:pPr>
        <w:pStyle w:val="ListParagraph"/>
        <w:numPr>
          <w:ilvl w:val="0"/>
          <w:numId w:val="18"/>
        </w:numPr>
        <w:spacing w:line="280" w:lineRule="atLeast"/>
        <w:rPr>
          <w:rFonts w:ascii="Aptos" w:hAnsi="Aptos" w:cs="Arial"/>
          <w:noProof/>
          <w:szCs w:val="20"/>
        </w:rPr>
      </w:pPr>
      <w:r w:rsidRPr="004B6D27">
        <w:rPr>
          <w:rFonts w:ascii="Aptos" w:hAnsi="Aptos" w:cs="Arial"/>
          <w:noProof/>
          <w:szCs w:val="20"/>
        </w:rPr>
        <w:lastRenderedPageBreak/>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7AF506F5" w14:textId="77777777" w:rsidR="007C0BF6" w:rsidRPr="004B6D27" w:rsidRDefault="007C0BF6" w:rsidP="007C0BF6">
      <w:pPr>
        <w:pStyle w:val="ListParagraph"/>
        <w:spacing w:line="280" w:lineRule="atLeast"/>
        <w:rPr>
          <w:rFonts w:ascii="Aptos" w:hAnsi="Aptos" w:cs="Arial"/>
          <w:noProof/>
          <w:szCs w:val="20"/>
        </w:rPr>
      </w:pPr>
    </w:p>
    <w:p w14:paraId="2B8EFDA2" w14:textId="6AAFF273" w:rsidR="007C0BF6" w:rsidRPr="004B6D27" w:rsidRDefault="007C0BF6" w:rsidP="007C0BF6">
      <w:pPr>
        <w:pStyle w:val="ListParagraph"/>
        <w:spacing w:line="280" w:lineRule="atLeast"/>
        <w:rPr>
          <w:rFonts w:ascii="Aptos" w:hAnsi="Aptos" w:cs="Arial"/>
          <w:noProof/>
          <w:szCs w:val="20"/>
        </w:rPr>
      </w:pPr>
      <w:r w:rsidRPr="004B6D27">
        <w:rPr>
          <w:rFonts w:ascii="Aptos" w:hAnsi="Aptos" w:cs="Arial"/>
          <w:b/>
          <w:noProof/>
          <w:szCs w:val="20"/>
        </w:rPr>
        <w:t xml:space="preserve">Dokazilo: </w:t>
      </w:r>
      <w:r w:rsidRPr="004B6D27">
        <w:rPr>
          <w:rFonts w:ascii="Aptos" w:hAnsi="Aptos" w:cs="Arial"/>
          <w:noProof/>
          <w:szCs w:val="20"/>
        </w:rPr>
        <w:t>ESPD obrazec (»Del III: Razlogi za izključitev, Oddelek B: Razlogi, povezani s plačilom davkov ali prispevkov za socialno varnost«) za vse gospodarske subjekte v ponudbi</w:t>
      </w:r>
    </w:p>
    <w:p w14:paraId="4AA147F9" w14:textId="77777777" w:rsidR="00391860" w:rsidRPr="004B6D27" w:rsidRDefault="00391860" w:rsidP="00C74673">
      <w:pPr>
        <w:rPr>
          <w:rFonts w:ascii="Aptos" w:eastAsia="Calibri" w:hAnsi="Aptos"/>
          <w:noProof/>
          <w:szCs w:val="22"/>
        </w:rPr>
      </w:pPr>
    </w:p>
    <w:p w14:paraId="12A1AA63" w14:textId="3E8C3859" w:rsidR="00391860" w:rsidRPr="004B6D27" w:rsidRDefault="007C0BF6" w:rsidP="004D68AC">
      <w:pPr>
        <w:pStyle w:val="ListParagraph"/>
        <w:numPr>
          <w:ilvl w:val="0"/>
          <w:numId w:val="18"/>
        </w:numPr>
        <w:spacing w:line="280" w:lineRule="exact"/>
        <w:ind w:left="714" w:hanging="357"/>
        <w:rPr>
          <w:rFonts w:ascii="Aptos" w:eastAsia="Calibri" w:hAnsi="Aptos"/>
          <w:noProof/>
          <w:szCs w:val="22"/>
        </w:rPr>
      </w:pPr>
      <w:r w:rsidRPr="004B6D27">
        <w:rPr>
          <w:rFonts w:ascii="Aptos" w:hAnsi="Aptos" w:cs="Arial"/>
          <w:noProof/>
          <w:szCs w:val="20"/>
        </w:rPr>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3FD65547" w14:textId="77777777" w:rsidR="007C0BF6" w:rsidRPr="004B6D27" w:rsidRDefault="007C0BF6" w:rsidP="007C0BF6">
      <w:pPr>
        <w:pStyle w:val="ListParagraph"/>
        <w:spacing w:line="280" w:lineRule="exact"/>
        <w:ind w:left="714"/>
        <w:rPr>
          <w:rFonts w:ascii="Aptos" w:hAnsi="Aptos" w:cs="Arial"/>
          <w:szCs w:val="20"/>
        </w:rPr>
      </w:pPr>
    </w:p>
    <w:p w14:paraId="3CEFA04A" w14:textId="77777777" w:rsidR="007C0BF6" w:rsidRPr="004B6D27" w:rsidRDefault="007C0BF6" w:rsidP="007C0BF6">
      <w:pPr>
        <w:spacing w:line="280" w:lineRule="atLeast"/>
        <w:ind w:left="709" w:hanging="1"/>
        <w:rPr>
          <w:rFonts w:ascii="Aptos" w:hAnsi="Aptos" w:cs="Arial"/>
          <w:b/>
          <w:szCs w:val="20"/>
        </w:rPr>
      </w:pPr>
      <w:r w:rsidRPr="004B6D27">
        <w:rPr>
          <w:rFonts w:ascii="Aptos" w:hAnsi="Aptos" w:cs="Arial"/>
          <w:b/>
          <w:szCs w:val="20"/>
        </w:rPr>
        <w:t xml:space="preserve">Dokazilo: </w:t>
      </w:r>
      <w:r w:rsidRPr="004B6D27">
        <w:rPr>
          <w:rFonts w:ascii="Aptos" w:hAnsi="Aptos" w:cs="Arial"/>
          <w:szCs w:val="20"/>
        </w:rPr>
        <w:t>ESPD obrazec (»Del III: Razlogi za izključitev, Oddelek D: Nacionalni razlogi za izključitev«) za vse gospodarske subjekte v ponudbi</w:t>
      </w:r>
    </w:p>
    <w:p w14:paraId="363F7EC8" w14:textId="77777777" w:rsidR="007C0BF6" w:rsidRPr="004B6D27" w:rsidRDefault="007C0BF6" w:rsidP="007C0BF6">
      <w:pPr>
        <w:pStyle w:val="ListParagraph"/>
        <w:spacing w:line="280" w:lineRule="exact"/>
        <w:ind w:left="714"/>
        <w:rPr>
          <w:rFonts w:ascii="Aptos" w:eastAsia="Calibri" w:hAnsi="Aptos"/>
          <w:szCs w:val="22"/>
        </w:rPr>
      </w:pPr>
    </w:p>
    <w:p w14:paraId="5C8038BD" w14:textId="3EC9D6CF" w:rsidR="00391860" w:rsidRPr="004B6D27" w:rsidRDefault="007C0BF6" w:rsidP="004D68AC">
      <w:pPr>
        <w:pStyle w:val="ListParagraph"/>
        <w:numPr>
          <w:ilvl w:val="0"/>
          <w:numId w:val="18"/>
        </w:numPr>
        <w:spacing w:line="280" w:lineRule="atLeast"/>
        <w:ind w:left="714" w:hanging="357"/>
        <w:rPr>
          <w:rFonts w:ascii="Aptos" w:eastAsia="Calibri" w:hAnsi="Aptos"/>
          <w:szCs w:val="22"/>
        </w:rPr>
      </w:pPr>
      <w:r w:rsidRPr="004B6D27">
        <w:rPr>
          <w:rFonts w:ascii="Aptos" w:eastAsia="Calibri" w:hAnsi="Aptos"/>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F12035" w14:textId="77777777" w:rsidR="007C0BF6" w:rsidRPr="004B6D27" w:rsidRDefault="007C0BF6" w:rsidP="007C0BF6">
      <w:pPr>
        <w:pStyle w:val="ListParagraph"/>
        <w:spacing w:line="280" w:lineRule="atLeast"/>
        <w:ind w:left="714"/>
        <w:rPr>
          <w:rFonts w:ascii="Aptos" w:eastAsia="Calibri" w:hAnsi="Aptos"/>
          <w:szCs w:val="22"/>
        </w:rPr>
      </w:pPr>
    </w:p>
    <w:p w14:paraId="414CDF3D" w14:textId="77777777" w:rsidR="007C0BF6" w:rsidRPr="004B6D27" w:rsidRDefault="007C0BF6" w:rsidP="007C0BF6">
      <w:pPr>
        <w:spacing w:line="280" w:lineRule="atLeast"/>
        <w:ind w:left="709"/>
        <w:rPr>
          <w:rFonts w:ascii="Aptos" w:hAnsi="Aptos" w:cs="Arial"/>
          <w:noProof/>
          <w:szCs w:val="20"/>
        </w:rPr>
      </w:pPr>
      <w:r w:rsidRPr="004B6D27">
        <w:rPr>
          <w:rFonts w:ascii="Aptos" w:hAnsi="Aptos"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D1CF3F6" w14:textId="77777777" w:rsidR="007C0BF6" w:rsidRPr="004B6D27" w:rsidRDefault="007C0BF6" w:rsidP="007C0BF6">
      <w:pPr>
        <w:spacing w:line="280" w:lineRule="atLeast"/>
        <w:rPr>
          <w:rFonts w:ascii="Aptos" w:hAnsi="Aptos" w:cs="Arial"/>
          <w:b/>
          <w:noProof/>
          <w:szCs w:val="20"/>
        </w:rPr>
      </w:pPr>
    </w:p>
    <w:p w14:paraId="1AC8052D" w14:textId="77777777" w:rsidR="007C0BF6" w:rsidRPr="004B6D27" w:rsidRDefault="007C0BF6" w:rsidP="007C0BF6">
      <w:pPr>
        <w:spacing w:line="280" w:lineRule="atLeast"/>
        <w:ind w:left="709" w:hanging="709"/>
        <w:rPr>
          <w:rFonts w:ascii="Aptos" w:hAnsi="Aptos" w:cs="Arial"/>
          <w:noProof/>
          <w:szCs w:val="20"/>
        </w:rPr>
      </w:pPr>
      <w:r w:rsidRPr="004B6D27">
        <w:rPr>
          <w:rFonts w:ascii="Aptos" w:hAnsi="Aptos" w:cs="Arial"/>
          <w:b/>
          <w:noProof/>
          <w:szCs w:val="20"/>
        </w:rPr>
        <w:tab/>
        <w:t xml:space="preserve">Dokazilo: </w:t>
      </w:r>
      <w:r w:rsidRPr="004B6D27">
        <w:rPr>
          <w:rFonts w:ascii="Aptos" w:hAnsi="Aptos"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67B5CE7" w14:textId="77777777" w:rsidR="007C0BF6" w:rsidRPr="004B6D27" w:rsidRDefault="007C0BF6" w:rsidP="007C0BF6">
      <w:pPr>
        <w:spacing w:line="280" w:lineRule="atLeast"/>
        <w:rPr>
          <w:rFonts w:ascii="Aptos" w:hAnsi="Aptos" w:cs="Arial"/>
          <w:b/>
          <w:noProof/>
          <w:szCs w:val="20"/>
        </w:rPr>
      </w:pPr>
    </w:p>
    <w:p w14:paraId="45A7BD52" w14:textId="3747AE14" w:rsidR="007C0BF6" w:rsidRPr="004B6D27" w:rsidRDefault="007C0BF6" w:rsidP="007C0BF6">
      <w:pPr>
        <w:spacing w:line="280" w:lineRule="atLeast"/>
        <w:ind w:left="709"/>
        <w:rPr>
          <w:rFonts w:ascii="Aptos" w:hAnsi="Aptos" w:cs="Arial"/>
          <w:b/>
          <w:noProof/>
          <w:szCs w:val="20"/>
        </w:rPr>
      </w:pPr>
      <w:r w:rsidRPr="004B6D27">
        <w:rPr>
          <w:rFonts w:ascii="Aptos" w:hAnsi="Aptos"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636BC6" w:rsidRPr="004B6D27">
        <w:rPr>
          <w:rFonts w:ascii="Aptos" w:hAnsi="Aptos" w:cs="Arial"/>
          <w:b/>
          <w:noProof/>
          <w:szCs w:val="20"/>
        </w:rPr>
        <w:t>4.3, 4.4 in 4.5</w:t>
      </w:r>
      <w:r w:rsidRPr="004B6D27">
        <w:rPr>
          <w:rFonts w:ascii="Aptos" w:hAnsi="Aptos" w:cs="Arial"/>
          <w:b/>
          <w:noProof/>
          <w:szCs w:val="20"/>
        </w:rPr>
        <w:t xml:space="preserve"> teh navodil.</w:t>
      </w:r>
    </w:p>
    <w:p w14:paraId="1002433E" w14:textId="77777777" w:rsidR="007C0BF6" w:rsidRPr="004B6D27" w:rsidRDefault="007C0BF6" w:rsidP="007C0BF6">
      <w:pPr>
        <w:pStyle w:val="ListParagraph"/>
        <w:spacing w:line="280" w:lineRule="atLeast"/>
        <w:ind w:left="714"/>
        <w:rPr>
          <w:rFonts w:ascii="Aptos" w:eastAsia="Calibri" w:hAnsi="Aptos"/>
          <w:szCs w:val="22"/>
        </w:rPr>
      </w:pPr>
    </w:p>
    <w:p w14:paraId="131DFECC" w14:textId="1EEED2C4" w:rsidR="007C0BF6" w:rsidRPr="004B6D27" w:rsidRDefault="007C0BF6" w:rsidP="004D68AC">
      <w:pPr>
        <w:pStyle w:val="ListParagraph"/>
        <w:numPr>
          <w:ilvl w:val="0"/>
          <w:numId w:val="18"/>
        </w:numPr>
        <w:spacing w:line="280" w:lineRule="atLeast"/>
        <w:rPr>
          <w:rFonts w:ascii="Aptos" w:hAnsi="Aptos" w:cs="Arial"/>
          <w:noProof/>
          <w:szCs w:val="20"/>
        </w:rPr>
      </w:pPr>
      <w:r w:rsidRPr="004B6D27">
        <w:rPr>
          <w:rFonts w:ascii="Aptos" w:hAnsi="Aptos" w:cs="Arial"/>
          <w:noProof/>
          <w:szCs w:val="20"/>
        </w:rPr>
        <w:t>Naročnik bo iz sodelovanja v postopku javnega naročanja izključil ponudnika:</w:t>
      </w:r>
    </w:p>
    <w:p w14:paraId="00C4A07F" w14:textId="77777777" w:rsidR="007C0BF6" w:rsidRPr="004B6D27" w:rsidRDefault="007C0BF6" w:rsidP="004D68AC">
      <w:pPr>
        <w:numPr>
          <w:ilvl w:val="0"/>
          <w:numId w:val="19"/>
        </w:numPr>
        <w:spacing w:line="280" w:lineRule="atLeast"/>
        <w:rPr>
          <w:rFonts w:ascii="Aptos" w:hAnsi="Aptos" w:cs="Arial"/>
          <w:noProof/>
          <w:szCs w:val="20"/>
        </w:rPr>
      </w:pPr>
      <w:r w:rsidRPr="004B6D27">
        <w:rPr>
          <w:rFonts w:ascii="Aptos" w:hAnsi="Aptos"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4DC716" w14:textId="77777777" w:rsidR="007C0BF6" w:rsidRPr="004B6D27" w:rsidRDefault="007C0BF6" w:rsidP="004D68AC">
      <w:pPr>
        <w:numPr>
          <w:ilvl w:val="0"/>
          <w:numId w:val="19"/>
        </w:numPr>
        <w:spacing w:line="280" w:lineRule="atLeast"/>
        <w:rPr>
          <w:rFonts w:ascii="Aptos" w:hAnsi="Aptos" w:cs="Arial"/>
          <w:noProof/>
          <w:szCs w:val="20"/>
        </w:rPr>
      </w:pPr>
      <w:r w:rsidRPr="004B6D27">
        <w:rPr>
          <w:rFonts w:ascii="Aptos" w:hAnsi="Aptos" w:cs="Arial"/>
          <w:noProof/>
          <w:szCs w:val="20"/>
        </w:rPr>
        <w:t xml:space="preserve">če so se pri ponudniku pri prejšnji pogodbi o izvedbi javnega naročila ali prejšnji koncesijski pogodbi, sklenjeni z naročnikom, pokazale precejšnje ali stalne </w:t>
      </w:r>
      <w:r w:rsidRPr="004B6D27">
        <w:rPr>
          <w:rFonts w:ascii="Aptos" w:hAnsi="Aptos" w:cs="Arial"/>
          <w:noProof/>
          <w:szCs w:val="20"/>
        </w:rPr>
        <w:lastRenderedPageBreak/>
        <w:t>pomanjkljivosti pri izpolnjevanju ključne obveznosti, zaradi česar je naročnik predčasno odstopil od prejšnjega naročila oziroma pogodbe ali uveljavljal odškodnino ali so bile izvedene druge primerljive sankcije.</w:t>
      </w:r>
    </w:p>
    <w:p w14:paraId="4CDB4B25" w14:textId="77777777" w:rsidR="007C0BF6" w:rsidRPr="004B6D27" w:rsidRDefault="007C0BF6" w:rsidP="007C0BF6">
      <w:pPr>
        <w:spacing w:line="280" w:lineRule="atLeast"/>
        <w:rPr>
          <w:rFonts w:ascii="Aptos" w:hAnsi="Aptos" w:cs="Arial"/>
          <w:noProof/>
          <w:szCs w:val="20"/>
        </w:rPr>
      </w:pPr>
    </w:p>
    <w:p w14:paraId="13DE999B" w14:textId="77777777" w:rsidR="007C0BF6" w:rsidRPr="004B6D27" w:rsidRDefault="007C0BF6" w:rsidP="007C0BF6">
      <w:pPr>
        <w:spacing w:line="280" w:lineRule="atLeast"/>
        <w:ind w:left="708"/>
        <w:rPr>
          <w:rFonts w:ascii="Aptos" w:hAnsi="Aptos" w:cs="Arial"/>
          <w:noProof/>
          <w:szCs w:val="20"/>
        </w:rPr>
      </w:pPr>
      <w:r w:rsidRPr="004B6D27">
        <w:rPr>
          <w:rFonts w:ascii="Aptos" w:hAnsi="Aptos" w:cs="Arial"/>
          <w:b/>
          <w:noProof/>
          <w:szCs w:val="20"/>
        </w:rPr>
        <w:t xml:space="preserve">Dokazilo: </w:t>
      </w:r>
      <w:r w:rsidRPr="004B6D27">
        <w:rPr>
          <w:rFonts w:ascii="Aptos" w:hAnsi="Aptos" w:cs="Arial"/>
          <w:noProof/>
          <w:szCs w:val="20"/>
        </w:rPr>
        <w:t>ESPD obrazec (»Del III: Razlogi za izključitev, Oddelek C: Razlogi, povezani z insolventnostjo, nasprotjem interesov ali kršitvijo poklicnih pravil«) za vse gospodarske subjekte v ponudbi</w:t>
      </w:r>
    </w:p>
    <w:p w14:paraId="0E12E592" w14:textId="4898A793" w:rsidR="00391860" w:rsidRDefault="00391860" w:rsidP="007C0BF6">
      <w:pPr>
        <w:pStyle w:val="ListParagraph"/>
        <w:rPr>
          <w:rFonts w:ascii="Aptos" w:eastAsia="Calibri" w:hAnsi="Aptos"/>
          <w:szCs w:val="22"/>
        </w:rPr>
      </w:pPr>
    </w:p>
    <w:p w14:paraId="6B63E6EA" w14:textId="77777777" w:rsidR="00E8331A" w:rsidRPr="004B6D27" w:rsidRDefault="00E8331A" w:rsidP="007C0BF6">
      <w:pPr>
        <w:pStyle w:val="ListParagraph"/>
        <w:rPr>
          <w:rFonts w:ascii="Aptos" w:eastAsia="Calibri" w:hAnsi="Aptos"/>
          <w:szCs w:val="22"/>
        </w:rPr>
      </w:pPr>
    </w:p>
    <w:p w14:paraId="5CE89494" w14:textId="1D4B2CE1" w:rsidR="007C0BF6" w:rsidRPr="004B6D27" w:rsidRDefault="007C0BF6" w:rsidP="007C0BF6">
      <w:pPr>
        <w:pStyle w:val="Heading2"/>
        <w:rPr>
          <w:rFonts w:ascii="Aptos" w:hAnsi="Aptos"/>
          <w:b/>
          <w:noProof/>
        </w:rPr>
      </w:pPr>
      <w:bookmarkStart w:id="177" w:name="_Toc203393751"/>
      <w:r w:rsidRPr="004B6D27">
        <w:rPr>
          <w:rFonts w:ascii="Aptos" w:hAnsi="Aptos"/>
          <w:b/>
          <w:noProof/>
        </w:rPr>
        <w:t>Sposobnost za opravljanje poklicne dejavnosti</w:t>
      </w:r>
      <w:bookmarkEnd w:id="177"/>
    </w:p>
    <w:p w14:paraId="34B11F7F" w14:textId="77777777" w:rsidR="007C0BF6" w:rsidRPr="004B6D27" w:rsidRDefault="007C0BF6" w:rsidP="007C0BF6">
      <w:pPr>
        <w:rPr>
          <w:rFonts w:ascii="Aptos" w:eastAsia="Calibri" w:hAnsi="Aptos"/>
        </w:rPr>
      </w:pPr>
    </w:p>
    <w:p w14:paraId="6594772D" w14:textId="048D4B1F" w:rsidR="007C0BF6" w:rsidRPr="004B6D27" w:rsidRDefault="007C0BF6" w:rsidP="004D68AC">
      <w:pPr>
        <w:pStyle w:val="ListParagraph"/>
        <w:numPr>
          <w:ilvl w:val="0"/>
          <w:numId w:val="20"/>
        </w:numPr>
        <w:spacing w:line="280" w:lineRule="atLeast"/>
        <w:rPr>
          <w:rFonts w:ascii="Aptos" w:hAnsi="Aptos" w:cs="Arial"/>
          <w:noProof/>
          <w:szCs w:val="20"/>
        </w:rPr>
      </w:pPr>
      <w:r w:rsidRPr="004B6D27">
        <w:rPr>
          <w:rFonts w:ascii="Aptos" w:hAnsi="Aptos" w:cs="Arial"/>
          <w:noProof/>
          <w:szCs w:val="20"/>
        </w:rPr>
        <w:t>Ponudnik mora biti registriran za opravljanje dejavnosti</w:t>
      </w:r>
      <w:r w:rsidR="00C45EC5" w:rsidRPr="004B6D27">
        <w:rPr>
          <w:rFonts w:ascii="Aptos" w:hAnsi="Aptos" w:cs="Arial"/>
          <w:noProof/>
          <w:szCs w:val="20"/>
        </w:rPr>
        <w:t xml:space="preserve">, ki je predmet javnega naročila in vpisan v enega izmed </w:t>
      </w:r>
      <w:r w:rsidRPr="004B6D27">
        <w:rPr>
          <w:rFonts w:ascii="Aptos" w:hAnsi="Aptos" w:cs="Arial"/>
          <w:noProof/>
          <w:szCs w:val="20"/>
        </w:rPr>
        <w:t>poslovnih registrov, ki se vodijo v državi članici, v kateri ima gospodarski subjekt sedež. Seznam poklicnih ali poslovnih registrov v državah članicah Evropske unije določa Priloga XI Direktive 2014/24/EU.</w:t>
      </w:r>
    </w:p>
    <w:p w14:paraId="0BACE656" w14:textId="77777777" w:rsidR="007C0BF6" w:rsidRPr="004B6D27" w:rsidRDefault="007C0BF6" w:rsidP="007C0BF6">
      <w:pPr>
        <w:spacing w:line="280" w:lineRule="atLeast"/>
        <w:ind w:left="709" w:hanging="709"/>
        <w:contextualSpacing/>
        <w:rPr>
          <w:rFonts w:ascii="Aptos" w:hAnsi="Aptos" w:cs="Arial"/>
          <w:b/>
          <w:noProof/>
          <w:szCs w:val="20"/>
        </w:rPr>
      </w:pPr>
    </w:p>
    <w:p w14:paraId="030D191C" w14:textId="77777777" w:rsidR="007C0BF6" w:rsidRPr="004B6D27" w:rsidRDefault="007C0BF6" w:rsidP="007C0BF6">
      <w:pPr>
        <w:spacing w:line="280" w:lineRule="atLeast"/>
        <w:ind w:left="709" w:hanging="709"/>
        <w:contextualSpacing/>
        <w:rPr>
          <w:rFonts w:ascii="Aptos" w:hAnsi="Aptos" w:cs="Arial"/>
          <w:b/>
          <w:noProof/>
          <w:szCs w:val="20"/>
        </w:rPr>
      </w:pPr>
      <w:r w:rsidRPr="004B6D27">
        <w:rPr>
          <w:rFonts w:ascii="Aptos" w:hAnsi="Aptos" w:cs="Arial"/>
          <w:b/>
          <w:noProof/>
          <w:szCs w:val="20"/>
        </w:rPr>
        <w:tab/>
        <w:t xml:space="preserve">Dokazilo: </w:t>
      </w:r>
      <w:r w:rsidRPr="004B6D27">
        <w:rPr>
          <w:rFonts w:ascii="Aptos" w:hAnsi="Aptos" w:cs="Arial"/>
          <w:noProof/>
          <w:szCs w:val="20"/>
        </w:rPr>
        <w:t>ESPD obrazec (»Del IV: Pogoji za sodelovanje, A: Ustreznost«) za vse gospodarske subjekte v ponudbi</w:t>
      </w:r>
    </w:p>
    <w:p w14:paraId="27E81C4B" w14:textId="77777777" w:rsidR="007C0BF6" w:rsidRPr="004B6D27" w:rsidRDefault="007C0BF6" w:rsidP="007C0BF6">
      <w:pPr>
        <w:spacing w:line="280" w:lineRule="atLeast"/>
        <w:ind w:left="709"/>
        <w:contextualSpacing/>
        <w:rPr>
          <w:rFonts w:ascii="Aptos" w:hAnsi="Aptos" w:cs="Arial"/>
          <w:noProof/>
          <w:szCs w:val="20"/>
          <w:lang w:val="it-IT"/>
        </w:rPr>
      </w:pPr>
      <w:r w:rsidRPr="004B6D27">
        <w:rPr>
          <w:rFonts w:ascii="Aptos" w:hAnsi="Aptos" w:cs="Arial"/>
          <w:noProof/>
          <w:szCs w:val="20"/>
        </w:rPr>
        <w:t xml:space="preserve">Naročnik si pridržuje pravico, da preveri obstoj in vsebino navedb v ponudbi, v kolikor se bo pojavil dvom o resničnosti ponudnikovih izjav v ESPD. </w:t>
      </w:r>
      <w:r w:rsidRPr="004B6D27">
        <w:rPr>
          <w:rFonts w:ascii="Aptos" w:hAnsi="Aptos"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71DA0241" w14:textId="78DDE1A8" w:rsidR="007C0BF6" w:rsidRPr="004B6D27" w:rsidRDefault="007C0BF6" w:rsidP="007C0BF6">
      <w:pPr>
        <w:rPr>
          <w:rFonts w:ascii="Aptos" w:eastAsia="Calibri" w:hAnsi="Aptos"/>
          <w:lang w:val="it-IT"/>
        </w:rPr>
      </w:pPr>
    </w:p>
    <w:p w14:paraId="6F589509" w14:textId="221B09B4" w:rsidR="007C0BF6" w:rsidRPr="004B6D27" w:rsidRDefault="007C0BF6" w:rsidP="007C0BF6">
      <w:pPr>
        <w:pStyle w:val="Heading2"/>
        <w:rPr>
          <w:rFonts w:ascii="Aptos" w:hAnsi="Aptos"/>
          <w:b/>
          <w:noProof/>
        </w:rPr>
      </w:pPr>
      <w:bookmarkStart w:id="178" w:name="_Toc203393752"/>
      <w:r w:rsidRPr="004B6D27">
        <w:rPr>
          <w:rFonts w:ascii="Aptos" w:hAnsi="Aptos"/>
          <w:b/>
          <w:noProof/>
        </w:rPr>
        <w:t xml:space="preserve">Ekonomska in / </w:t>
      </w:r>
      <w:r w:rsidR="00F41458" w:rsidRPr="004B6D27">
        <w:rPr>
          <w:rFonts w:ascii="Aptos" w:hAnsi="Aptos"/>
          <w:b/>
          <w:noProof/>
        </w:rPr>
        <w:t>ali finančna sposobnost</w:t>
      </w:r>
      <w:bookmarkEnd w:id="178"/>
    </w:p>
    <w:p w14:paraId="3571549F" w14:textId="77777777" w:rsidR="007C0BF6" w:rsidRPr="004B6D27" w:rsidRDefault="007C0BF6" w:rsidP="007C0BF6">
      <w:pPr>
        <w:rPr>
          <w:rFonts w:ascii="Aptos" w:hAnsi="Aptos"/>
        </w:rPr>
      </w:pPr>
    </w:p>
    <w:p w14:paraId="1577D009" w14:textId="094FC5F5" w:rsidR="007C0BF6" w:rsidRPr="004B6D27" w:rsidRDefault="007C0BF6" w:rsidP="004D68AC">
      <w:pPr>
        <w:pStyle w:val="ListParagraph"/>
        <w:numPr>
          <w:ilvl w:val="0"/>
          <w:numId w:val="21"/>
        </w:numPr>
        <w:spacing w:line="280" w:lineRule="atLeast"/>
        <w:rPr>
          <w:rFonts w:ascii="Aptos" w:hAnsi="Aptos" w:cs="Arial"/>
          <w:bCs/>
          <w:noProof/>
          <w:szCs w:val="20"/>
        </w:rPr>
      </w:pPr>
      <w:r w:rsidRPr="004B6D27">
        <w:rPr>
          <w:rFonts w:ascii="Aptos" w:hAnsi="Aptos" w:cs="Arial"/>
          <w:bCs/>
          <w:noProof/>
          <w:szCs w:val="20"/>
        </w:rPr>
        <w:t>Ponudnik v zadnjih 6 mesecih, vključno z dnevom oddaje ponudb, ni imel blokiranega(e) TRR.</w:t>
      </w:r>
    </w:p>
    <w:p w14:paraId="307496FA" w14:textId="77777777" w:rsidR="007C0BF6" w:rsidRPr="004B6D27" w:rsidRDefault="007C0BF6" w:rsidP="007C0BF6">
      <w:pPr>
        <w:spacing w:line="280" w:lineRule="atLeast"/>
        <w:ind w:left="709" w:hanging="709"/>
        <w:contextualSpacing/>
        <w:rPr>
          <w:rFonts w:ascii="Aptos" w:hAnsi="Aptos" w:cs="Arial"/>
          <w:bCs/>
          <w:noProof/>
          <w:szCs w:val="20"/>
        </w:rPr>
      </w:pPr>
    </w:p>
    <w:p w14:paraId="03D0C705" w14:textId="6D05BF61" w:rsidR="007C0BF6" w:rsidRPr="004B6D27" w:rsidRDefault="007C0BF6" w:rsidP="007C0BF6">
      <w:pPr>
        <w:spacing w:line="280" w:lineRule="atLeast"/>
        <w:ind w:left="709"/>
        <w:contextualSpacing/>
        <w:rPr>
          <w:rFonts w:ascii="Aptos" w:hAnsi="Aptos" w:cs="Arial"/>
          <w:b/>
          <w:bCs/>
          <w:noProof/>
          <w:szCs w:val="20"/>
        </w:rPr>
      </w:pPr>
      <w:r w:rsidRPr="004B6D27">
        <w:rPr>
          <w:rFonts w:ascii="Aptos" w:hAnsi="Aptos" w:cs="Arial"/>
          <w:b/>
          <w:bCs/>
          <w:noProof/>
          <w:szCs w:val="20"/>
        </w:rPr>
        <w:t>Dokazilo:</w:t>
      </w:r>
      <w:r w:rsidRPr="004B6D27">
        <w:rPr>
          <w:rFonts w:ascii="Aptos" w:hAnsi="Aptos" w:cs="Arial"/>
          <w:bCs/>
          <w:noProof/>
          <w:szCs w:val="20"/>
        </w:rPr>
        <w:t xml:space="preserve"> ESPD obrazec (»Del IV: Pogoji za sodelovanje, B: Ekonomski in finančni položaj«) za vse gospodarske subjekte v ponudbi</w:t>
      </w:r>
      <w:r w:rsidR="0080495C" w:rsidRPr="004B6D27">
        <w:rPr>
          <w:rFonts w:ascii="Aptos" w:hAnsi="Aptos" w:cs="Arial"/>
          <w:bCs/>
          <w:noProof/>
          <w:szCs w:val="20"/>
        </w:rPr>
        <w:t>.</w:t>
      </w:r>
    </w:p>
    <w:p w14:paraId="7B6FC841" w14:textId="77777777" w:rsidR="007C0BF6" w:rsidRPr="004B6D27" w:rsidRDefault="007C0BF6" w:rsidP="007C0BF6">
      <w:pPr>
        <w:spacing w:line="280" w:lineRule="atLeast"/>
        <w:ind w:left="709"/>
        <w:contextualSpacing/>
        <w:rPr>
          <w:rFonts w:ascii="Aptos" w:hAnsi="Aptos" w:cs="Arial"/>
          <w:bCs/>
          <w:noProof/>
          <w:szCs w:val="20"/>
        </w:rPr>
      </w:pPr>
    </w:p>
    <w:p w14:paraId="0A6263B9" w14:textId="77777777" w:rsidR="007C0BF6" w:rsidRPr="004B6D27" w:rsidRDefault="007C0BF6" w:rsidP="007C0BF6">
      <w:pPr>
        <w:spacing w:line="280" w:lineRule="atLeast"/>
        <w:ind w:left="709"/>
        <w:contextualSpacing/>
        <w:rPr>
          <w:rFonts w:ascii="Aptos" w:hAnsi="Aptos" w:cs="Arial"/>
          <w:bCs/>
          <w:noProof/>
          <w:szCs w:val="20"/>
        </w:rPr>
      </w:pPr>
      <w:r w:rsidRPr="004B6D27">
        <w:rPr>
          <w:rFonts w:ascii="Aptos" w:hAnsi="Aptos" w:cs="Arial"/>
          <w:bCs/>
          <w:noProof/>
          <w:szCs w:val="20"/>
        </w:rPr>
        <w:t xml:space="preserve">Pred odločitvijo lahko naročnik za izkazovanje tega pogoja od izbranega ponudnika zahteva predložitev: </w:t>
      </w:r>
    </w:p>
    <w:p w14:paraId="7B98584A" w14:textId="77777777" w:rsidR="007C0BF6" w:rsidRPr="004B6D27" w:rsidRDefault="007C0BF6" w:rsidP="007C0BF6">
      <w:pPr>
        <w:spacing w:line="280" w:lineRule="atLeast"/>
        <w:ind w:left="709"/>
        <w:contextualSpacing/>
        <w:rPr>
          <w:rFonts w:ascii="Aptos" w:hAnsi="Aptos" w:cs="Arial"/>
          <w:bCs/>
          <w:noProof/>
          <w:szCs w:val="20"/>
        </w:rPr>
      </w:pPr>
    </w:p>
    <w:p w14:paraId="1E8015E8" w14:textId="7E5AAC73" w:rsidR="007C0BF6" w:rsidRPr="004B6D27" w:rsidRDefault="007C0BF6" w:rsidP="007C0BF6">
      <w:pPr>
        <w:spacing w:line="280" w:lineRule="atLeast"/>
        <w:ind w:left="709"/>
        <w:contextualSpacing/>
        <w:rPr>
          <w:rFonts w:ascii="Aptos" w:hAnsi="Aptos" w:cs="Arial"/>
          <w:bCs/>
          <w:noProof/>
          <w:szCs w:val="20"/>
          <w:u w:val="single"/>
        </w:rPr>
      </w:pPr>
      <w:r w:rsidRPr="004B6D27">
        <w:rPr>
          <w:rFonts w:ascii="Aptos" w:hAnsi="Aptos" w:cs="Arial"/>
          <w:b/>
          <w:noProof/>
          <w:szCs w:val="20"/>
        </w:rPr>
        <w:t>Ponudniki RS</w:t>
      </w:r>
      <w:r w:rsidRPr="004B6D27">
        <w:rPr>
          <w:rFonts w:ascii="Aptos" w:hAnsi="Aptos" w:cs="Arial"/>
          <w:bCs/>
          <w:noProof/>
          <w:szCs w:val="20"/>
        </w:rPr>
        <w:t xml:space="preserve"> predložijo BON-2 oziroma ustrezno število potrdil od bank, pri katerih imajo prijavljen transakcijski račun, da le-ta v zadnjih 6 mesecih, vključno z dnevom oddaje ponudb, ni bil blokiran. </w:t>
      </w:r>
    </w:p>
    <w:p w14:paraId="32D5250C" w14:textId="77777777" w:rsidR="007C0BF6" w:rsidRPr="004B6D27" w:rsidRDefault="007C0BF6" w:rsidP="007C0BF6">
      <w:pPr>
        <w:spacing w:line="280" w:lineRule="atLeast"/>
        <w:ind w:left="709"/>
        <w:contextualSpacing/>
        <w:rPr>
          <w:rFonts w:ascii="Aptos" w:hAnsi="Aptos" w:cs="Arial"/>
          <w:bCs/>
          <w:noProof/>
          <w:szCs w:val="20"/>
        </w:rPr>
      </w:pPr>
    </w:p>
    <w:p w14:paraId="35FB06F1" w14:textId="7796BE0C" w:rsidR="007C0BF6" w:rsidRPr="004B6D27" w:rsidRDefault="007C0BF6" w:rsidP="007C0BF6">
      <w:pPr>
        <w:spacing w:line="280" w:lineRule="atLeast"/>
        <w:ind w:left="709"/>
        <w:contextualSpacing/>
        <w:rPr>
          <w:rFonts w:ascii="Aptos" w:hAnsi="Aptos" w:cs="Arial"/>
          <w:bCs/>
          <w:noProof/>
          <w:szCs w:val="20"/>
        </w:rPr>
      </w:pPr>
      <w:r w:rsidRPr="004B6D27">
        <w:rPr>
          <w:rFonts w:ascii="Aptos" w:hAnsi="Aptos" w:cs="Arial"/>
          <w:b/>
          <w:noProof/>
          <w:szCs w:val="20"/>
        </w:rPr>
        <w:t xml:space="preserve">Tuji ponudniki </w:t>
      </w:r>
      <w:r w:rsidRPr="004B6D27">
        <w:rPr>
          <w:rFonts w:ascii="Aptos" w:hAnsi="Aptos" w:cs="Arial"/>
          <w:bCs/>
          <w:noProof/>
          <w:szCs w:val="20"/>
        </w:rPr>
        <w:t xml:space="preserve">predložijo ustrezno število potrdil od bank (vključno s prevodi), pri katerih imajo prijavljen transakcijski račun, da le-ta v zadnjih 6 mesecih, vključno z dnevom oddaje ponudb, ni bil blokiran. </w:t>
      </w:r>
    </w:p>
    <w:p w14:paraId="75C46C9A" w14:textId="77777777" w:rsidR="00062CCA" w:rsidRPr="004B6D27" w:rsidRDefault="00062CCA" w:rsidP="007C0BF6">
      <w:pPr>
        <w:rPr>
          <w:rFonts w:ascii="Aptos" w:hAnsi="Aptos" w:cs="Arial"/>
          <w:noProof/>
        </w:rPr>
      </w:pPr>
    </w:p>
    <w:p w14:paraId="367BCD3B" w14:textId="77777777" w:rsidR="00104C40" w:rsidRPr="004B6D27" w:rsidRDefault="00104C40" w:rsidP="007C0BF6">
      <w:pPr>
        <w:rPr>
          <w:rFonts w:ascii="Aptos" w:hAnsi="Aptos" w:cs="Arial"/>
          <w:noProof/>
        </w:rPr>
      </w:pPr>
    </w:p>
    <w:p w14:paraId="7DE7A1E8" w14:textId="77777777" w:rsidR="00A05AEA" w:rsidRPr="004B6D27" w:rsidRDefault="00A05AEA" w:rsidP="007C0BF6">
      <w:pPr>
        <w:rPr>
          <w:rFonts w:ascii="Aptos" w:hAnsi="Aptos" w:cs="Arial"/>
          <w:noProof/>
        </w:rPr>
      </w:pPr>
    </w:p>
    <w:p w14:paraId="5CBE9BB5" w14:textId="77777777" w:rsidR="00A05AEA" w:rsidRPr="004B6D27" w:rsidRDefault="00A05AEA" w:rsidP="007C0BF6">
      <w:pPr>
        <w:rPr>
          <w:rFonts w:ascii="Aptos" w:hAnsi="Aptos" w:cs="Arial"/>
          <w:noProof/>
        </w:rPr>
      </w:pPr>
    </w:p>
    <w:p w14:paraId="56A8EF37" w14:textId="77777777" w:rsidR="00A05AEA" w:rsidRPr="004B6D27" w:rsidRDefault="00A05AEA" w:rsidP="007C0BF6">
      <w:pPr>
        <w:rPr>
          <w:rFonts w:ascii="Aptos" w:hAnsi="Aptos" w:cs="Arial"/>
          <w:noProof/>
        </w:rPr>
      </w:pPr>
    </w:p>
    <w:p w14:paraId="0AF7EDFF" w14:textId="77777777" w:rsidR="00A05AEA" w:rsidRPr="004B6D27" w:rsidRDefault="00A05AEA" w:rsidP="007C0BF6">
      <w:pPr>
        <w:rPr>
          <w:rFonts w:ascii="Aptos" w:hAnsi="Aptos" w:cs="Arial"/>
          <w:noProof/>
        </w:rPr>
      </w:pPr>
    </w:p>
    <w:p w14:paraId="6D98F461" w14:textId="77777777" w:rsidR="00A05AEA" w:rsidRPr="004B6D27" w:rsidRDefault="00A05AEA" w:rsidP="007C0BF6">
      <w:pPr>
        <w:rPr>
          <w:rFonts w:ascii="Aptos" w:hAnsi="Aptos" w:cs="Arial"/>
          <w:noProof/>
        </w:rPr>
      </w:pPr>
    </w:p>
    <w:p w14:paraId="79DE28A6" w14:textId="77777777" w:rsidR="00A05AEA" w:rsidRPr="004B6D27" w:rsidRDefault="00A05AEA" w:rsidP="007C0BF6">
      <w:pPr>
        <w:rPr>
          <w:rFonts w:ascii="Aptos" w:hAnsi="Aptos" w:cs="Arial"/>
          <w:noProof/>
        </w:rPr>
      </w:pPr>
    </w:p>
    <w:p w14:paraId="46183928" w14:textId="77777777" w:rsidR="00A05AEA" w:rsidRDefault="00A05AEA" w:rsidP="007C0BF6">
      <w:pPr>
        <w:rPr>
          <w:rFonts w:ascii="Aptos" w:hAnsi="Aptos" w:cs="Arial"/>
          <w:noProof/>
        </w:rPr>
      </w:pPr>
    </w:p>
    <w:p w14:paraId="25C4ED78" w14:textId="77777777" w:rsidR="00E8331A" w:rsidRDefault="00E8331A" w:rsidP="007C0BF6">
      <w:pPr>
        <w:rPr>
          <w:rFonts w:ascii="Aptos" w:hAnsi="Aptos" w:cs="Arial"/>
          <w:noProof/>
        </w:rPr>
      </w:pPr>
    </w:p>
    <w:p w14:paraId="5667AAB9" w14:textId="77777777" w:rsidR="00E8331A" w:rsidRDefault="00E8331A" w:rsidP="007C0BF6">
      <w:pPr>
        <w:rPr>
          <w:rFonts w:ascii="Aptos" w:hAnsi="Aptos" w:cs="Arial"/>
          <w:noProof/>
        </w:rPr>
      </w:pPr>
    </w:p>
    <w:p w14:paraId="1658BA7D" w14:textId="1242A0A3" w:rsidR="009B168F" w:rsidRPr="004B6D27" w:rsidRDefault="00EE1DA5" w:rsidP="00062CCA">
      <w:pPr>
        <w:pStyle w:val="Heading1"/>
        <w:tabs>
          <w:tab w:val="clear" w:pos="716"/>
          <w:tab w:val="num" w:pos="284"/>
        </w:tabs>
        <w:ind w:hanging="716"/>
        <w:rPr>
          <w:rFonts w:ascii="Aptos" w:hAnsi="Aptos"/>
          <w:b/>
          <w:noProof/>
        </w:rPr>
      </w:pPr>
      <w:bookmarkStart w:id="179" w:name="_Toc128383644"/>
      <w:bookmarkStart w:id="180" w:name="_Toc203393753"/>
      <w:r w:rsidRPr="004B6D27">
        <w:rPr>
          <w:rFonts w:ascii="Aptos" w:hAnsi="Aptos"/>
          <w:b/>
          <w:noProof/>
        </w:rPr>
        <w:lastRenderedPageBreak/>
        <w:t>MERIL</w:t>
      </w:r>
      <w:r w:rsidR="007F63A0" w:rsidRPr="004B6D27">
        <w:rPr>
          <w:rFonts w:ascii="Aptos" w:hAnsi="Aptos"/>
          <w:b/>
          <w:noProof/>
        </w:rPr>
        <w:t>O</w:t>
      </w:r>
      <w:r w:rsidRPr="004B6D27">
        <w:rPr>
          <w:rFonts w:ascii="Aptos" w:hAnsi="Aptos"/>
          <w:b/>
          <w:noProof/>
        </w:rPr>
        <w:t xml:space="preserve"> ZA IZBIRO NAJUGODNEJŠEGA PONUDNIKA</w:t>
      </w:r>
      <w:bookmarkEnd w:id="167"/>
      <w:bookmarkEnd w:id="168"/>
      <w:bookmarkEnd w:id="169"/>
      <w:bookmarkEnd w:id="179"/>
      <w:bookmarkEnd w:id="180"/>
    </w:p>
    <w:p w14:paraId="75785354" w14:textId="77777777" w:rsidR="001A2A46" w:rsidRPr="004B6D27" w:rsidRDefault="001A2A46" w:rsidP="001A2A46">
      <w:pPr>
        <w:rPr>
          <w:rFonts w:ascii="Aptos" w:hAnsi="Aptos"/>
        </w:rPr>
      </w:pPr>
    </w:p>
    <w:p w14:paraId="211952D3" w14:textId="77777777" w:rsidR="007F63A0" w:rsidRPr="004B6D27" w:rsidRDefault="007F63A0" w:rsidP="00062CCA">
      <w:pPr>
        <w:spacing w:line="280" w:lineRule="atLeast"/>
        <w:rPr>
          <w:rFonts w:ascii="Aptos" w:hAnsi="Aptos"/>
        </w:rPr>
      </w:pPr>
      <w:bookmarkStart w:id="181" w:name="_Hlk106697368"/>
      <w:bookmarkStart w:id="182" w:name="_Toc6200337"/>
      <w:bookmarkStart w:id="183" w:name="_Toc14052257"/>
      <w:bookmarkStart w:id="184" w:name="_Toc14052434"/>
      <w:bookmarkStart w:id="185" w:name="_Toc14055378"/>
      <w:bookmarkStart w:id="186" w:name="_Toc15030897"/>
      <w:bookmarkStart w:id="187" w:name="_Toc224527416"/>
      <w:r w:rsidRPr="004B6D27">
        <w:rPr>
          <w:rFonts w:ascii="Aptos" w:hAnsi="Aptos"/>
        </w:rPr>
        <w:t>Naročnik bo izbral najugodnejšega ponudnika na podlagi ekonomsko najugodnejše ponudbe. Najugodnejšega ponudnika, ki bo predložil dopustno ponudbo, se bo izbralo na podlagi najnižje končne cene.</w:t>
      </w:r>
    </w:p>
    <w:p w14:paraId="638B38AD" w14:textId="77777777" w:rsidR="007F63A0" w:rsidRPr="004B6D27" w:rsidRDefault="007F63A0" w:rsidP="00062CCA">
      <w:pPr>
        <w:spacing w:line="280" w:lineRule="atLeast"/>
        <w:rPr>
          <w:rFonts w:ascii="Aptos" w:hAnsi="Aptos"/>
        </w:rPr>
      </w:pPr>
    </w:p>
    <w:p w14:paraId="6F0A1E62" w14:textId="77777777" w:rsidR="007F63A0" w:rsidRPr="004B6D27" w:rsidRDefault="007F63A0" w:rsidP="00062CCA">
      <w:pPr>
        <w:spacing w:line="280" w:lineRule="atLeast"/>
        <w:rPr>
          <w:rFonts w:ascii="Aptos" w:hAnsi="Aptos"/>
        </w:rPr>
      </w:pPr>
      <w:r w:rsidRPr="004B6D27">
        <w:rPr>
          <w:rFonts w:ascii="Aptos" w:hAnsi="Aptos"/>
        </w:rPr>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723C9820" w14:textId="77777777" w:rsidR="007F63A0" w:rsidRPr="004B6D27" w:rsidRDefault="007F63A0" w:rsidP="00062CCA">
      <w:pPr>
        <w:spacing w:line="280" w:lineRule="atLeast"/>
        <w:rPr>
          <w:rFonts w:ascii="Aptos" w:hAnsi="Aptos"/>
        </w:rPr>
      </w:pPr>
    </w:p>
    <w:tbl>
      <w:tblPr>
        <w:tblW w:w="9230" w:type="dxa"/>
        <w:tblLook w:val="04A0" w:firstRow="1" w:lastRow="0" w:firstColumn="1" w:lastColumn="0" w:noHBand="0" w:noVBand="1"/>
      </w:tblPr>
      <w:tblGrid>
        <w:gridCol w:w="4615"/>
        <w:gridCol w:w="4615"/>
      </w:tblGrid>
      <w:tr w:rsidR="007F63A0" w:rsidRPr="004B6D27" w14:paraId="086BAB56" w14:textId="77777777" w:rsidTr="005E1839">
        <w:trPr>
          <w:trHeight w:val="311"/>
        </w:trPr>
        <w:tc>
          <w:tcPr>
            <w:tcW w:w="4615" w:type="dxa"/>
          </w:tcPr>
          <w:p w14:paraId="19A4EDA7" w14:textId="77777777" w:rsidR="007F63A0" w:rsidRPr="004B6D27" w:rsidRDefault="007F63A0" w:rsidP="00062CCA">
            <w:pPr>
              <w:spacing w:line="280" w:lineRule="atLeast"/>
              <w:rPr>
                <w:rFonts w:ascii="Aptos" w:hAnsi="Aptos"/>
                <w:b/>
                <w:bCs/>
              </w:rPr>
            </w:pPr>
            <w:bookmarkStart w:id="188" w:name="_Hlk526408966"/>
            <w:r w:rsidRPr="004B6D27">
              <w:rPr>
                <w:rFonts w:ascii="Aptos" w:hAnsi="Aptos"/>
                <w:b/>
                <w:bCs/>
              </w:rPr>
              <w:t>C = (C</w:t>
            </w:r>
            <w:r w:rsidRPr="004B6D27">
              <w:rPr>
                <w:rFonts w:ascii="Aptos" w:hAnsi="Aptos"/>
                <w:b/>
                <w:bCs/>
                <w:vertAlign w:val="subscript"/>
              </w:rPr>
              <w:t>MIN</w:t>
            </w:r>
            <w:r w:rsidRPr="004B6D27">
              <w:rPr>
                <w:rFonts w:ascii="Aptos" w:hAnsi="Aptos"/>
                <w:b/>
                <w:bCs/>
              </w:rPr>
              <w:t>/C</w:t>
            </w:r>
            <w:r w:rsidRPr="004B6D27">
              <w:rPr>
                <w:rFonts w:ascii="Aptos" w:hAnsi="Aptos"/>
                <w:b/>
                <w:bCs/>
                <w:vertAlign w:val="subscript"/>
              </w:rPr>
              <w:t>PON</w:t>
            </w:r>
            <w:r w:rsidRPr="004B6D27">
              <w:rPr>
                <w:rFonts w:ascii="Aptos" w:hAnsi="Aptos"/>
                <w:b/>
                <w:bCs/>
              </w:rPr>
              <w:t>) x 100</w:t>
            </w:r>
          </w:p>
          <w:p w14:paraId="673DD40A" w14:textId="77777777" w:rsidR="007F63A0" w:rsidRPr="004B6D27" w:rsidRDefault="007F63A0" w:rsidP="00062CCA">
            <w:pPr>
              <w:spacing w:line="280" w:lineRule="atLeast"/>
              <w:rPr>
                <w:rFonts w:ascii="Aptos" w:hAnsi="Aptos"/>
              </w:rPr>
            </w:pPr>
          </w:p>
        </w:tc>
        <w:tc>
          <w:tcPr>
            <w:tcW w:w="4615" w:type="dxa"/>
          </w:tcPr>
          <w:p w14:paraId="49FC8290" w14:textId="77777777" w:rsidR="007F63A0" w:rsidRPr="004B6D27" w:rsidRDefault="007F63A0" w:rsidP="00062CCA">
            <w:pPr>
              <w:spacing w:line="280" w:lineRule="atLeast"/>
              <w:rPr>
                <w:rFonts w:ascii="Aptos" w:hAnsi="Aptos"/>
              </w:rPr>
            </w:pPr>
            <w:r w:rsidRPr="004B6D27">
              <w:rPr>
                <w:rFonts w:ascii="Aptos" w:hAnsi="Aptos"/>
              </w:rPr>
              <w:t>C = Število točk za merilo »Ponujena cena«</w:t>
            </w:r>
          </w:p>
          <w:p w14:paraId="77299C9C" w14:textId="77777777" w:rsidR="007F63A0" w:rsidRPr="004B6D27" w:rsidRDefault="007F63A0" w:rsidP="00062CCA">
            <w:pPr>
              <w:spacing w:line="280" w:lineRule="atLeast"/>
              <w:rPr>
                <w:rFonts w:ascii="Aptos" w:hAnsi="Aptos"/>
              </w:rPr>
            </w:pPr>
            <w:r w:rsidRPr="004B6D27">
              <w:rPr>
                <w:rFonts w:ascii="Aptos" w:hAnsi="Aptos"/>
              </w:rPr>
              <w:t>C</w:t>
            </w:r>
            <w:r w:rsidRPr="004B6D27">
              <w:rPr>
                <w:rFonts w:ascii="Aptos" w:hAnsi="Aptos"/>
                <w:vertAlign w:val="subscript"/>
              </w:rPr>
              <w:t>MIN</w:t>
            </w:r>
            <w:r w:rsidRPr="004B6D27">
              <w:rPr>
                <w:rFonts w:ascii="Aptos" w:hAnsi="Aptos"/>
              </w:rPr>
              <w:t> = Najnižja ponujena cena</w:t>
            </w:r>
          </w:p>
          <w:p w14:paraId="126A05C2" w14:textId="77777777" w:rsidR="007F63A0" w:rsidRPr="004B6D27" w:rsidRDefault="007F63A0" w:rsidP="00062CCA">
            <w:pPr>
              <w:spacing w:line="280" w:lineRule="atLeast"/>
              <w:rPr>
                <w:rFonts w:ascii="Aptos" w:hAnsi="Aptos"/>
              </w:rPr>
            </w:pPr>
            <w:r w:rsidRPr="004B6D27">
              <w:rPr>
                <w:rFonts w:ascii="Aptos" w:hAnsi="Aptos"/>
              </w:rPr>
              <w:t>C</w:t>
            </w:r>
            <w:r w:rsidRPr="004B6D27">
              <w:rPr>
                <w:rFonts w:ascii="Aptos" w:hAnsi="Aptos"/>
                <w:vertAlign w:val="subscript"/>
              </w:rPr>
              <w:t>PON</w:t>
            </w:r>
            <w:r w:rsidRPr="004B6D27">
              <w:rPr>
                <w:rFonts w:ascii="Aptos" w:hAnsi="Aptos"/>
              </w:rPr>
              <w:t> = Cena, ki se ocenjuje</w:t>
            </w:r>
          </w:p>
        </w:tc>
      </w:tr>
      <w:bookmarkEnd w:id="188"/>
    </w:tbl>
    <w:p w14:paraId="2598BD23" w14:textId="77777777" w:rsidR="007F63A0" w:rsidRPr="004B6D27" w:rsidRDefault="007F63A0" w:rsidP="00062CCA">
      <w:pPr>
        <w:spacing w:line="280" w:lineRule="atLeast"/>
        <w:rPr>
          <w:rFonts w:ascii="Aptos" w:hAnsi="Aptos"/>
        </w:rPr>
      </w:pPr>
    </w:p>
    <w:p w14:paraId="6F9CB8B6" w14:textId="77777777" w:rsidR="007F63A0" w:rsidRPr="004B6D27" w:rsidRDefault="007F63A0" w:rsidP="00062CCA">
      <w:pPr>
        <w:spacing w:line="280" w:lineRule="atLeast"/>
        <w:rPr>
          <w:rFonts w:ascii="Aptos" w:hAnsi="Aptos"/>
          <w:b/>
        </w:rPr>
      </w:pPr>
      <w:r w:rsidRPr="004B6D27">
        <w:rPr>
          <w:rFonts w:ascii="Aptos" w:hAnsi="Aptos"/>
          <w:b/>
        </w:rPr>
        <w:t>Največje možno število točk pri tem merilu = 100 točk</w:t>
      </w:r>
    </w:p>
    <w:p w14:paraId="0DF1EA27" w14:textId="77777777" w:rsidR="00713EFC" w:rsidRPr="004B6D27" w:rsidRDefault="00713EFC" w:rsidP="007F63A0">
      <w:pPr>
        <w:rPr>
          <w:rFonts w:ascii="Aptos" w:hAnsi="Aptos"/>
          <w:b/>
        </w:rPr>
      </w:pPr>
    </w:p>
    <w:p w14:paraId="05808EA1" w14:textId="77777777" w:rsidR="00713EFC" w:rsidRPr="004B6D27" w:rsidRDefault="00713EFC" w:rsidP="00713EFC">
      <w:pPr>
        <w:pStyle w:val="Heading2"/>
        <w:rPr>
          <w:rFonts w:ascii="Aptos" w:hAnsi="Aptos"/>
          <w:b/>
          <w:noProof/>
        </w:rPr>
      </w:pPr>
      <w:bookmarkStart w:id="189" w:name="_Toc477422319"/>
      <w:bookmarkStart w:id="190" w:name="_Toc170383338"/>
      <w:bookmarkStart w:id="191" w:name="_Toc203393754"/>
      <w:r w:rsidRPr="004B6D27">
        <w:rPr>
          <w:rFonts w:ascii="Aptos" w:hAnsi="Aptos"/>
          <w:b/>
          <w:noProof/>
        </w:rPr>
        <w:t xml:space="preserve">Primer dveh ponudb z enakim </w:t>
      </w:r>
      <w:bookmarkEnd w:id="189"/>
      <w:r w:rsidRPr="004B6D27">
        <w:rPr>
          <w:rFonts w:ascii="Aptos" w:hAnsi="Aptos"/>
          <w:b/>
          <w:noProof/>
        </w:rPr>
        <w:t>rezultatom ocenjevanja</w:t>
      </w:r>
      <w:bookmarkEnd w:id="190"/>
      <w:bookmarkEnd w:id="191"/>
    </w:p>
    <w:p w14:paraId="2FEC689E" w14:textId="77777777" w:rsidR="00713EFC" w:rsidRPr="004B6D27" w:rsidRDefault="00713EFC" w:rsidP="00713EFC">
      <w:pPr>
        <w:rPr>
          <w:rFonts w:ascii="Aptos" w:hAnsi="Aptos" w:cs="Arial"/>
          <w:bCs/>
          <w:szCs w:val="20"/>
        </w:rPr>
      </w:pPr>
    </w:p>
    <w:p w14:paraId="3815A871" w14:textId="31C6CB3D" w:rsidR="00713EFC" w:rsidRPr="004B6D27" w:rsidRDefault="000A65E0" w:rsidP="000A65E0">
      <w:pPr>
        <w:spacing w:line="280" w:lineRule="exact"/>
        <w:rPr>
          <w:rFonts w:ascii="Aptos" w:hAnsi="Aptos"/>
        </w:rPr>
      </w:pPr>
      <w:r w:rsidRPr="000A65E0">
        <w:rPr>
          <w:rFonts w:ascii="Aptos" w:hAnsi="Aptos"/>
        </w:rPr>
        <w:t>V primeru, da bo več ponudnikov zbralo enako največje število točk, bo izbran tisti ponudnik, ki bo predložil več ustreznih originalno potrjenih referenčnih izjav.</w:t>
      </w:r>
    </w:p>
    <w:p w14:paraId="1A2527BD" w14:textId="74BA2440" w:rsidR="00FC21DB" w:rsidRPr="004B6D27" w:rsidRDefault="00062CCA" w:rsidP="00062CCA">
      <w:pPr>
        <w:pStyle w:val="Heading1"/>
        <w:tabs>
          <w:tab w:val="clear" w:pos="716"/>
          <w:tab w:val="num" w:pos="284"/>
        </w:tabs>
        <w:ind w:hanging="716"/>
        <w:rPr>
          <w:rFonts w:ascii="Aptos" w:hAnsi="Aptos"/>
          <w:b/>
          <w:noProof/>
        </w:rPr>
      </w:pPr>
      <w:bookmarkStart w:id="192" w:name="_Toc203393755"/>
      <w:bookmarkStart w:id="193" w:name="_Toc468367668"/>
      <w:bookmarkStart w:id="194" w:name="_Toc4485003"/>
      <w:bookmarkEnd w:id="181"/>
      <w:bookmarkEnd w:id="182"/>
      <w:bookmarkEnd w:id="183"/>
      <w:bookmarkEnd w:id="184"/>
      <w:bookmarkEnd w:id="185"/>
      <w:bookmarkEnd w:id="186"/>
      <w:bookmarkEnd w:id="187"/>
      <w:r w:rsidRPr="004B6D27">
        <w:rPr>
          <w:rFonts w:ascii="Aptos" w:hAnsi="Aptos"/>
          <w:b/>
          <w:noProof/>
        </w:rPr>
        <w:t>PRAVNO VARSTVO</w:t>
      </w:r>
      <w:bookmarkEnd w:id="192"/>
    </w:p>
    <w:p w14:paraId="37996B74" w14:textId="77777777" w:rsidR="00062CCA" w:rsidRPr="004B6D27" w:rsidRDefault="00062CCA" w:rsidP="00062CCA">
      <w:pPr>
        <w:rPr>
          <w:rFonts w:ascii="Aptos" w:hAnsi="Aptos"/>
        </w:rPr>
      </w:pPr>
    </w:p>
    <w:p w14:paraId="10385E01" w14:textId="77777777"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5D7B0861" w14:textId="77777777" w:rsidR="00062CCA" w:rsidRPr="004B6D27" w:rsidRDefault="00062CCA" w:rsidP="00062CCA">
      <w:pPr>
        <w:spacing w:line="280" w:lineRule="atLeast"/>
        <w:contextualSpacing/>
        <w:rPr>
          <w:rFonts w:ascii="Aptos" w:hAnsi="Aptos" w:cs="Arial"/>
          <w:noProof/>
          <w:szCs w:val="20"/>
        </w:rPr>
      </w:pPr>
    </w:p>
    <w:p w14:paraId="53FD5E09" w14:textId="77777777"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4B6D27" w:rsidRDefault="00062CCA" w:rsidP="00062CCA">
      <w:pPr>
        <w:spacing w:line="280" w:lineRule="atLeast"/>
        <w:contextualSpacing/>
        <w:rPr>
          <w:rFonts w:ascii="Aptos" w:hAnsi="Aptos" w:cs="Arial"/>
          <w:noProof/>
          <w:szCs w:val="20"/>
        </w:rPr>
      </w:pPr>
    </w:p>
    <w:p w14:paraId="2BA4E9EB" w14:textId="77777777"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Zahtevek za revizijo mora vsebovati:</w:t>
      </w:r>
    </w:p>
    <w:p w14:paraId="70AE964A" w14:textId="77777777" w:rsidR="00062CCA" w:rsidRPr="004B6D27" w:rsidRDefault="00062CCA" w:rsidP="004D68AC">
      <w:pPr>
        <w:numPr>
          <w:ilvl w:val="0"/>
          <w:numId w:val="23"/>
        </w:numPr>
        <w:spacing w:line="280" w:lineRule="atLeast"/>
        <w:contextualSpacing/>
        <w:jc w:val="left"/>
        <w:rPr>
          <w:rFonts w:ascii="Aptos" w:hAnsi="Aptos" w:cs="Arial"/>
          <w:noProof/>
          <w:szCs w:val="20"/>
        </w:rPr>
      </w:pPr>
      <w:r w:rsidRPr="004B6D27">
        <w:rPr>
          <w:rFonts w:ascii="Aptos" w:hAnsi="Aptos" w:cs="Arial"/>
          <w:noProof/>
          <w:szCs w:val="20"/>
        </w:rPr>
        <w:t>ime in naslov vlagatelja zahtevka (v nadaljnjem besedilu: vlagatelj) ter kontaktno osebo,</w:t>
      </w:r>
    </w:p>
    <w:p w14:paraId="74C87E61" w14:textId="77777777" w:rsidR="00062CCA" w:rsidRPr="004B6D27" w:rsidRDefault="00062CCA" w:rsidP="004D68AC">
      <w:pPr>
        <w:numPr>
          <w:ilvl w:val="0"/>
          <w:numId w:val="23"/>
        </w:numPr>
        <w:spacing w:line="280" w:lineRule="atLeast"/>
        <w:contextualSpacing/>
        <w:jc w:val="left"/>
        <w:rPr>
          <w:rFonts w:ascii="Aptos" w:hAnsi="Aptos" w:cs="Arial"/>
          <w:noProof/>
          <w:szCs w:val="20"/>
        </w:rPr>
      </w:pPr>
      <w:r w:rsidRPr="004B6D27">
        <w:rPr>
          <w:rFonts w:ascii="Aptos" w:hAnsi="Aptos" w:cs="Arial"/>
          <w:noProof/>
          <w:szCs w:val="20"/>
        </w:rPr>
        <w:t>ime naročnika,</w:t>
      </w:r>
    </w:p>
    <w:p w14:paraId="4AA545D9" w14:textId="77777777" w:rsidR="00062CCA" w:rsidRPr="004B6D27" w:rsidRDefault="00062CCA" w:rsidP="004D68AC">
      <w:pPr>
        <w:numPr>
          <w:ilvl w:val="0"/>
          <w:numId w:val="23"/>
        </w:numPr>
        <w:spacing w:line="280" w:lineRule="atLeast"/>
        <w:contextualSpacing/>
        <w:jc w:val="left"/>
        <w:rPr>
          <w:rFonts w:ascii="Aptos" w:hAnsi="Aptos" w:cs="Arial"/>
          <w:noProof/>
          <w:szCs w:val="20"/>
        </w:rPr>
      </w:pPr>
      <w:r w:rsidRPr="004B6D27">
        <w:rPr>
          <w:rFonts w:ascii="Aptos" w:hAnsi="Aptos" w:cs="Arial"/>
          <w:noProof/>
          <w:szCs w:val="20"/>
        </w:rPr>
        <w:t>oznako javnega naročila,</w:t>
      </w:r>
    </w:p>
    <w:p w14:paraId="4175845A" w14:textId="77777777" w:rsidR="00062CCA" w:rsidRPr="004B6D27" w:rsidRDefault="00062CCA" w:rsidP="004D68AC">
      <w:pPr>
        <w:numPr>
          <w:ilvl w:val="0"/>
          <w:numId w:val="23"/>
        </w:numPr>
        <w:spacing w:line="280" w:lineRule="atLeast"/>
        <w:contextualSpacing/>
        <w:jc w:val="left"/>
        <w:rPr>
          <w:rFonts w:ascii="Aptos" w:hAnsi="Aptos" w:cs="Arial"/>
          <w:noProof/>
          <w:szCs w:val="20"/>
        </w:rPr>
      </w:pPr>
      <w:r w:rsidRPr="004B6D27">
        <w:rPr>
          <w:rFonts w:ascii="Aptos" w:hAnsi="Aptos" w:cs="Arial"/>
          <w:noProof/>
          <w:szCs w:val="20"/>
        </w:rPr>
        <w:t>predmet javnega naročila,</w:t>
      </w:r>
    </w:p>
    <w:p w14:paraId="54634776" w14:textId="77777777" w:rsidR="00062CCA" w:rsidRPr="004B6D27" w:rsidRDefault="00062CCA" w:rsidP="004D68AC">
      <w:pPr>
        <w:numPr>
          <w:ilvl w:val="0"/>
          <w:numId w:val="23"/>
        </w:numPr>
        <w:spacing w:line="280" w:lineRule="atLeast"/>
        <w:contextualSpacing/>
        <w:jc w:val="left"/>
        <w:rPr>
          <w:rFonts w:ascii="Aptos" w:hAnsi="Aptos" w:cs="Arial"/>
          <w:noProof/>
          <w:szCs w:val="20"/>
        </w:rPr>
      </w:pPr>
      <w:r w:rsidRPr="004B6D27">
        <w:rPr>
          <w:rFonts w:ascii="Aptos" w:hAnsi="Aptos" w:cs="Arial"/>
          <w:noProof/>
          <w:szCs w:val="20"/>
        </w:rPr>
        <w:t>pooblastilo za zastopanje v predrevizijskem in revizijskem postopku, če vlagatelj nastopa s pooblaščencem,</w:t>
      </w:r>
    </w:p>
    <w:p w14:paraId="7FB960BD" w14:textId="77777777" w:rsidR="00062CCA" w:rsidRPr="004B6D27" w:rsidRDefault="00062CCA" w:rsidP="004D68AC">
      <w:pPr>
        <w:numPr>
          <w:ilvl w:val="0"/>
          <w:numId w:val="23"/>
        </w:numPr>
        <w:spacing w:line="280" w:lineRule="atLeast"/>
        <w:contextualSpacing/>
        <w:jc w:val="left"/>
        <w:rPr>
          <w:rFonts w:ascii="Aptos" w:hAnsi="Aptos" w:cs="Arial"/>
          <w:noProof/>
          <w:szCs w:val="20"/>
        </w:rPr>
      </w:pPr>
      <w:r w:rsidRPr="004B6D27">
        <w:rPr>
          <w:rFonts w:ascii="Aptos" w:hAnsi="Aptos" w:cs="Arial"/>
          <w:noProof/>
          <w:szCs w:val="20"/>
        </w:rPr>
        <w:t>potrdilo o plačilu takse iz prvega, drugega, tretjega ali četrtega odstavka 71. člena tega zakona.</w:t>
      </w:r>
    </w:p>
    <w:p w14:paraId="05C141ED" w14:textId="77777777" w:rsidR="00062CCA" w:rsidRPr="004B6D27" w:rsidRDefault="00062CCA" w:rsidP="00062CCA">
      <w:pPr>
        <w:spacing w:line="280" w:lineRule="atLeast"/>
        <w:contextualSpacing/>
        <w:rPr>
          <w:rFonts w:ascii="Aptos" w:hAnsi="Aptos" w:cs="Arial"/>
          <w:noProof/>
          <w:szCs w:val="20"/>
        </w:rPr>
      </w:pPr>
    </w:p>
    <w:p w14:paraId="620ADFF6" w14:textId="77777777"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Vlagatelj mora v zahtevku za revizijo navesti očitane kršitve ter dejstva in dokaze, s katerimi se kršitve dokazujejo.</w:t>
      </w:r>
    </w:p>
    <w:p w14:paraId="563EC96A" w14:textId="77777777" w:rsidR="00062CCA" w:rsidRPr="004B6D27" w:rsidRDefault="00062CCA" w:rsidP="00062CCA">
      <w:pPr>
        <w:spacing w:line="280" w:lineRule="atLeast"/>
        <w:contextualSpacing/>
        <w:rPr>
          <w:rFonts w:ascii="Aptos" w:hAnsi="Aptos" w:cs="Arial"/>
          <w:noProof/>
          <w:szCs w:val="20"/>
        </w:rPr>
      </w:pPr>
    </w:p>
    <w:p w14:paraId="41C1DAAC" w14:textId="2716A8F2"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 xml:space="preserve">Vlagatelj mora v skladu z drugo alinejo prvega odstavka 71. člena ZPVPJN zahtevku za revizijo priložiti potrdilo o plačilu takse v višini </w:t>
      </w:r>
      <w:r w:rsidR="0026315B" w:rsidRPr="004B6D27">
        <w:rPr>
          <w:rFonts w:ascii="Aptos" w:hAnsi="Aptos" w:cs="Arial"/>
          <w:noProof/>
          <w:szCs w:val="20"/>
        </w:rPr>
        <w:t>4</w:t>
      </w:r>
      <w:r w:rsidRPr="004B6D27">
        <w:rPr>
          <w:rFonts w:ascii="Aptos" w:hAnsi="Aptos" w:cs="Arial"/>
          <w:noProof/>
          <w:szCs w:val="20"/>
        </w:rPr>
        <w:t>.000,00 EUR.</w:t>
      </w:r>
    </w:p>
    <w:p w14:paraId="44EED94B" w14:textId="77777777" w:rsidR="00062CCA" w:rsidRPr="004B6D27" w:rsidRDefault="00062CCA" w:rsidP="00062CCA">
      <w:pPr>
        <w:spacing w:line="280" w:lineRule="atLeast"/>
        <w:contextualSpacing/>
        <w:rPr>
          <w:rFonts w:ascii="Aptos" w:hAnsi="Aptos" w:cs="Arial"/>
          <w:noProof/>
          <w:szCs w:val="20"/>
        </w:rPr>
      </w:pPr>
    </w:p>
    <w:p w14:paraId="1A12DFCD" w14:textId="77777777"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w:t>
      </w:r>
      <w:r w:rsidRPr="004B6D27">
        <w:rPr>
          <w:rFonts w:ascii="Aptos" w:hAnsi="Aptos" w:cs="Arial"/>
          <w:noProof/>
          <w:szCs w:val="20"/>
        </w:rPr>
        <w:lastRenderedPageBreak/>
        <w:t>7111290-XXXXXXLL (oznaka X pomeni št. objave javnega naročila, oznaka L pa pomeni označbo leta. V kolikor je št. objave javnega naročila krajša od šestih znakov, se na manjkajoča mesta spredaj vpiše 0).</w:t>
      </w:r>
    </w:p>
    <w:p w14:paraId="61206EDF" w14:textId="77777777" w:rsidR="00062CCA" w:rsidRPr="004B6D27" w:rsidRDefault="00062CCA" w:rsidP="00062CCA">
      <w:pPr>
        <w:spacing w:line="280" w:lineRule="atLeast"/>
        <w:contextualSpacing/>
        <w:rPr>
          <w:rFonts w:ascii="Aptos" w:hAnsi="Aptos" w:cs="Arial"/>
          <w:noProof/>
          <w:szCs w:val="20"/>
        </w:rPr>
      </w:pPr>
    </w:p>
    <w:p w14:paraId="344A5214" w14:textId="77777777" w:rsidR="00062CCA" w:rsidRPr="004B6D27" w:rsidRDefault="00062CCA" w:rsidP="00062CCA">
      <w:pPr>
        <w:spacing w:line="280" w:lineRule="atLeast"/>
        <w:contextualSpacing/>
        <w:rPr>
          <w:rFonts w:ascii="Aptos" w:hAnsi="Aptos" w:cs="Arial"/>
          <w:b/>
          <w:bCs/>
          <w:iCs/>
          <w:noProof/>
          <w:szCs w:val="20"/>
        </w:rPr>
      </w:pPr>
      <w:bookmarkStart w:id="195" w:name="_Toc317268783"/>
      <w:bookmarkStart w:id="196" w:name="_Toc317351950"/>
      <w:bookmarkStart w:id="197" w:name="_Toc317443323"/>
      <w:bookmarkStart w:id="198" w:name="_Toc317443487"/>
      <w:bookmarkStart w:id="199" w:name="_Toc317443671"/>
      <w:bookmarkStart w:id="200" w:name="_Toc317503841"/>
      <w:bookmarkStart w:id="201" w:name="_Toc317503970"/>
      <w:r w:rsidRPr="004B6D27">
        <w:rPr>
          <w:rFonts w:ascii="Aptos" w:hAnsi="Aptos" w:cs="Arial"/>
          <w:bCs/>
          <w:iCs/>
          <w:noProof/>
          <w:szCs w:val="20"/>
        </w:rPr>
        <w:t xml:space="preserve">Zahtevek za revizijo se vloži </w:t>
      </w:r>
      <w:bookmarkEnd w:id="195"/>
      <w:bookmarkEnd w:id="196"/>
      <w:bookmarkEnd w:id="197"/>
      <w:bookmarkEnd w:id="198"/>
      <w:bookmarkEnd w:id="199"/>
      <w:bookmarkEnd w:id="200"/>
      <w:bookmarkEnd w:id="201"/>
      <w:r w:rsidRPr="004B6D27">
        <w:rPr>
          <w:rFonts w:ascii="Aptos" w:hAnsi="Aptos" w:cs="Arial"/>
          <w:bCs/>
          <w:iCs/>
          <w:noProof/>
          <w:szCs w:val="20"/>
        </w:rPr>
        <w:t xml:space="preserve">preko portala eRevizija. </w:t>
      </w:r>
    </w:p>
    <w:p w14:paraId="223BA6C7" w14:textId="77777777" w:rsidR="00062CCA" w:rsidRPr="004B6D27" w:rsidRDefault="00062CCA" w:rsidP="00062CCA">
      <w:pPr>
        <w:spacing w:line="280" w:lineRule="atLeast"/>
        <w:contextualSpacing/>
        <w:rPr>
          <w:rFonts w:ascii="Aptos" w:hAnsi="Aptos" w:cs="Arial"/>
          <w:noProof/>
          <w:szCs w:val="20"/>
        </w:rPr>
      </w:pPr>
    </w:p>
    <w:p w14:paraId="6579EE24" w14:textId="77777777"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4B6D27" w:rsidRDefault="00062CCA" w:rsidP="00062CCA">
      <w:pPr>
        <w:spacing w:line="280" w:lineRule="atLeast"/>
        <w:contextualSpacing/>
        <w:rPr>
          <w:rFonts w:ascii="Aptos" w:hAnsi="Aptos" w:cs="Arial"/>
          <w:noProof/>
          <w:szCs w:val="20"/>
        </w:rPr>
      </w:pPr>
    </w:p>
    <w:p w14:paraId="6DA0DD10" w14:textId="77777777" w:rsidR="00062CCA" w:rsidRPr="004B6D27" w:rsidRDefault="00062CCA" w:rsidP="00062CCA">
      <w:pPr>
        <w:spacing w:line="280" w:lineRule="atLeast"/>
        <w:contextualSpacing/>
        <w:rPr>
          <w:rFonts w:ascii="Aptos" w:hAnsi="Aptos" w:cs="Arial"/>
          <w:noProof/>
          <w:szCs w:val="20"/>
        </w:rPr>
      </w:pPr>
      <w:r w:rsidRPr="004B6D27">
        <w:rPr>
          <w:rFonts w:ascii="Aptos" w:hAnsi="Aptos" w:cs="Arial"/>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4B6D27" w:rsidRDefault="00062CCA" w:rsidP="00062CCA">
      <w:pPr>
        <w:spacing w:line="280" w:lineRule="atLeast"/>
        <w:contextualSpacing/>
        <w:rPr>
          <w:rFonts w:ascii="Aptos" w:hAnsi="Aptos" w:cs="Arial"/>
          <w:noProof/>
          <w:szCs w:val="20"/>
        </w:rPr>
      </w:pPr>
    </w:p>
    <w:p w14:paraId="32A03E24" w14:textId="6D46976A" w:rsidR="00062CCA" w:rsidRPr="004B6D27" w:rsidRDefault="00062CCA" w:rsidP="00062CCA">
      <w:pPr>
        <w:spacing w:line="280" w:lineRule="atLeast"/>
        <w:rPr>
          <w:rFonts w:ascii="Aptos" w:hAnsi="Aptos" w:cs="Calibri"/>
          <w:noProof/>
          <w:szCs w:val="20"/>
        </w:rPr>
      </w:pPr>
      <w:r w:rsidRPr="004B6D27">
        <w:rPr>
          <w:rFonts w:ascii="Aptos" w:hAnsi="Aptos" w:cs="Arial"/>
          <w:noProof/>
          <w:szCs w:val="20"/>
        </w:rPr>
        <w:t>Če naročnik ugotovi, da niso izpolnjeni procesni pogoji iz prve, tretje, četrte ali pete alineje prvega odstavka 26. člena ZPVPJN, zahtevek za revizijo najpozneje v treh delovnih dneh od prejema s sklepom zavrže.</w:t>
      </w:r>
    </w:p>
    <w:p w14:paraId="7653EF16" w14:textId="77777777" w:rsidR="00062CCA" w:rsidRPr="004B6D27" w:rsidRDefault="00062CCA" w:rsidP="00062CCA">
      <w:pPr>
        <w:rPr>
          <w:rFonts w:ascii="Aptos" w:hAnsi="Aptos"/>
        </w:rPr>
      </w:pPr>
    </w:p>
    <w:p w14:paraId="12619DD5" w14:textId="77777777" w:rsidR="00EE1DA5" w:rsidRPr="004B6D27" w:rsidRDefault="00EE1DA5" w:rsidP="00062CCA">
      <w:pPr>
        <w:pStyle w:val="Heading1"/>
        <w:tabs>
          <w:tab w:val="clear" w:pos="716"/>
          <w:tab w:val="num" w:pos="284"/>
        </w:tabs>
        <w:ind w:hanging="716"/>
        <w:rPr>
          <w:rFonts w:ascii="Aptos" w:hAnsi="Aptos"/>
          <w:b/>
          <w:noProof/>
        </w:rPr>
      </w:pPr>
      <w:bookmarkStart w:id="202" w:name="_Toc128383649"/>
      <w:bookmarkStart w:id="203" w:name="_Toc203393756"/>
      <w:bookmarkEnd w:id="193"/>
      <w:bookmarkEnd w:id="194"/>
      <w:r w:rsidRPr="004B6D27">
        <w:rPr>
          <w:rFonts w:ascii="Aptos" w:hAnsi="Aptos"/>
          <w:b/>
          <w:noProof/>
        </w:rPr>
        <w:t>OBRAZCI</w:t>
      </w:r>
      <w:bookmarkEnd w:id="202"/>
      <w:bookmarkEnd w:id="203"/>
    </w:p>
    <w:p w14:paraId="07461866" w14:textId="77777777" w:rsidR="00062CCA" w:rsidRPr="004B6D27" w:rsidRDefault="00062CCA" w:rsidP="00062CCA">
      <w:pPr>
        <w:spacing w:line="280" w:lineRule="atLeast"/>
        <w:rPr>
          <w:rFonts w:ascii="Aptos" w:hAnsi="Aptos"/>
          <w:noProof/>
        </w:rPr>
      </w:pPr>
    </w:p>
    <w:p w14:paraId="3FF3853C" w14:textId="732255E5" w:rsidR="00EE1DA5" w:rsidRPr="004B6D27" w:rsidRDefault="00EE1DA5" w:rsidP="00062CCA">
      <w:pPr>
        <w:spacing w:line="280" w:lineRule="atLeast"/>
        <w:rPr>
          <w:rFonts w:ascii="Aptos" w:hAnsi="Aptos"/>
          <w:noProof/>
        </w:rPr>
      </w:pPr>
      <w:r w:rsidRPr="004B6D27">
        <w:rPr>
          <w:rFonts w:ascii="Aptos" w:hAnsi="Aptos"/>
          <w:noProof/>
        </w:rPr>
        <w:t>Priloženi so obrazci, katere mora ponudnik obvezno izpolniti in priložiti ponudbi.</w:t>
      </w:r>
    </w:p>
    <w:p w14:paraId="2F65E86D" w14:textId="70EC75BB" w:rsidR="00F50693" w:rsidRPr="004B6D27" w:rsidRDefault="00CC37C5" w:rsidP="00F50693">
      <w:pPr>
        <w:jc w:val="center"/>
        <w:rPr>
          <w:rFonts w:ascii="Aptos" w:hAnsi="Aptos"/>
          <w:noProof/>
          <w:sz w:val="16"/>
          <w:szCs w:val="20"/>
        </w:rPr>
      </w:pPr>
      <w:r w:rsidRPr="004B6D27">
        <w:rPr>
          <w:rFonts w:ascii="Aptos" w:hAnsi="Aptos"/>
          <w:noProof/>
          <w:u w:val="single"/>
        </w:rPr>
        <w:br w:type="page"/>
      </w:r>
    </w:p>
    <w:p w14:paraId="5E9259CD" w14:textId="739276D6" w:rsidR="00E06B10" w:rsidRPr="004B6D27" w:rsidRDefault="00E06B10" w:rsidP="000148CA">
      <w:pPr>
        <w:jc w:val="right"/>
        <w:rPr>
          <w:rFonts w:ascii="Aptos" w:hAnsi="Aptos"/>
          <w:b/>
          <w:bCs/>
          <w:noProof/>
        </w:rPr>
      </w:pPr>
      <w:r w:rsidRPr="004B6D27">
        <w:rPr>
          <w:rFonts w:ascii="Aptos" w:hAnsi="Aptos"/>
          <w:b/>
          <w:bCs/>
          <w:noProof/>
        </w:rPr>
        <w:lastRenderedPageBreak/>
        <w:t>OBR-1</w:t>
      </w:r>
    </w:p>
    <w:p w14:paraId="6DE851A5" w14:textId="77777777" w:rsidR="00F50693" w:rsidRPr="004B6D27" w:rsidRDefault="00F50693" w:rsidP="00F50693">
      <w:pPr>
        <w:jc w:val="center"/>
        <w:rPr>
          <w:rFonts w:ascii="Aptos" w:hAnsi="Aptos"/>
          <w:noProof/>
        </w:rPr>
      </w:pPr>
      <w:r w:rsidRPr="004B6D27">
        <w:rPr>
          <w:rFonts w:ascii="Aptos" w:hAnsi="Aptos"/>
          <w:noProof/>
        </w:rPr>
        <w:t>PONUDNIK</w:t>
      </w:r>
      <w:r w:rsidRPr="004B6D27">
        <w:rPr>
          <w:rFonts w:ascii="Aptos" w:hAnsi="Aptos"/>
          <w:noProof/>
        </w:rPr>
        <w:tab/>
        <w:t>PODIZVAJALEC</w:t>
      </w:r>
      <w:r w:rsidRPr="004B6D27">
        <w:rPr>
          <w:rFonts w:ascii="Aptos" w:hAnsi="Aptos"/>
          <w:noProof/>
        </w:rPr>
        <w:tab/>
        <w:t>PARTNER V SKUPNI PONUDBI</w:t>
      </w:r>
    </w:p>
    <w:p w14:paraId="2BFB7617" w14:textId="77777777" w:rsidR="00E8331A" w:rsidRDefault="00E8331A" w:rsidP="00F50693">
      <w:pPr>
        <w:jc w:val="center"/>
        <w:rPr>
          <w:rFonts w:ascii="Aptos" w:hAnsi="Aptos"/>
          <w:noProof/>
          <w:sz w:val="16"/>
          <w:szCs w:val="20"/>
        </w:rPr>
      </w:pPr>
    </w:p>
    <w:p w14:paraId="4C2ACFB5" w14:textId="799032D8" w:rsidR="00F50693" w:rsidRPr="004B6D27" w:rsidRDefault="00F50693" w:rsidP="00F50693">
      <w:pPr>
        <w:jc w:val="center"/>
        <w:rPr>
          <w:rFonts w:ascii="Aptos" w:hAnsi="Aptos"/>
          <w:noProof/>
          <w:sz w:val="16"/>
          <w:szCs w:val="20"/>
        </w:rPr>
      </w:pPr>
      <w:r w:rsidRPr="004B6D27">
        <w:rPr>
          <w:rFonts w:ascii="Aptos" w:hAnsi="Aptos"/>
          <w:noProof/>
          <w:sz w:val="16"/>
          <w:szCs w:val="20"/>
        </w:rPr>
        <w:t>(ustrezno obkrožiti na kateri gospodarski subjekt se nanaša predložen obrazec)</w:t>
      </w:r>
    </w:p>
    <w:p w14:paraId="4049E523" w14:textId="77777777" w:rsidR="00F50693" w:rsidRPr="004B6D27" w:rsidRDefault="00F50693" w:rsidP="000148CA">
      <w:pPr>
        <w:jc w:val="right"/>
        <w:rPr>
          <w:rFonts w:ascii="Aptos" w:hAnsi="Aptos"/>
          <w:b/>
          <w:noProof/>
          <w:szCs w:val="20"/>
          <w:u w:val="single"/>
        </w:rPr>
      </w:pPr>
    </w:p>
    <w:p w14:paraId="2F8BEC8F" w14:textId="7236B289" w:rsidR="00E06B10" w:rsidRPr="004B6D27" w:rsidRDefault="00E06B10" w:rsidP="00E06B10">
      <w:pPr>
        <w:pStyle w:val="Heading2"/>
        <w:numPr>
          <w:ilvl w:val="0"/>
          <w:numId w:val="0"/>
        </w:numPr>
        <w:jc w:val="center"/>
        <w:rPr>
          <w:rFonts w:ascii="Aptos" w:hAnsi="Aptos"/>
          <w:b/>
          <w:noProof/>
        </w:rPr>
      </w:pPr>
      <w:bookmarkStart w:id="204" w:name="_Toc128383650"/>
      <w:bookmarkStart w:id="205" w:name="_Toc203393757"/>
      <w:r w:rsidRPr="004B6D27">
        <w:rPr>
          <w:rFonts w:ascii="Aptos" w:hAnsi="Aptos"/>
          <w:b/>
          <w:bCs/>
          <w:noProof/>
        </w:rPr>
        <w:t>Podatki o ponudniku</w:t>
      </w:r>
      <w:bookmarkEnd w:id="204"/>
      <w:bookmarkEnd w:id="205"/>
    </w:p>
    <w:p w14:paraId="25FEF0AF" w14:textId="0D778070" w:rsidR="00E06B10" w:rsidRPr="004B6D27" w:rsidRDefault="00E06B10" w:rsidP="00E06B10">
      <w:pPr>
        <w:jc w:val="center"/>
        <w:rPr>
          <w:rFonts w:ascii="Aptos" w:hAnsi="Aptos"/>
          <w:b/>
          <w:noProof/>
        </w:rPr>
      </w:pPr>
      <w:r w:rsidRPr="004B6D27">
        <w:rPr>
          <w:rFonts w:ascii="Aptos" w:hAnsi="Aptos" w:cs="Arial"/>
          <w:b/>
          <w:noProof/>
        </w:rPr>
        <w:t xml:space="preserve">ZA JAVNO NAROČILO </w:t>
      </w:r>
      <w:r w:rsidR="00596647" w:rsidRPr="004B6D27">
        <w:rPr>
          <w:rFonts w:ascii="Aptos" w:hAnsi="Aptos"/>
          <w:b/>
          <w:noProof/>
        </w:rPr>
        <w:t>JN-</w:t>
      </w:r>
      <w:r w:rsidR="00E8331A">
        <w:rPr>
          <w:rFonts w:ascii="Aptos" w:hAnsi="Aptos"/>
          <w:b/>
          <w:noProof/>
        </w:rPr>
        <w:t>S0737</w:t>
      </w:r>
    </w:p>
    <w:p w14:paraId="40642F08" w14:textId="77777777" w:rsidR="00E06B10" w:rsidRPr="004B6D27" w:rsidRDefault="00E06B10" w:rsidP="00E06B10">
      <w:pPr>
        <w:jc w:val="center"/>
        <w:rPr>
          <w:rFonts w:ascii="Aptos" w:hAnsi="Aptos"/>
          <w:b/>
          <w:noProof/>
        </w:rPr>
      </w:pPr>
    </w:p>
    <w:p w14:paraId="5E6D2E5B" w14:textId="7C1783C4" w:rsidR="00E06B10" w:rsidRPr="004B6D27" w:rsidRDefault="00E06B10" w:rsidP="00E06B10">
      <w:pPr>
        <w:ind w:right="216"/>
        <w:jc w:val="center"/>
        <w:rPr>
          <w:rFonts w:ascii="Aptos" w:hAnsi="Aptos" w:cs="Arial"/>
          <w:b/>
          <w:bCs/>
          <w:szCs w:val="20"/>
        </w:rPr>
      </w:pPr>
      <w:r w:rsidRPr="004B6D27">
        <w:rPr>
          <w:rFonts w:ascii="Aptos" w:hAnsi="Aptos" w:cs="Arial"/>
          <w:b/>
          <w:bCs/>
          <w:szCs w:val="20"/>
        </w:rPr>
        <w:t xml:space="preserve">Predmet: </w:t>
      </w:r>
      <w:bookmarkStart w:id="206" w:name="_Hlk58587065"/>
      <w:r w:rsidR="00E8331A" w:rsidRPr="00E8331A">
        <w:rPr>
          <w:rFonts w:ascii="Aptos" w:hAnsi="Aptos" w:cs="Arial"/>
          <w:b/>
          <w:bCs/>
          <w:szCs w:val="20"/>
        </w:rPr>
        <w:t xml:space="preserve">Izdelava vseh vrst obrazcev za RTV prispevek, tiskanje ter oddajanje pošiljk pošti v </w:t>
      </w:r>
      <w:proofErr w:type="spellStart"/>
      <w:r w:rsidR="00E8331A" w:rsidRPr="00E8331A">
        <w:rPr>
          <w:rFonts w:ascii="Aptos" w:hAnsi="Aptos" w:cs="Arial"/>
          <w:b/>
          <w:bCs/>
          <w:szCs w:val="20"/>
        </w:rPr>
        <w:t>raznos</w:t>
      </w:r>
      <w:proofErr w:type="spellEnd"/>
      <w:r w:rsidR="00E8331A" w:rsidRPr="00E8331A">
        <w:rPr>
          <w:rFonts w:ascii="Aptos" w:hAnsi="Aptos" w:cs="Arial"/>
          <w:b/>
          <w:bCs/>
          <w:szCs w:val="20"/>
        </w:rPr>
        <w:t xml:space="preserve"> – za obd</w:t>
      </w:r>
      <w:r w:rsidR="00E8331A">
        <w:rPr>
          <w:rFonts w:ascii="Aptos" w:hAnsi="Aptos" w:cs="Arial"/>
          <w:b/>
          <w:bCs/>
          <w:szCs w:val="20"/>
        </w:rPr>
        <w:t>o</w:t>
      </w:r>
      <w:r w:rsidR="00E8331A" w:rsidRPr="00E8331A">
        <w:rPr>
          <w:rFonts w:ascii="Aptos" w:hAnsi="Aptos" w:cs="Arial"/>
          <w:b/>
          <w:bCs/>
          <w:szCs w:val="20"/>
        </w:rPr>
        <w:t>bje treh let</w:t>
      </w:r>
    </w:p>
    <w:bookmarkEnd w:id="206"/>
    <w:p w14:paraId="1D983AD8" w14:textId="77777777" w:rsidR="00E06B10" w:rsidRPr="004B6D27" w:rsidRDefault="00E06B10" w:rsidP="00E06B10">
      <w:pPr>
        <w:ind w:right="216"/>
        <w:rPr>
          <w:rFonts w:ascii="Aptos" w:hAnsi="Aptos"/>
          <w:noProof/>
        </w:rPr>
      </w:pPr>
    </w:p>
    <w:p w14:paraId="74162584" w14:textId="6128E816" w:rsidR="00E06B10" w:rsidRPr="004B6D27" w:rsidRDefault="00E06B10" w:rsidP="00E06B10">
      <w:pPr>
        <w:ind w:right="216"/>
        <w:rPr>
          <w:rFonts w:ascii="Aptos" w:hAnsi="Aptos"/>
          <w:noProof/>
        </w:rPr>
      </w:pPr>
      <w:r w:rsidRPr="004B6D27">
        <w:rPr>
          <w:rFonts w:ascii="Aptos" w:hAnsi="Aptos"/>
          <w:noProof/>
        </w:rPr>
        <w:t>Ponudnik vpiše veljavne podatke, ki so javno dosegljivi in po predpisih glede na status in pravno obliko obvezni. Naročnik bo nekatere podatke preverjal tudi po dosegljivih elektronskih bazah.</w:t>
      </w:r>
    </w:p>
    <w:p w14:paraId="6B151FA8" w14:textId="77777777" w:rsidR="00E06B10" w:rsidRPr="004B6D27" w:rsidRDefault="00E06B10" w:rsidP="00E06B10">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4B6D27" w14:paraId="6726A0C5" w14:textId="77777777" w:rsidTr="00A25AC2">
        <w:tc>
          <w:tcPr>
            <w:tcW w:w="4788" w:type="dxa"/>
          </w:tcPr>
          <w:p w14:paraId="246C7375" w14:textId="77777777" w:rsidR="00E06B10" w:rsidRPr="004B6D27" w:rsidRDefault="00E06B10" w:rsidP="00A25AC2">
            <w:pPr>
              <w:ind w:right="216"/>
              <w:rPr>
                <w:rFonts w:ascii="Aptos" w:hAnsi="Aptos" w:cs="Arial"/>
                <w:noProof/>
                <w:sz w:val="18"/>
              </w:rPr>
            </w:pPr>
          </w:p>
          <w:p w14:paraId="6F961A0E" w14:textId="77777777" w:rsidR="00E06B10" w:rsidRPr="004B6D27" w:rsidRDefault="00E06B10" w:rsidP="00A25AC2">
            <w:pPr>
              <w:ind w:right="216"/>
              <w:rPr>
                <w:rFonts w:ascii="Aptos" w:hAnsi="Aptos" w:cs="Arial"/>
                <w:noProof/>
                <w:sz w:val="18"/>
              </w:rPr>
            </w:pPr>
            <w:r w:rsidRPr="004B6D27">
              <w:rPr>
                <w:rFonts w:ascii="Aptos" w:hAnsi="Aptos" w:cs="Arial"/>
                <w:noProof/>
                <w:sz w:val="18"/>
              </w:rPr>
              <w:t>ŠTEVILKA PONUDBE:</w:t>
            </w:r>
          </w:p>
          <w:p w14:paraId="6C728105" w14:textId="77777777" w:rsidR="00E06B10" w:rsidRPr="004B6D27" w:rsidRDefault="00E06B10" w:rsidP="00A25AC2">
            <w:pPr>
              <w:ind w:right="216"/>
              <w:rPr>
                <w:rFonts w:ascii="Aptos" w:hAnsi="Aptos" w:cs="Arial"/>
                <w:noProof/>
                <w:sz w:val="18"/>
              </w:rPr>
            </w:pPr>
          </w:p>
        </w:tc>
        <w:tc>
          <w:tcPr>
            <w:tcW w:w="4500" w:type="dxa"/>
          </w:tcPr>
          <w:p w14:paraId="7FCC996B" w14:textId="77777777" w:rsidR="00E06B10" w:rsidRPr="004B6D27" w:rsidRDefault="00E06B10" w:rsidP="00A25AC2">
            <w:pPr>
              <w:ind w:right="216"/>
              <w:rPr>
                <w:rFonts w:ascii="Aptos" w:hAnsi="Aptos" w:cs="Arial"/>
                <w:noProof/>
                <w:sz w:val="18"/>
              </w:rPr>
            </w:pPr>
          </w:p>
        </w:tc>
      </w:tr>
      <w:tr w:rsidR="00E06B10" w:rsidRPr="004B6D27" w14:paraId="311E8099" w14:textId="77777777" w:rsidTr="00A25AC2">
        <w:tc>
          <w:tcPr>
            <w:tcW w:w="4788" w:type="dxa"/>
          </w:tcPr>
          <w:p w14:paraId="4FF28BFE" w14:textId="77777777" w:rsidR="00E06B10" w:rsidRPr="004B6D27" w:rsidRDefault="00E06B10" w:rsidP="00A25AC2">
            <w:pPr>
              <w:rPr>
                <w:rFonts w:ascii="Aptos" w:hAnsi="Aptos" w:cs="Arial"/>
                <w:noProof/>
                <w:sz w:val="18"/>
              </w:rPr>
            </w:pPr>
          </w:p>
          <w:p w14:paraId="26F174BA" w14:textId="77777777" w:rsidR="00E06B10" w:rsidRPr="004B6D27" w:rsidRDefault="00E06B10" w:rsidP="00A25AC2">
            <w:pPr>
              <w:rPr>
                <w:rFonts w:ascii="Aptos" w:hAnsi="Aptos" w:cs="Arial"/>
                <w:noProof/>
                <w:sz w:val="18"/>
              </w:rPr>
            </w:pPr>
            <w:r w:rsidRPr="004B6D27">
              <w:rPr>
                <w:rFonts w:ascii="Aptos" w:hAnsi="Aptos" w:cs="Arial"/>
                <w:noProof/>
                <w:sz w:val="18"/>
              </w:rPr>
              <w:t>FIRMA OZ. IME PONUDNIKA:</w:t>
            </w:r>
          </w:p>
          <w:p w14:paraId="1817DB2A" w14:textId="77777777" w:rsidR="00E06B10" w:rsidRPr="004B6D27" w:rsidRDefault="00E06B10" w:rsidP="00A25AC2">
            <w:pPr>
              <w:rPr>
                <w:rFonts w:ascii="Aptos" w:hAnsi="Aptos" w:cs="Arial"/>
                <w:noProof/>
                <w:sz w:val="18"/>
              </w:rPr>
            </w:pPr>
          </w:p>
        </w:tc>
        <w:tc>
          <w:tcPr>
            <w:tcW w:w="4500" w:type="dxa"/>
          </w:tcPr>
          <w:p w14:paraId="663F9AB2" w14:textId="77777777" w:rsidR="00E06B10" w:rsidRPr="004B6D27" w:rsidRDefault="00E06B10" w:rsidP="00A25AC2">
            <w:pPr>
              <w:rPr>
                <w:rFonts w:ascii="Aptos" w:hAnsi="Aptos" w:cs="Arial"/>
                <w:noProof/>
                <w:sz w:val="18"/>
              </w:rPr>
            </w:pPr>
          </w:p>
        </w:tc>
      </w:tr>
      <w:tr w:rsidR="00E06B10" w:rsidRPr="004B6D27" w14:paraId="5928E437" w14:textId="77777777" w:rsidTr="00A25AC2">
        <w:tc>
          <w:tcPr>
            <w:tcW w:w="4788" w:type="dxa"/>
          </w:tcPr>
          <w:p w14:paraId="7A383091" w14:textId="77777777" w:rsidR="00E06B10" w:rsidRPr="004B6D27" w:rsidRDefault="00E06B10" w:rsidP="00A25AC2">
            <w:pPr>
              <w:rPr>
                <w:rFonts w:ascii="Aptos" w:hAnsi="Aptos" w:cs="Arial"/>
                <w:noProof/>
                <w:sz w:val="18"/>
              </w:rPr>
            </w:pPr>
          </w:p>
          <w:p w14:paraId="58AC1359" w14:textId="77777777" w:rsidR="00E06B10" w:rsidRPr="004B6D27" w:rsidRDefault="00E06B10" w:rsidP="00A25AC2">
            <w:pPr>
              <w:rPr>
                <w:rFonts w:ascii="Aptos" w:hAnsi="Aptos" w:cs="Arial"/>
                <w:noProof/>
                <w:sz w:val="18"/>
              </w:rPr>
            </w:pPr>
            <w:r w:rsidRPr="004B6D27">
              <w:rPr>
                <w:rFonts w:ascii="Aptos" w:hAnsi="Aptos" w:cs="Arial"/>
                <w:noProof/>
                <w:sz w:val="18"/>
              </w:rPr>
              <w:t>PRAVNOORGANIZACIJSKA OBLIKA :</w:t>
            </w:r>
          </w:p>
          <w:p w14:paraId="5C6F3418" w14:textId="77777777" w:rsidR="00E06B10" w:rsidRPr="004B6D27" w:rsidRDefault="00E06B10" w:rsidP="00A25AC2">
            <w:pPr>
              <w:rPr>
                <w:rFonts w:ascii="Aptos" w:hAnsi="Aptos" w:cs="Arial"/>
                <w:noProof/>
                <w:sz w:val="18"/>
              </w:rPr>
            </w:pPr>
          </w:p>
        </w:tc>
        <w:tc>
          <w:tcPr>
            <w:tcW w:w="4500" w:type="dxa"/>
          </w:tcPr>
          <w:p w14:paraId="312E52BD" w14:textId="77777777" w:rsidR="00E06B10" w:rsidRPr="004B6D27" w:rsidRDefault="00E06B10" w:rsidP="00A25AC2">
            <w:pPr>
              <w:rPr>
                <w:rFonts w:ascii="Aptos" w:hAnsi="Aptos" w:cs="Arial"/>
                <w:noProof/>
                <w:sz w:val="18"/>
              </w:rPr>
            </w:pPr>
          </w:p>
        </w:tc>
      </w:tr>
      <w:tr w:rsidR="00E06B10" w:rsidRPr="004B6D27" w14:paraId="24A5C72A" w14:textId="77777777" w:rsidTr="00A25AC2">
        <w:trPr>
          <w:trHeight w:val="820"/>
        </w:trPr>
        <w:tc>
          <w:tcPr>
            <w:tcW w:w="4788" w:type="dxa"/>
          </w:tcPr>
          <w:p w14:paraId="10C7FDBB" w14:textId="77777777" w:rsidR="00E06B10" w:rsidRPr="004B6D27" w:rsidRDefault="00E06B10" w:rsidP="00A25AC2">
            <w:pPr>
              <w:rPr>
                <w:rFonts w:ascii="Aptos" w:hAnsi="Aptos" w:cs="Arial"/>
                <w:noProof/>
                <w:sz w:val="18"/>
              </w:rPr>
            </w:pPr>
          </w:p>
          <w:p w14:paraId="635DAA0D" w14:textId="77777777" w:rsidR="00E06B10" w:rsidRPr="004B6D27" w:rsidRDefault="00E06B10" w:rsidP="00A25AC2">
            <w:pPr>
              <w:rPr>
                <w:rFonts w:ascii="Aptos" w:hAnsi="Aptos" w:cs="Arial"/>
                <w:noProof/>
                <w:sz w:val="18"/>
              </w:rPr>
            </w:pPr>
            <w:r w:rsidRPr="004B6D27">
              <w:rPr>
                <w:rFonts w:ascii="Aptos" w:hAnsi="Aptos" w:cs="Arial"/>
                <w:noProof/>
                <w:sz w:val="18"/>
              </w:rPr>
              <w:t xml:space="preserve">PONUDNIK JE MSP (mikro, majhno ali srednje veliko podjetje) </w:t>
            </w:r>
            <w:r w:rsidRPr="004B6D27">
              <w:rPr>
                <w:rFonts w:ascii="Aptos" w:hAnsi="Aptos" w:cs="Arial"/>
                <w:i/>
                <w:noProof/>
                <w:sz w:val="18"/>
              </w:rPr>
              <w:t>– ustrezno obkrožite</w:t>
            </w:r>
          </w:p>
        </w:tc>
        <w:tc>
          <w:tcPr>
            <w:tcW w:w="4500" w:type="dxa"/>
            <w:vAlign w:val="center"/>
          </w:tcPr>
          <w:p w14:paraId="1B519AA1" w14:textId="4B625B31" w:rsidR="00E06B10" w:rsidRPr="004B6D27" w:rsidRDefault="00E06B10" w:rsidP="00A25AC2">
            <w:pPr>
              <w:jc w:val="center"/>
              <w:rPr>
                <w:rFonts w:ascii="Aptos" w:hAnsi="Aptos" w:cs="Arial"/>
                <w:noProof/>
                <w:sz w:val="18"/>
              </w:rPr>
            </w:pPr>
            <w:r w:rsidRPr="004B6D27">
              <w:rPr>
                <w:rFonts w:ascii="Aptos" w:hAnsi="Aptos" w:cs="Arial"/>
                <w:noProof/>
                <w:sz w:val="18"/>
              </w:rPr>
              <w:t>DA</w:t>
            </w:r>
            <w:r w:rsidR="008D4A5F">
              <w:rPr>
                <w:rFonts w:ascii="Aptos" w:hAnsi="Aptos" w:cs="Arial"/>
                <w:noProof/>
                <w:sz w:val="18"/>
              </w:rPr>
              <w:t xml:space="preserve">  </w:t>
            </w:r>
            <w:r w:rsidR="0056232F" w:rsidRPr="004B6D27">
              <w:rPr>
                <w:rFonts w:ascii="Aptos" w:hAnsi="Aptos" w:cs="Arial"/>
                <w:noProof/>
                <w:sz w:val="18"/>
              </w:rPr>
              <w:t xml:space="preserve"> </w:t>
            </w:r>
            <w:r w:rsidRPr="004B6D27">
              <w:rPr>
                <w:rFonts w:ascii="Aptos" w:hAnsi="Aptos" w:cs="Arial"/>
                <w:noProof/>
                <w:sz w:val="18"/>
              </w:rPr>
              <w:t>NE</w:t>
            </w:r>
          </w:p>
        </w:tc>
      </w:tr>
      <w:tr w:rsidR="00E06B10" w:rsidRPr="004B6D27" w14:paraId="537BCD2D" w14:textId="77777777" w:rsidTr="00A25AC2">
        <w:tc>
          <w:tcPr>
            <w:tcW w:w="4788" w:type="dxa"/>
          </w:tcPr>
          <w:p w14:paraId="06D66456" w14:textId="77777777" w:rsidR="00E06B10" w:rsidRPr="004B6D27" w:rsidRDefault="00E06B10" w:rsidP="00A25AC2">
            <w:pPr>
              <w:rPr>
                <w:rFonts w:ascii="Aptos" w:hAnsi="Aptos" w:cs="Arial"/>
                <w:noProof/>
                <w:sz w:val="18"/>
              </w:rPr>
            </w:pPr>
          </w:p>
          <w:p w14:paraId="69D3F50E" w14:textId="77777777" w:rsidR="00E06B10" w:rsidRPr="004B6D27" w:rsidRDefault="00E06B10" w:rsidP="00A25AC2">
            <w:pPr>
              <w:rPr>
                <w:rFonts w:ascii="Aptos" w:hAnsi="Aptos" w:cs="Arial"/>
                <w:noProof/>
                <w:sz w:val="18"/>
              </w:rPr>
            </w:pPr>
            <w:r w:rsidRPr="004B6D27">
              <w:rPr>
                <w:rFonts w:ascii="Aptos" w:hAnsi="Aptos" w:cs="Arial"/>
                <w:noProof/>
                <w:sz w:val="18"/>
              </w:rPr>
              <w:t>NASLOV PONUDNIKA:</w:t>
            </w:r>
          </w:p>
          <w:p w14:paraId="036D14AC" w14:textId="77777777" w:rsidR="00E06B10" w:rsidRPr="004B6D27" w:rsidRDefault="00E06B10" w:rsidP="00A25AC2">
            <w:pPr>
              <w:rPr>
                <w:rFonts w:ascii="Aptos" w:hAnsi="Aptos" w:cs="Arial"/>
                <w:noProof/>
                <w:sz w:val="18"/>
              </w:rPr>
            </w:pPr>
          </w:p>
        </w:tc>
        <w:tc>
          <w:tcPr>
            <w:tcW w:w="4500" w:type="dxa"/>
          </w:tcPr>
          <w:p w14:paraId="0ABEC442" w14:textId="77777777" w:rsidR="00E06B10" w:rsidRPr="004B6D27" w:rsidRDefault="00E06B10" w:rsidP="00A25AC2">
            <w:pPr>
              <w:rPr>
                <w:rFonts w:ascii="Aptos" w:hAnsi="Aptos" w:cs="Arial"/>
                <w:noProof/>
                <w:sz w:val="18"/>
              </w:rPr>
            </w:pPr>
          </w:p>
        </w:tc>
      </w:tr>
      <w:tr w:rsidR="00E06B10" w:rsidRPr="004B6D27" w14:paraId="4E68823E" w14:textId="77777777" w:rsidTr="00A25AC2">
        <w:tc>
          <w:tcPr>
            <w:tcW w:w="4788" w:type="dxa"/>
          </w:tcPr>
          <w:p w14:paraId="4F7B0FD6" w14:textId="77777777" w:rsidR="00E06B10" w:rsidRPr="004B6D27" w:rsidRDefault="00E06B10" w:rsidP="00A25AC2">
            <w:pPr>
              <w:rPr>
                <w:rFonts w:ascii="Aptos" w:hAnsi="Aptos" w:cs="Arial"/>
                <w:noProof/>
                <w:sz w:val="18"/>
              </w:rPr>
            </w:pPr>
          </w:p>
          <w:p w14:paraId="3F1B7270" w14:textId="77777777" w:rsidR="00E06B10" w:rsidRPr="004B6D27" w:rsidRDefault="00E06B10" w:rsidP="00A25AC2">
            <w:pPr>
              <w:rPr>
                <w:rFonts w:ascii="Aptos" w:hAnsi="Aptos" w:cs="Arial"/>
                <w:noProof/>
                <w:sz w:val="18"/>
              </w:rPr>
            </w:pPr>
            <w:r w:rsidRPr="004B6D27">
              <w:rPr>
                <w:rFonts w:ascii="Aptos" w:hAnsi="Aptos" w:cs="Arial"/>
                <w:noProof/>
                <w:sz w:val="18"/>
              </w:rPr>
              <w:t>ŠT. TRANSAKCIJSKEGA (POSLOVNEGA) RAČUNA:</w:t>
            </w:r>
          </w:p>
          <w:p w14:paraId="1B020988" w14:textId="77777777" w:rsidR="00E06B10" w:rsidRPr="004B6D27" w:rsidRDefault="00E06B10" w:rsidP="00A25AC2">
            <w:pPr>
              <w:rPr>
                <w:rFonts w:ascii="Aptos" w:hAnsi="Aptos" w:cs="Arial"/>
                <w:noProof/>
                <w:sz w:val="18"/>
              </w:rPr>
            </w:pPr>
          </w:p>
        </w:tc>
        <w:tc>
          <w:tcPr>
            <w:tcW w:w="4500" w:type="dxa"/>
          </w:tcPr>
          <w:p w14:paraId="38346DE3" w14:textId="77777777" w:rsidR="00E06B10" w:rsidRPr="004B6D27" w:rsidRDefault="00E06B10" w:rsidP="00A25AC2">
            <w:pPr>
              <w:rPr>
                <w:rFonts w:ascii="Aptos" w:hAnsi="Aptos" w:cs="Arial"/>
                <w:noProof/>
                <w:sz w:val="18"/>
              </w:rPr>
            </w:pPr>
          </w:p>
        </w:tc>
      </w:tr>
      <w:tr w:rsidR="00E06B10" w:rsidRPr="004B6D27" w14:paraId="5B0B984C" w14:textId="77777777" w:rsidTr="00A25AC2">
        <w:tc>
          <w:tcPr>
            <w:tcW w:w="4788" w:type="dxa"/>
          </w:tcPr>
          <w:p w14:paraId="1A596A21" w14:textId="77777777" w:rsidR="00E06B10" w:rsidRPr="004B6D27" w:rsidRDefault="00E06B10" w:rsidP="00A25AC2">
            <w:pPr>
              <w:rPr>
                <w:rFonts w:ascii="Aptos" w:hAnsi="Aptos" w:cs="Arial"/>
                <w:noProof/>
                <w:sz w:val="18"/>
              </w:rPr>
            </w:pPr>
          </w:p>
          <w:p w14:paraId="73493326" w14:textId="77777777" w:rsidR="00E06B10" w:rsidRPr="004B6D27" w:rsidRDefault="00E06B10" w:rsidP="00A25AC2">
            <w:pPr>
              <w:rPr>
                <w:rFonts w:ascii="Aptos" w:hAnsi="Aptos" w:cs="Arial"/>
                <w:noProof/>
                <w:sz w:val="18"/>
              </w:rPr>
            </w:pPr>
            <w:r w:rsidRPr="004B6D27">
              <w:rPr>
                <w:rFonts w:ascii="Aptos" w:hAnsi="Aptos" w:cs="Arial"/>
                <w:noProof/>
                <w:sz w:val="18"/>
              </w:rPr>
              <w:t>NASLOV BANKE:</w:t>
            </w:r>
          </w:p>
          <w:p w14:paraId="5A3C3DBA" w14:textId="77777777" w:rsidR="00E06B10" w:rsidRPr="004B6D27" w:rsidRDefault="00E06B10" w:rsidP="00A25AC2">
            <w:pPr>
              <w:rPr>
                <w:rFonts w:ascii="Aptos" w:hAnsi="Aptos" w:cs="Arial"/>
                <w:noProof/>
                <w:sz w:val="18"/>
              </w:rPr>
            </w:pPr>
          </w:p>
        </w:tc>
        <w:tc>
          <w:tcPr>
            <w:tcW w:w="4500" w:type="dxa"/>
          </w:tcPr>
          <w:p w14:paraId="5418EB66" w14:textId="77777777" w:rsidR="00E06B10" w:rsidRPr="004B6D27" w:rsidRDefault="00E06B10" w:rsidP="00A25AC2">
            <w:pPr>
              <w:rPr>
                <w:rFonts w:ascii="Aptos" w:hAnsi="Aptos" w:cs="Arial"/>
                <w:noProof/>
                <w:sz w:val="18"/>
              </w:rPr>
            </w:pPr>
          </w:p>
        </w:tc>
      </w:tr>
      <w:tr w:rsidR="00E06B10" w:rsidRPr="004B6D27" w14:paraId="188066E8" w14:textId="77777777" w:rsidTr="00A25AC2">
        <w:tc>
          <w:tcPr>
            <w:tcW w:w="4788" w:type="dxa"/>
          </w:tcPr>
          <w:p w14:paraId="66DE7931" w14:textId="77777777" w:rsidR="00E06B10" w:rsidRPr="004B6D27" w:rsidRDefault="00E06B10" w:rsidP="00A25AC2">
            <w:pPr>
              <w:rPr>
                <w:rFonts w:ascii="Aptos" w:hAnsi="Aptos" w:cs="Arial"/>
                <w:noProof/>
                <w:sz w:val="18"/>
              </w:rPr>
            </w:pPr>
          </w:p>
          <w:p w14:paraId="7FDC47FB" w14:textId="77777777" w:rsidR="00E06B10" w:rsidRPr="004B6D27" w:rsidRDefault="00E06B10" w:rsidP="00A25AC2">
            <w:pPr>
              <w:rPr>
                <w:rFonts w:ascii="Aptos" w:hAnsi="Aptos" w:cs="Arial"/>
                <w:noProof/>
                <w:sz w:val="18"/>
              </w:rPr>
            </w:pPr>
            <w:r w:rsidRPr="004B6D27">
              <w:rPr>
                <w:rFonts w:ascii="Aptos" w:hAnsi="Aptos" w:cs="Arial"/>
                <w:noProof/>
                <w:sz w:val="18"/>
              </w:rPr>
              <w:t>KONTAK. OSEBA, ODGOVORNA ZA PONUDBO:</w:t>
            </w:r>
          </w:p>
          <w:p w14:paraId="40C259B3" w14:textId="77777777" w:rsidR="00E06B10" w:rsidRPr="004B6D27" w:rsidRDefault="00E06B10" w:rsidP="00A25AC2">
            <w:pPr>
              <w:rPr>
                <w:rFonts w:ascii="Aptos" w:hAnsi="Aptos" w:cs="Arial"/>
                <w:noProof/>
                <w:sz w:val="18"/>
              </w:rPr>
            </w:pPr>
          </w:p>
        </w:tc>
        <w:tc>
          <w:tcPr>
            <w:tcW w:w="4500" w:type="dxa"/>
          </w:tcPr>
          <w:p w14:paraId="7AF8090E" w14:textId="77777777" w:rsidR="00E06B10" w:rsidRPr="004B6D27" w:rsidRDefault="00E06B10" w:rsidP="00A25AC2">
            <w:pPr>
              <w:rPr>
                <w:rFonts w:ascii="Aptos" w:hAnsi="Aptos" w:cs="Arial"/>
                <w:noProof/>
                <w:sz w:val="18"/>
              </w:rPr>
            </w:pPr>
          </w:p>
        </w:tc>
      </w:tr>
      <w:tr w:rsidR="00E06B10" w:rsidRPr="004B6D27" w14:paraId="44EF547E" w14:textId="77777777" w:rsidTr="00A25AC2">
        <w:tc>
          <w:tcPr>
            <w:tcW w:w="4788" w:type="dxa"/>
          </w:tcPr>
          <w:p w14:paraId="10F89FD6" w14:textId="77777777" w:rsidR="00E06B10" w:rsidRPr="004B6D27" w:rsidRDefault="00E06B10" w:rsidP="00A25AC2">
            <w:pPr>
              <w:rPr>
                <w:rFonts w:ascii="Aptos" w:hAnsi="Aptos" w:cs="Arial"/>
                <w:noProof/>
                <w:sz w:val="18"/>
              </w:rPr>
            </w:pPr>
          </w:p>
          <w:p w14:paraId="2D188825" w14:textId="77777777" w:rsidR="00E06B10" w:rsidRPr="004B6D27" w:rsidRDefault="00E06B10" w:rsidP="00A25AC2">
            <w:pPr>
              <w:ind w:right="-108"/>
              <w:jc w:val="left"/>
              <w:rPr>
                <w:rFonts w:ascii="Aptos" w:hAnsi="Aptos" w:cs="Arial"/>
                <w:noProof/>
                <w:sz w:val="18"/>
              </w:rPr>
            </w:pPr>
            <w:r w:rsidRPr="004B6D27">
              <w:rPr>
                <w:rFonts w:ascii="Aptos" w:hAnsi="Aptos" w:cs="Arial"/>
                <w:noProof/>
                <w:sz w:val="18"/>
              </w:rPr>
              <w:t>ELEKTRONSKI NASLOV KONTAKTNE OSEBE, TELEFON, TELEFAX:</w:t>
            </w:r>
          </w:p>
          <w:p w14:paraId="212BBE26" w14:textId="77777777" w:rsidR="00E06B10" w:rsidRPr="004B6D27" w:rsidRDefault="00E06B10" w:rsidP="00A25AC2">
            <w:pPr>
              <w:ind w:right="-108"/>
              <w:jc w:val="left"/>
              <w:rPr>
                <w:rFonts w:ascii="Aptos" w:hAnsi="Aptos" w:cs="Arial"/>
                <w:noProof/>
                <w:sz w:val="18"/>
              </w:rPr>
            </w:pPr>
          </w:p>
        </w:tc>
        <w:tc>
          <w:tcPr>
            <w:tcW w:w="4500" w:type="dxa"/>
          </w:tcPr>
          <w:p w14:paraId="262A6EF4" w14:textId="77777777" w:rsidR="00E06B10" w:rsidRPr="004B6D27" w:rsidRDefault="00E06B10" w:rsidP="00A25AC2">
            <w:pPr>
              <w:rPr>
                <w:rFonts w:ascii="Aptos" w:hAnsi="Aptos" w:cs="Arial"/>
                <w:noProof/>
                <w:sz w:val="18"/>
              </w:rPr>
            </w:pPr>
          </w:p>
        </w:tc>
      </w:tr>
      <w:tr w:rsidR="00E06B10" w:rsidRPr="004B6D27" w14:paraId="0882C9ED" w14:textId="77777777" w:rsidTr="00A25AC2">
        <w:tc>
          <w:tcPr>
            <w:tcW w:w="4788" w:type="dxa"/>
          </w:tcPr>
          <w:p w14:paraId="2C89350D" w14:textId="77777777" w:rsidR="00E06B10" w:rsidRPr="004B6D27" w:rsidRDefault="00E06B10" w:rsidP="00A25AC2">
            <w:pPr>
              <w:rPr>
                <w:rFonts w:ascii="Aptos" w:hAnsi="Aptos" w:cs="Arial"/>
                <w:noProof/>
                <w:sz w:val="18"/>
              </w:rPr>
            </w:pPr>
          </w:p>
          <w:p w14:paraId="26C4EDF2" w14:textId="77777777" w:rsidR="00E06B10" w:rsidRPr="004B6D27" w:rsidRDefault="00E06B10" w:rsidP="00A25AC2">
            <w:pPr>
              <w:rPr>
                <w:rFonts w:ascii="Aptos" w:hAnsi="Aptos" w:cs="Arial"/>
                <w:noProof/>
                <w:sz w:val="18"/>
              </w:rPr>
            </w:pPr>
            <w:r w:rsidRPr="004B6D27">
              <w:rPr>
                <w:rFonts w:ascii="Aptos" w:hAnsi="Aptos" w:cs="Arial"/>
                <w:noProof/>
                <w:sz w:val="18"/>
              </w:rPr>
              <w:t>DAVČNA ŠTEVILKA PONUDNIKA:</w:t>
            </w:r>
          </w:p>
          <w:p w14:paraId="6BE9158F" w14:textId="77777777" w:rsidR="00E06B10" w:rsidRPr="004B6D27" w:rsidRDefault="00E06B10" w:rsidP="00A25AC2">
            <w:pPr>
              <w:rPr>
                <w:rFonts w:ascii="Aptos" w:hAnsi="Aptos" w:cs="Arial"/>
                <w:noProof/>
                <w:sz w:val="18"/>
              </w:rPr>
            </w:pPr>
          </w:p>
        </w:tc>
        <w:tc>
          <w:tcPr>
            <w:tcW w:w="4500" w:type="dxa"/>
          </w:tcPr>
          <w:p w14:paraId="67ECF513" w14:textId="77777777" w:rsidR="00E06B10" w:rsidRPr="004B6D27" w:rsidRDefault="00E06B10" w:rsidP="00A25AC2">
            <w:pPr>
              <w:pStyle w:val="Header"/>
              <w:rPr>
                <w:rFonts w:ascii="Aptos" w:hAnsi="Aptos" w:cs="Arial"/>
                <w:noProof/>
                <w:sz w:val="18"/>
                <w:lang w:val="sl-SI"/>
              </w:rPr>
            </w:pPr>
          </w:p>
        </w:tc>
      </w:tr>
      <w:tr w:rsidR="00E06B10" w:rsidRPr="004B6D27" w14:paraId="59BD4049" w14:textId="77777777" w:rsidTr="00A25AC2">
        <w:tc>
          <w:tcPr>
            <w:tcW w:w="4788" w:type="dxa"/>
          </w:tcPr>
          <w:p w14:paraId="1C892B6B" w14:textId="77777777" w:rsidR="00E06B10" w:rsidRPr="004B6D27" w:rsidRDefault="00E06B10" w:rsidP="00A25AC2">
            <w:pPr>
              <w:rPr>
                <w:rFonts w:ascii="Aptos" w:hAnsi="Aptos" w:cs="Arial"/>
                <w:noProof/>
                <w:sz w:val="18"/>
              </w:rPr>
            </w:pPr>
          </w:p>
          <w:p w14:paraId="555362B0" w14:textId="77777777" w:rsidR="00E06B10" w:rsidRPr="004B6D27" w:rsidRDefault="00E06B10" w:rsidP="00A25AC2">
            <w:pPr>
              <w:rPr>
                <w:rFonts w:ascii="Aptos" w:hAnsi="Aptos" w:cs="Arial"/>
                <w:noProof/>
                <w:sz w:val="18"/>
              </w:rPr>
            </w:pPr>
            <w:r w:rsidRPr="004B6D27">
              <w:rPr>
                <w:rFonts w:ascii="Aptos" w:hAnsi="Aptos" w:cs="Arial"/>
                <w:noProof/>
                <w:sz w:val="18"/>
              </w:rPr>
              <w:t>MATIČNA ŠTEVILKA PONUDNIKA:</w:t>
            </w:r>
          </w:p>
          <w:p w14:paraId="7AFDEA54" w14:textId="77777777" w:rsidR="00E06B10" w:rsidRPr="004B6D27" w:rsidRDefault="00E06B10" w:rsidP="00A25AC2">
            <w:pPr>
              <w:rPr>
                <w:rFonts w:ascii="Aptos" w:hAnsi="Aptos" w:cs="Arial"/>
                <w:noProof/>
                <w:sz w:val="18"/>
              </w:rPr>
            </w:pPr>
          </w:p>
        </w:tc>
        <w:tc>
          <w:tcPr>
            <w:tcW w:w="4500" w:type="dxa"/>
          </w:tcPr>
          <w:p w14:paraId="7A138409" w14:textId="77777777" w:rsidR="00E06B10" w:rsidRPr="004B6D27" w:rsidRDefault="00E06B10" w:rsidP="00A25AC2">
            <w:pPr>
              <w:pStyle w:val="Header"/>
              <w:rPr>
                <w:rFonts w:ascii="Aptos" w:hAnsi="Aptos" w:cs="Arial"/>
                <w:noProof/>
                <w:sz w:val="18"/>
                <w:lang w:val="sl-SI"/>
              </w:rPr>
            </w:pPr>
          </w:p>
        </w:tc>
      </w:tr>
      <w:tr w:rsidR="00E06B10" w:rsidRPr="004B6D27" w14:paraId="181261DD" w14:textId="77777777" w:rsidTr="00A25AC2">
        <w:tc>
          <w:tcPr>
            <w:tcW w:w="4788" w:type="dxa"/>
          </w:tcPr>
          <w:p w14:paraId="4C580377" w14:textId="77777777" w:rsidR="00E06B10" w:rsidRPr="004B6D27" w:rsidRDefault="00E06B10" w:rsidP="00A25AC2">
            <w:pPr>
              <w:rPr>
                <w:rFonts w:ascii="Aptos" w:hAnsi="Aptos" w:cs="Arial"/>
                <w:noProof/>
                <w:sz w:val="18"/>
              </w:rPr>
            </w:pPr>
          </w:p>
          <w:p w14:paraId="6789C8FD" w14:textId="77777777" w:rsidR="00E06B10" w:rsidRPr="004B6D27" w:rsidRDefault="00E06B10" w:rsidP="00A25AC2">
            <w:pPr>
              <w:rPr>
                <w:rFonts w:ascii="Aptos" w:hAnsi="Aptos" w:cs="Arial"/>
                <w:noProof/>
                <w:sz w:val="18"/>
              </w:rPr>
            </w:pPr>
            <w:r w:rsidRPr="004B6D27">
              <w:rPr>
                <w:rFonts w:ascii="Aptos" w:hAnsi="Aptos" w:cs="Arial"/>
                <w:noProof/>
                <w:sz w:val="18"/>
              </w:rPr>
              <w:t>ODGOVORNA OSEBA ZA PODPIS POGODBE:</w:t>
            </w:r>
          </w:p>
          <w:p w14:paraId="2BF08D2B" w14:textId="77777777" w:rsidR="00E06B10" w:rsidRPr="004B6D27" w:rsidRDefault="00E06B10" w:rsidP="00A25AC2">
            <w:pPr>
              <w:rPr>
                <w:rFonts w:ascii="Aptos" w:hAnsi="Aptos" w:cs="Arial"/>
                <w:noProof/>
                <w:sz w:val="18"/>
              </w:rPr>
            </w:pPr>
          </w:p>
        </w:tc>
        <w:tc>
          <w:tcPr>
            <w:tcW w:w="4500" w:type="dxa"/>
          </w:tcPr>
          <w:p w14:paraId="46647CBE" w14:textId="77777777" w:rsidR="00E06B10" w:rsidRPr="004B6D27" w:rsidRDefault="00E06B10" w:rsidP="00A25AC2">
            <w:pPr>
              <w:rPr>
                <w:rFonts w:ascii="Aptos" w:hAnsi="Aptos" w:cs="Arial"/>
                <w:noProof/>
                <w:sz w:val="18"/>
              </w:rPr>
            </w:pPr>
          </w:p>
        </w:tc>
      </w:tr>
      <w:tr w:rsidR="00E06B10" w:rsidRPr="004B6D27" w14:paraId="0B3887DD" w14:textId="77777777" w:rsidTr="00A25AC2">
        <w:tc>
          <w:tcPr>
            <w:tcW w:w="4788" w:type="dxa"/>
          </w:tcPr>
          <w:p w14:paraId="144110C9" w14:textId="77777777" w:rsidR="00E06B10" w:rsidRPr="004B6D27" w:rsidRDefault="00E06B10" w:rsidP="00A25AC2">
            <w:pPr>
              <w:rPr>
                <w:rFonts w:ascii="Aptos" w:hAnsi="Aptos" w:cs="Arial"/>
                <w:noProof/>
                <w:sz w:val="18"/>
              </w:rPr>
            </w:pPr>
          </w:p>
          <w:p w14:paraId="1F2DBD06" w14:textId="77777777" w:rsidR="00E06B10" w:rsidRPr="004B6D27" w:rsidRDefault="00E06B10" w:rsidP="00A25AC2">
            <w:pPr>
              <w:rPr>
                <w:rFonts w:ascii="Aptos" w:hAnsi="Aptos" w:cs="Arial"/>
                <w:noProof/>
                <w:sz w:val="18"/>
              </w:rPr>
            </w:pPr>
            <w:r w:rsidRPr="004B6D27">
              <w:rPr>
                <w:rFonts w:ascii="Aptos" w:hAnsi="Aptos" w:cs="Arial"/>
                <w:noProof/>
                <w:sz w:val="18"/>
              </w:rPr>
              <w:t>NAZIV ODGOVORNE OSEBE ZA PODPIS POGODBE:</w:t>
            </w:r>
          </w:p>
          <w:p w14:paraId="38B94607" w14:textId="77777777" w:rsidR="00E06B10" w:rsidRPr="004B6D27" w:rsidRDefault="00E06B10" w:rsidP="00A25AC2">
            <w:pPr>
              <w:rPr>
                <w:rFonts w:ascii="Aptos" w:hAnsi="Aptos" w:cs="Arial"/>
                <w:noProof/>
                <w:sz w:val="18"/>
              </w:rPr>
            </w:pPr>
          </w:p>
        </w:tc>
        <w:tc>
          <w:tcPr>
            <w:tcW w:w="4500" w:type="dxa"/>
          </w:tcPr>
          <w:p w14:paraId="36C052E2" w14:textId="77777777" w:rsidR="00E06B10" w:rsidRPr="004B6D27" w:rsidRDefault="00E06B10" w:rsidP="00A25AC2">
            <w:pPr>
              <w:rPr>
                <w:rFonts w:ascii="Aptos" w:hAnsi="Aptos" w:cs="Arial"/>
                <w:noProof/>
                <w:sz w:val="18"/>
              </w:rPr>
            </w:pPr>
          </w:p>
        </w:tc>
      </w:tr>
    </w:tbl>
    <w:p w14:paraId="0CAB2D76" w14:textId="77777777" w:rsidR="00E06B10" w:rsidRPr="004B6D27" w:rsidRDefault="00E06B10" w:rsidP="00E06B10">
      <w:pPr>
        <w:ind w:right="216"/>
        <w:rPr>
          <w:rFonts w:ascii="Aptos" w:hAnsi="Aptos"/>
          <w:noProof/>
        </w:rPr>
      </w:pPr>
    </w:p>
    <w:p w14:paraId="3787D4FC" w14:textId="77777777" w:rsidR="00E06B10" w:rsidRPr="004B6D27" w:rsidRDefault="00E06B10" w:rsidP="00E06B10">
      <w:pPr>
        <w:tabs>
          <w:tab w:val="center" w:pos="1440"/>
          <w:tab w:val="center" w:pos="4320"/>
          <w:tab w:val="center" w:pos="7200"/>
        </w:tabs>
        <w:spacing w:line="360" w:lineRule="auto"/>
        <w:rPr>
          <w:rFonts w:ascii="Aptos" w:hAnsi="Aptos"/>
          <w:noProof/>
        </w:rPr>
      </w:pPr>
      <w:r w:rsidRPr="004B6D27">
        <w:rPr>
          <w:rFonts w:ascii="Aptos" w:hAnsi="Aptos"/>
          <w:noProof/>
        </w:rPr>
        <w:tab/>
        <w:t xml:space="preserve">Kraj in datum: </w:t>
      </w:r>
      <w:r w:rsidRPr="004B6D27">
        <w:rPr>
          <w:rFonts w:ascii="Aptos" w:hAnsi="Aptos"/>
          <w:noProof/>
        </w:rPr>
        <w:tab/>
        <w:t>Žig:</w:t>
      </w:r>
      <w:r w:rsidRPr="004B6D27">
        <w:rPr>
          <w:rFonts w:ascii="Aptos" w:hAnsi="Aptos"/>
          <w:noProof/>
        </w:rPr>
        <w:tab/>
        <w:t>Podpis zastopnika</w:t>
      </w:r>
    </w:p>
    <w:p w14:paraId="0AABBF06" w14:textId="74C90FF7" w:rsidR="00E06B10" w:rsidRPr="004B6D27" w:rsidRDefault="00E06B10" w:rsidP="00E06B10">
      <w:pPr>
        <w:tabs>
          <w:tab w:val="center" w:pos="1440"/>
          <w:tab w:val="center" w:pos="4320"/>
          <w:tab w:val="center" w:pos="7200"/>
        </w:tabs>
        <w:spacing w:line="360" w:lineRule="auto"/>
        <w:rPr>
          <w:rFonts w:ascii="Aptos" w:hAnsi="Aptos"/>
          <w:noProof/>
        </w:rPr>
      </w:pPr>
      <w:r w:rsidRPr="004B6D27">
        <w:rPr>
          <w:rFonts w:ascii="Aptos" w:hAnsi="Aptos"/>
          <w:noProof/>
        </w:rPr>
        <w:tab/>
      </w:r>
      <w:r w:rsidRPr="004B6D27">
        <w:rPr>
          <w:rFonts w:ascii="Aptos" w:hAnsi="Aptos"/>
          <w:noProof/>
        </w:rPr>
        <w:tab/>
      </w:r>
      <w:r w:rsidRPr="004B6D27">
        <w:rPr>
          <w:rFonts w:ascii="Aptos" w:hAnsi="Aptos"/>
          <w:noProof/>
        </w:rPr>
        <w:tab/>
        <w:t>oz. prokurista:</w:t>
      </w:r>
    </w:p>
    <w:p w14:paraId="281D730A" w14:textId="0A986D40" w:rsidR="00CF65E2" w:rsidRDefault="00E06B10" w:rsidP="00260489">
      <w:pPr>
        <w:tabs>
          <w:tab w:val="center" w:pos="1440"/>
          <w:tab w:val="center" w:pos="4320"/>
          <w:tab w:val="center" w:pos="7200"/>
        </w:tabs>
        <w:rPr>
          <w:rFonts w:ascii="Aptos" w:hAnsi="Aptos"/>
          <w:noProof/>
        </w:rPr>
      </w:pPr>
      <w:r w:rsidRPr="004B6D27">
        <w:rPr>
          <w:rFonts w:ascii="Aptos" w:hAnsi="Aptos"/>
          <w:noProof/>
        </w:rPr>
        <w:tab/>
        <w:t>........................................</w:t>
      </w:r>
      <w:r w:rsidRPr="004B6D27">
        <w:rPr>
          <w:rFonts w:ascii="Aptos" w:hAnsi="Aptos"/>
          <w:noProof/>
        </w:rPr>
        <w:tab/>
      </w:r>
      <w:r w:rsidRPr="004B6D27">
        <w:rPr>
          <w:rFonts w:ascii="Aptos" w:hAnsi="Aptos"/>
          <w:noProof/>
        </w:rPr>
        <w:tab/>
        <w:t>...........................................</w:t>
      </w:r>
    </w:p>
    <w:p w14:paraId="02D1CE12" w14:textId="77777777" w:rsidR="00E8331A" w:rsidRDefault="00E8331A" w:rsidP="00260489">
      <w:pPr>
        <w:tabs>
          <w:tab w:val="center" w:pos="1440"/>
          <w:tab w:val="center" w:pos="4320"/>
          <w:tab w:val="center" w:pos="7200"/>
        </w:tabs>
        <w:rPr>
          <w:rFonts w:ascii="Aptos" w:hAnsi="Aptos"/>
          <w:noProof/>
        </w:rPr>
      </w:pPr>
    </w:p>
    <w:p w14:paraId="10A017D3" w14:textId="77777777" w:rsidR="00E8331A" w:rsidRPr="00E8331A" w:rsidRDefault="00E8331A" w:rsidP="00E8331A">
      <w:pPr>
        <w:tabs>
          <w:tab w:val="center" w:pos="1440"/>
          <w:tab w:val="center" w:pos="4320"/>
          <w:tab w:val="center" w:pos="7200"/>
        </w:tabs>
        <w:jc w:val="right"/>
        <w:rPr>
          <w:rFonts w:ascii="Aptos" w:hAnsi="Aptos"/>
          <w:b/>
          <w:bCs/>
          <w:noProof/>
        </w:rPr>
      </w:pPr>
      <w:r w:rsidRPr="00E8331A">
        <w:rPr>
          <w:rFonts w:ascii="Aptos" w:hAnsi="Aptos"/>
          <w:b/>
          <w:bCs/>
          <w:noProof/>
        </w:rPr>
        <w:lastRenderedPageBreak/>
        <w:t>OBR-1B</w:t>
      </w:r>
    </w:p>
    <w:p w14:paraId="68BEB405" w14:textId="22C129A9"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PODATKI O PONUDNIKU:</w:t>
      </w:r>
      <w:r w:rsidRPr="00E8331A">
        <w:rPr>
          <w:rFonts w:ascii="Aptos" w:hAnsi="Aptos"/>
          <w:noProof/>
        </w:rPr>
        <w:tab/>
      </w:r>
      <w:r w:rsidRPr="00E8331A">
        <w:rPr>
          <w:rFonts w:ascii="Aptos" w:hAnsi="Aptos"/>
          <w:noProof/>
        </w:rPr>
        <w:tab/>
      </w:r>
      <w:r w:rsidRPr="00E8331A">
        <w:rPr>
          <w:rFonts w:ascii="Aptos" w:hAnsi="Aptos"/>
          <w:noProof/>
        </w:rPr>
        <w:tab/>
      </w:r>
      <w:r w:rsidRPr="00E8331A">
        <w:rPr>
          <w:rFonts w:ascii="Aptos" w:hAnsi="Aptos"/>
          <w:noProof/>
        </w:rPr>
        <w:tab/>
      </w:r>
    </w:p>
    <w:p w14:paraId="770D10C2" w14:textId="77777777" w:rsidR="00E8331A" w:rsidRPr="00E8331A" w:rsidRDefault="00E8331A" w:rsidP="00E8331A">
      <w:pPr>
        <w:tabs>
          <w:tab w:val="center" w:pos="1440"/>
          <w:tab w:val="center" w:pos="4320"/>
          <w:tab w:val="center" w:pos="7200"/>
        </w:tabs>
        <w:rPr>
          <w:rFonts w:ascii="Aptos" w:hAnsi="Aptos"/>
          <w:noProof/>
        </w:rPr>
      </w:pPr>
    </w:p>
    <w:p w14:paraId="4B48E6BA"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Naziv podjetja: …………………………..</w:t>
      </w:r>
    </w:p>
    <w:p w14:paraId="46C837F9" w14:textId="77777777" w:rsidR="00E8331A" w:rsidRPr="00E8331A" w:rsidRDefault="00E8331A" w:rsidP="00E8331A">
      <w:pPr>
        <w:tabs>
          <w:tab w:val="center" w:pos="1440"/>
          <w:tab w:val="center" w:pos="4320"/>
          <w:tab w:val="center" w:pos="7200"/>
        </w:tabs>
        <w:rPr>
          <w:rFonts w:ascii="Aptos" w:hAnsi="Aptos"/>
          <w:noProof/>
        </w:rPr>
      </w:pPr>
    </w:p>
    <w:p w14:paraId="0A183376"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Naslov: …………………………………..</w:t>
      </w:r>
    </w:p>
    <w:p w14:paraId="5D7AEDD6" w14:textId="77777777" w:rsidR="00E8331A" w:rsidRPr="00E8331A" w:rsidRDefault="00E8331A" w:rsidP="00E8331A">
      <w:pPr>
        <w:tabs>
          <w:tab w:val="center" w:pos="1440"/>
          <w:tab w:val="center" w:pos="4320"/>
          <w:tab w:val="center" w:pos="7200"/>
        </w:tabs>
        <w:rPr>
          <w:rFonts w:ascii="Aptos" w:hAnsi="Aptos"/>
          <w:noProof/>
        </w:rPr>
      </w:pPr>
    </w:p>
    <w:p w14:paraId="0A41B1AF" w14:textId="0BAFA50C" w:rsidR="00E8331A" w:rsidRPr="00E22148" w:rsidRDefault="00E22148" w:rsidP="00E22148">
      <w:pPr>
        <w:pStyle w:val="Heading2"/>
        <w:numPr>
          <w:ilvl w:val="0"/>
          <w:numId w:val="0"/>
        </w:numPr>
        <w:jc w:val="center"/>
        <w:rPr>
          <w:rFonts w:ascii="Aptos" w:hAnsi="Aptos"/>
          <w:b/>
          <w:bCs/>
        </w:rPr>
      </w:pPr>
      <w:bookmarkStart w:id="207" w:name="_Toc203393758"/>
      <w:r w:rsidRPr="00E22148">
        <w:rPr>
          <w:rFonts w:ascii="Aptos" w:hAnsi="Aptos"/>
          <w:b/>
          <w:bCs/>
        </w:rPr>
        <w:t>Izjava o podizvajalcih in seznam podizvajalcev</w:t>
      </w:r>
      <w:bookmarkEnd w:id="207"/>
    </w:p>
    <w:p w14:paraId="154A49DD" w14:textId="77777777" w:rsidR="00E8331A" w:rsidRPr="00E8331A" w:rsidRDefault="00E8331A" w:rsidP="00E8331A">
      <w:pPr>
        <w:tabs>
          <w:tab w:val="center" w:pos="1440"/>
          <w:tab w:val="center" w:pos="4320"/>
          <w:tab w:val="center" w:pos="7200"/>
        </w:tabs>
        <w:jc w:val="center"/>
        <w:rPr>
          <w:rFonts w:ascii="Aptos" w:hAnsi="Aptos"/>
          <w:b/>
          <w:bCs/>
          <w:noProof/>
        </w:rPr>
      </w:pPr>
      <w:r w:rsidRPr="00E8331A">
        <w:rPr>
          <w:rFonts w:ascii="Aptos" w:hAnsi="Aptos"/>
          <w:b/>
          <w:bCs/>
          <w:noProof/>
        </w:rPr>
        <w:t>JN-S0737</w:t>
      </w:r>
    </w:p>
    <w:p w14:paraId="5E005B1B" w14:textId="77777777" w:rsidR="00E8331A" w:rsidRPr="00E8331A" w:rsidRDefault="00E8331A" w:rsidP="00E8331A">
      <w:pPr>
        <w:tabs>
          <w:tab w:val="center" w:pos="1440"/>
          <w:tab w:val="center" w:pos="4320"/>
          <w:tab w:val="center" w:pos="7200"/>
        </w:tabs>
        <w:rPr>
          <w:rFonts w:ascii="Aptos" w:hAnsi="Aptos"/>
          <w:noProof/>
        </w:rPr>
      </w:pPr>
    </w:p>
    <w:p w14:paraId="6A97A0A3" w14:textId="77777777" w:rsidR="00E8331A" w:rsidRPr="00E8331A" w:rsidRDefault="00E8331A" w:rsidP="00E8331A">
      <w:pPr>
        <w:tabs>
          <w:tab w:val="center" w:pos="1440"/>
          <w:tab w:val="center" w:pos="4320"/>
          <w:tab w:val="center" w:pos="7200"/>
        </w:tabs>
        <w:rPr>
          <w:rFonts w:ascii="Aptos" w:hAnsi="Aptos"/>
          <w:noProof/>
        </w:rPr>
      </w:pPr>
    </w:p>
    <w:p w14:paraId="55FA712B"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Pod kazensko in materialno odgovornostjo izjavljamo, da bomo:</w:t>
      </w:r>
    </w:p>
    <w:p w14:paraId="03D4644E" w14:textId="77777777" w:rsidR="00E8331A" w:rsidRPr="00E8331A" w:rsidRDefault="00E8331A" w:rsidP="00E8331A">
      <w:pPr>
        <w:tabs>
          <w:tab w:val="center" w:pos="1440"/>
          <w:tab w:val="center" w:pos="4320"/>
          <w:tab w:val="center" w:pos="7200"/>
        </w:tabs>
        <w:rPr>
          <w:rFonts w:ascii="Aptos" w:hAnsi="Aptos"/>
          <w:noProof/>
        </w:rPr>
      </w:pPr>
    </w:p>
    <w:p w14:paraId="0618A41C" w14:textId="1D1AA499"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w:t>
      </w:r>
      <w:r w:rsidRPr="00E8331A">
        <w:rPr>
          <w:rFonts w:ascii="Aptos" w:hAnsi="Aptos"/>
          <w:noProof/>
        </w:rPr>
        <w:tab/>
      </w:r>
      <w:r>
        <w:rPr>
          <w:rFonts w:ascii="Aptos" w:hAnsi="Aptos"/>
          <w:noProof/>
        </w:rPr>
        <w:t xml:space="preserve"> ne </w:t>
      </w:r>
      <w:r w:rsidRPr="00E8331A">
        <w:rPr>
          <w:rFonts w:ascii="Aptos" w:hAnsi="Aptos"/>
          <w:noProof/>
        </w:rPr>
        <w:t>glede na število podizvajalcev, v celoti odgovarjali za izvedbo javnega naročila;</w:t>
      </w:r>
    </w:p>
    <w:p w14:paraId="7A5C7A3E" w14:textId="77777777" w:rsidR="00E8331A" w:rsidRPr="00E8331A" w:rsidRDefault="00E8331A" w:rsidP="00E8331A">
      <w:pPr>
        <w:tabs>
          <w:tab w:val="center" w:pos="1440"/>
          <w:tab w:val="center" w:pos="4320"/>
          <w:tab w:val="center" w:pos="7200"/>
        </w:tabs>
        <w:rPr>
          <w:rFonts w:ascii="Aptos" w:hAnsi="Aptos"/>
          <w:noProof/>
        </w:rPr>
      </w:pPr>
    </w:p>
    <w:p w14:paraId="48CAA5F1" w14:textId="35375346"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w:t>
      </w:r>
      <w:r>
        <w:rPr>
          <w:rFonts w:ascii="Aptos" w:hAnsi="Aptos"/>
          <w:noProof/>
        </w:rPr>
        <w:t xml:space="preserve"> </w:t>
      </w:r>
      <w:r w:rsidRPr="00E8331A">
        <w:rPr>
          <w:rFonts w:ascii="Aptos" w:hAnsi="Aptos"/>
          <w:noProof/>
        </w:rPr>
        <w:t>v primeru morebitne zamenjave podizjavalca / podizvajalcev, o tem obvestili naročnika in izvedli zamenjavo šele po prejemu pisnega soglajsa naročnika.</w:t>
      </w:r>
    </w:p>
    <w:p w14:paraId="214CED7D" w14:textId="77777777" w:rsidR="00E8331A" w:rsidRPr="00E8331A" w:rsidRDefault="00E8331A" w:rsidP="00E8331A">
      <w:pPr>
        <w:tabs>
          <w:tab w:val="center" w:pos="1440"/>
          <w:tab w:val="center" w:pos="4320"/>
          <w:tab w:val="center" w:pos="7200"/>
        </w:tabs>
        <w:rPr>
          <w:rFonts w:ascii="Aptos" w:hAnsi="Aptos"/>
          <w:noProof/>
        </w:rPr>
      </w:pPr>
    </w:p>
    <w:p w14:paraId="1F3F8D35" w14:textId="77777777" w:rsidR="00E8331A" w:rsidRPr="00E8331A" w:rsidRDefault="00E8331A" w:rsidP="00E8331A">
      <w:pPr>
        <w:tabs>
          <w:tab w:val="center" w:pos="1440"/>
          <w:tab w:val="center" w:pos="4320"/>
          <w:tab w:val="center" w:pos="7200"/>
        </w:tabs>
        <w:rPr>
          <w:rFonts w:ascii="Aptos" w:hAnsi="Aptos"/>
          <w:noProof/>
        </w:rPr>
      </w:pPr>
    </w:p>
    <w:p w14:paraId="6418F7F4"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Seznam podizvajalcev in odstotek njihove udeležbe pri izvedbi javnega naročila:</w:t>
      </w:r>
    </w:p>
    <w:p w14:paraId="2CED3358" w14:textId="77777777" w:rsidR="00E8331A" w:rsidRPr="00E8331A" w:rsidRDefault="00E8331A" w:rsidP="00E8331A">
      <w:pPr>
        <w:tabs>
          <w:tab w:val="center" w:pos="1440"/>
          <w:tab w:val="center" w:pos="4320"/>
          <w:tab w:val="center" w:pos="7200"/>
        </w:tabs>
        <w:rPr>
          <w:rFonts w:ascii="Aptos" w:hAnsi="Aptos"/>
          <w:noProof/>
        </w:rPr>
      </w:pPr>
    </w:p>
    <w:p w14:paraId="22D7796F" w14:textId="77777777" w:rsidR="00E8331A" w:rsidRPr="00E8331A" w:rsidRDefault="00E8331A" w:rsidP="00E8331A">
      <w:pPr>
        <w:tabs>
          <w:tab w:val="center" w:pos="1440"/>
          <w:tab w:val="center" w:pos="4320"/>
          <w:tab w:val="center" w:pos="7200"/>
        </w:tabs>
        <w:rPr>
          <w:rFonts w:ascii="Aptos" w:hAnsi="Aptos"/>
          <w:noProof/>
        </w:rPr>
      </w:pPr>
    </w:p>
    <w:p w14:paraId="3F5A4F39"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NAZIV: …………………………………………………………………………………………………………….</w:t>
      </w:r>
    </w:p>
    <w:p w14:paraId="069E0485" w14:textId="77777777" w:rsidR="00E8331A" w:rsidRPr="00E8331A" w:rsidRDefault="00E8331A" w:rsidP="00E8331A">
      <w:pPr>
        <w:tabs>
          <w:tab w:val="center" w:pos="1440"/>
          <w:tab w:val="center" w:pos="4320"/>
          <w:tab w:val="center" w:pos="7200"/>
        </w:tabs>
        <w:rPr>
          <w:rFonts w:ascii="Aptos" w:hAnsi="Aptos"/>
          <w:noProof/>
        </w:rPr>
      </w:pPr>
    </w:p>
    <w:p w14:paraId="77200860"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NASLOV: ………………………………………………. POŠTNA ŠT. IN KRAJ: ……………………………</w:t>
      </w:r>
    </w:p>
    <w:p w14:paraId="22EE5592" w14:textId="77777777" w:rsidR="00E8331A" w:rsidRPr="00E8331A" w:rsidRDefault="00E8331A" w:rsidP="00E8331A">
      <w:pPr>
        <w:tabs>
          <w:tab w:val="center" w:pos="1440"/>
          <w:tab w:val="center" w:pos="4320"/>
          <w:tab w:val="center" w:pos="7200"/>
        </w:tabs>
        <w:rPr>
          <w:rFonts w:ascii="Aptos" w:hAnsi="Aptos"/>
          <w:noProof/>
        </w:rPr>
      </w:pPr>
    </w:p>
    <w:p w14:paraId="2C557DE9"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KONTAKTNA OSEBA: ……………………………….. TELEFON: ………………………………………….</w:t>
      </w:r>
    </w:p>
    <w:p w14:paraId="66CC0C23" w14:textId="77777777" w:rsidR="00E8331A" w:rsidRPr="00E8331A" w:rsidRDefault="00E8331A" w:rsidP="00E8331A">
      <w:pPr>
        <w:tabs>
          <w:tab w:val="center" w:pos="1440"/>
          <w:tab w:val="center" w:pos="4320"/>
          <w:tab w:val="center" w:pos="7200"/>
        </w:tabs>
        <w:rPr>
          <w:rFonts w:ascii="Aptos" w:hAnsi="Aptos"/>
          <w:noProof/>
        </w:rPr>
      </w:pPr>
    </w:p>
    <w:p w14:paraId="3CFA9945"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 xml:space="preserve">UDELEŽBA PRI IZVEDBI JAVNEGA NAROČILA: </w:t>
      </w:r>
    </w:p>
    <w:p w14:paraId="74D6BDE3" w14:textId="77777777" w:rsidR="00E8331A" w:rsidRPr="00E8331A" w:rsidRDefault="00E8331A" w:rsidP="00E8331A">
      <w:pPr>
        <w:tabs>
          <w:tab w:val="center" w:pos="1440"/>
          <w:tab w:val="center" w:pos="4320"/>
          <w:tab w:val="center" w:pos="7200"/>
        </w:tabs>
        <w:rPr>
          <w:rFonts w:ascii="Aptos" w:hAnsi="Aptos"/>
          <w:noProof/>
        </w:rPr>
      </w:pPr>
    </w:p>
    <w:p w14:paraId="6D3F94CA"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 (izraženo v EUR), kar predstavlja …………… (% ponudbene vrednosti).</w:t>
      </w:r>
    </w:p>
    <w:p w14:paraId="3B3BF5CE" w14:textId="77777777" w:rsidR="00E8331A" w:rsidRPr="00E8331A" w:rsidRDefault="00E8331A" w:rsidP="00E8331A">
      <w:pPr>
        <w:tabs>
          <w:tab w:val="center" w:pos="1440"/>
          <w:tab w:val="center" w:pos="4320"/>
          <w:tab w:val="center" w:pos="7200"/>
        </w:tabs>
        <w:rPr>
          <w:rFonts w:ascii="Aptos" w:hAnsi="Aptos"/>
          <w:noProof/>
        </w:rPr>
      </w:pPr>
    </w:p>
    <w:p w14:paraId="0651B363" w14:textId="77777777" w:rsidR="00E8331A" w:rsidRPr="00E8331A" w:rsidRDefault="00E8331A" w:rsidP="00E8331A">
      <w:pPr>
        <w:tabs>
          <w:tab w:val="center" w:pos="1440"/>
          <w:tab w:val="center" w:pos="4320"/>
          <w:tab w:val="center" w:pos="7200"/>
        </w:tabs>
        <w:rPr>
          <w:rFonts w:ascii="Aptos" w:hAnsi="Aptos"/>
          <w:noProof/>
        </w:rPr>
      </w:pPr>
    </w:p>
    <w:p w14:paraId="075B7E63" w14:textId="77777777" w:rsidR="00E8331A" w:rsidRPr="00E8331A" w:rsidRDefault="00E8331A" w:rsidP="00E8331A">
      <w:pPr>
        <w:tabs>
          <w:tab w:val="center" w:pos="1440"/>
          <w:tab w:val="center" w:pos="4320"/>
          <w:tab w:val="center" w:pos="7200"/>
        </w:tabs>
        <w:rPr>
          <w:rFonts w:ascii="Aptos" w:hAnsi="Aptos"/>
          <w:noProof/>
        </w:rPr>
      </w:pPr>
    </w:p>
    <w:p w14:paraId="5C0C4FE4"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NAZIV: …………………………………………………………………………………………………………….</w:t>
      </w:r>
    </w:p>
    <w:p w14:paraId="5F61B2F2" w14:textId="77777777" w:rsidR="00E8331A" w:rsidRPr="00E8331A" w:rsidRDefault="00E8331A" w:rsidP="00E8331A">
      <w:pPr>
        <w:tabs>
          <w:tab w:val="center" w:pos="1440"/>
          <w:tab w:val="center" w:pos="4320"/>
          <w:tab w:val="center" w:pos="7200"/>
        </w:tabs>
        <w:rPr>
          <w:rFonts w:ascii="Aptos" w:hAnsi="Aptos"/>
          <w:noProof/>
        </w:rPr>
      </w:pPr>
    </w:p>
    <w:p w14:paraId="421AD4F1"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NASLOV: ………………………………………………. POŠTNA ŠT. IN KRAJ: …………………………</w:t>
      </w:r>
    </w:p>
    <w:p w14:paraId="1A67F207" w14:textId="77777777" w:rsidR="00E8331A" w:rsidRPr="00E8331A" w:rsidRDefault="00E8331A" w:rsidP="00E8331A">
      <w:pPr>
        <w:tabs>
          <w:tab w:val="center" w:pos="1440"/>
          <w:tab w:val="center" w:pos="4320"/>
          <w:tab w:val="center" w:pos="7200"/>
        </w:tabs>
        <w:rPr>
          <w:rFonts w:ascii="Aptos" w:hAnsi="Aptos"/>
          <w:noProof/>
        </w:rPr>
      </w:pPr>
    </w:p>
    <w:p w14:paraId="20BCAD2B"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KONTAKTNA OSEBA: ……………………………….. TELEFON: …………………………………………</w:t>
      </w:r>
    </w:p>
    <w:p w14:paraId="014C0E10" w14:textId="77777777" w:rsidR="00E8331A" w:rsidRPr="00E8331A" w:rsidRDefault="00E8331A" w:rsidP="00E8331A">
      <w:pPr>
        <w:tabs>
          <w:tab w:val="center" w:pos="1440"/>
          <w:tab w:val="center" w:pos="4320"/>
          <w:tab w:val="center" w:pos="7200"/>
        </w:tabs>
        <w:rPr>
          <w:rFonts w:ascii="Aptos" w:hAnsi="Aptos"/>
          <w:noProof/>
        </w:rPr>
      </w:pPr>
    </w:p>
    <w:p w14:paraId="5DC41B35"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 xml:space="preserve">UDELEŽBA PRI IZVEDBI JAVNEGA NAROČILA: </w:t>
      </w:r>
    </w:p>
    <w:p w14:paraId="47549E37" w14:textId="77777777" w:rsidR="00E8331A" w:rsidRPr="00E8331A" w:rsidRDefault="00E8331A" w:rsidP="00E8331A">
      <w:pPr>
        <w:tabs>
          <w:tab w:val="center" w:pos="1440"/>
          <w:tab w:val="center" w:pos="4320"/>
          <w:tab w:val="center" w:pos="7200"/>
        </w:tabs>
        <w:rPr>
          <w:rFonts w:ascii="Aptos" w:hAnsi="Aptos"/>
          <w:noProof/>
        </w:rPr>
      </w:pPr>
    </w:p>
    <w:p w14:paraId="144680BF"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 (izraženo v EUR), kar predstavlja …………… (% ponudbene vrednosti).</w:t>
      </w:r>
    </w:p>
    <w:p w14:paraId="6FC5CDEA" w14:textId="77777777" w:rsidR="00E8331A" w:rsidRPr="00E8331A" w:rsidRDefault="00E8331A" w:rsidP="00E8331A">
      <w:pPr>
        <w:tabs>
          <w:tab w:val="center" w:pos="1440"/>
          <w:tab w:val="center" w:pos="4320"/>
          <w:tab w:val="center" w:pos="7200"/>
        </w:tabs>
        <w:rPr>
          <w:rFonts w:ascii="Aptos" w:hAnsi="Aptos"/>
          <w:noProof/>
        </w:rPr>
      </w:pPr>
    </w:p>
    <w:p w14:paraId="5A8FF89C" w14:textId="77777777" w:rsidR="00E8331A" w:rsidRPr="00E8331A" w:rsidRDefault="00E8331A" w:rsidP="00E8331A">
      <w:pPr>
        <w:tabs>
          <w:tab w:val="center" w:pos="1440"/>
          <w:tab w:val="center" w:pos="4320"/>
          <w:tab w:val="center" w:pos="7200"/>
        </w:tabs>
        <w:rPr>
          <w:rFonts w:ascii="Aptos" w:hAnsi="Aptos"/>
          <w:noProof/>
        </w:rPr>
      </w:pPr>
    </w:p>
    <w:p w14:paraId="60415488"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(Opomba naročnika: V kolikor ponudnik nastopa z večimi podizvajalci, mora predložiti zahtevane podatke za vsakega izmed podizvajalcev.)</w:t>
      </w:r>
    </w:p>
    <w:p w14:paraId="633337C6" w14:textId="77777777" w:rsidR="00E8331A" w:rsidRPr="00E8331A" w:rsidRDefault="00E8331A" w:rsidP="00E8331A">
      <w:pPr>
        <w:tabs>
          <w:tab w:val="center" w:pos="1440"/>
          <w:tab w:val="center" w:pos="4320"/>
          <w:tab w:val="center" w:pos="7200"/>
        </w:tabs>
        <w:rPr>
          <w:rFonts w:ascii="Aptos" w:hAnsi="Aptos"/>
          <w:noProof/>
        </w:rPr>
      </w:pPr>
    </w:p>
    <w:p w14:paraId="3EEFA5A2" w14:textId="77777777" w:rsidR="00E8331A" w:rsidRPr="00E8331A" w:rsidRDefault="00E8331A" w:rsidP="00E8331A">
      <w:pPr>
        <w:tabs>
          <w:tab w:val="center" w:pos="1440"/>
          <w:tab w:val="center" w:pos="4320"/>
          <w:tab w:val="center" w:pos="7200"/>
        </w:tabs>
        <w:rPr>
          <w:rFonts w:ascii="Aptos" w:hAnsi="Aptos"/>
          <w:noProof/>
        </w:rPr>
      </w:pPr>
      <w:r w:rsidRPr="00E8331A">
        <w:rPr>
          <w:rFonts w:ascii="Aptos" w:hAnsi="Aptos"/>
          <w:noProof/>
        </w:rPr>
        <w:t>V kolikor ponudnik oddaja ponudbo s podizvajalci ali skupno ponudbo, mora ponudbi biti priložen obrazec Podatki ponudnika (OBR-1) za vsakega od podizvajalcev oziroma partnerjev.</w:t>
      </w:r>
    </w:p>
    <w:p w14:paraId="0AB2179D" w14:textId="77777777" w:rsidR="00E8331A" w:rsidRPr="00E8331A" w:rsidRDefault="00E8331A" w:rsidP="00E8331A">
      <w:pPr>
        <w:tabs>
          <w:tab w:val="center" w:pos="1440"/>
          <w:tab w:val="center" w:pos="4320"/>
          <w:tab w:val="center" w:pos="7200"/>
        </w:tabs>
        <w:rPr>
          <w:rFonts w:ascii="Aptos" w:hAnsi="Aptos"/>
          <w:noProof/>
        </w:rPr>
      </w:pPr>
    </w:p>
    <w:p w14:paraId="627DCB35" w14:textId="77777777" w:rsidR="00E8331A" w:rsidRPr="00E8331A" w:rsidRDefault="00E8331A" w:rsidP="00E8331A">
      <w:pPr>
        <w:tabs>
          <w:tab w:val="center" w:pos="1440"/>
          <w:tab w:val="center" w:pos="4320"/>
          <w:tab w:val="center" w:pos="7200"/>
        </w:tabs>
        <w:rPr>
          <w:rFonts w:ascii="Aptos" w:hAnsi="Aptos"/>
          <w:noProof/>
        </w:rPr>
      </w:pPr>
    </w:p>
    <w:p w14:paraId="13966071" w14:textId="77777777" w:rsidR="00E804B8" w:rsidRDefault="00E8331A" w:rsidP="00E8331A">
      <w:pPr>
        <w:tabs>
          <w:tab w:val="center" w:pos="1440"/>
          <w:tab w:val="center" w:pos="4320"/>
          <w:tab w:val="center" w:pos="7200"/>
        </w:tabs>
        <w:rPr>
          <w:rFonts w:ascii="Aptos" w:hAnsi="Aptos"/>
          <w:noProof/>
        </w:rPr>
      </w:pPr>
      <w:r w:rsidRPr="00E8331A">
        <w:rPr>
          <w:rFonts w:ascii="Aptos" w:hAnsi="Aptos"/>
          <w:noProof/>
        </w:rPr>
        <w:t xml:space="preserve">Kraj in datum: </w:t>
      </w:r>
      <w:r w:rsidRPr="00E8331A">
        <w:rPr>
          <w:rFonts w:ascii="Aptos" w:hAnsi="Aptos"/>
          <w:noProof/>
        </w:rPr>
        <w:tab/>
      </w:r>
      <w:r w:rsidRPr="00E8331A">
        <w:rPr>
          <w:rFonts w:ascii="Aptos" w:hAnsi="Aptos"/>
          <w:noProof/>
        </w:rPr>
        <w:tab/>
        <w:t>Žig:</w:t>
      </w:r>
      <w:r w:rsidR="00E804B8">
        <w:rPr>
          <w:rFonts w:ascii="Aptos" w:hAnsi="Aptos"/>
          <w:noProof/>
        </w:rPr>
        <w:tab/>
      </w:r>
      <w:r w:rsidRPr="00E8331A">
        <w:rPr>
          <w:rFonts w:ascii="Aptos" w:hAnsi="Aptos"/>
          <w:noProof/>
        </w:rPr>
        <w:t>Podpis zastopnika</w:t>
      </w:r>
    </w:p>
    <w:p w14:paraId="33156D5A" w14:textId="55B4C8C8" w:rsidR="00E8331A" w:rsidRPr="00E8331A" w:rsidRDefault="00E804B8" w:rsidP="00E8331A">
      <w:pPr>
        <w:tabs>
          <w:tab w:val="center" w:pos="1440"/>
          <w:tab w:val="center" w:pos="4320"/>
          <w:tab w:val="center" w:pos="7200"/>
        </w:tabs>
        <w:rPr>
          <w:rFonts w:ascii="Aptos" w:hAnsi="Aptos"/>
          <w:noProof/>
        </w:rPr>
      </w:pPr>
      <w:r>
        <w:rPr>
          <w:rFonts w:ascii="Aptos" w:hAnsi="Aptos"/>
          <w:noProof/>
        </w:rPr>
        <w:tab/>
      </w:r>
      <w:r>
        <w:rPr>
          <w:rFonts w:ascii="Aptos" w:hAnsi="Aptos"/>
          <w:noProof/>
        </w:rPr>
        <w:tab/>
      </w:r>
      <w:r>
        <w:rPr>
          <w:rFonts w:ascii="Aptos" w:hAnsi="Aptos"/>
          <w:noProof/>
        </w:rPr>
        <w:tab/>
      </w:r>
      <w:r w:rsidR="00E8331A" w:rsidRPr="00E8331A">
        <w:rPr>
          <w:rFonts w:ascii="Aptos" w:hAnsi="Aptos"/>
          <w:noProof/>
        </w:rPr>
        <w:t>oz. prokurista:</w:t>
      </w:r>
    </w:p>
    <w:p w14:paraId="5810F77A" w14:textId="77777777" w:rsidR="00E8331A" w:rsidRPr="00E8331A" w:rsidRDefault="00E8331A" w:rsidP="00E8331A">
      <w:pPr>
        <w:tabs>
          <w:tab w:val="center" w:pos="1440"/>
          <w:tab w:val="center" w:pos="4320"/>
          <w:tab w:val="center" w:pos="7200"/>
        </w:tabs>
        <w:rPr>
          <w:rFonts w:ascii="Aptos" w:hAnsi="Aptos"/>
          <w:noProof/>
        </w:rPr>
      </w:pPr>
    </w:p>
    <w:p w14:paraId="07EA8800" w14:textId="7242834B" w:rsidR="00E8331A" w:rsidRPr="004B6D27" w:rsidRDefault="00E8331A" w:rsidP="00E8331A">
      <w:pPr>
        <w:tabs>
          <w:tab w:val="center" w:pos="1440"/>
          <w:tab w:val="center" w:pos="4320"/>
          <w:tab w:val="center" w:pos="7200"/>
        </w:tabs>
        <w:rPr>
          <w:rFonts w:ascii="Aptos" w:hAnsi="Aptos"/>
          <w:noProof/>
        </w:rPr>
      </w:pPr>
      <w:r w:rsidRPr="00E8331A">
        <w:rPr>
          <w:rFonts w:ascii="Aptos" w:hAnsi="Aptos"/>
          <w:noProof/>
        </w:rPr>
        <w:t>........................................</w:t>
      </w:r>
      <w:r w:rsidRPr="00E8331A">
        <w:rPr>
          <w:rFonts w:ascii="Aptos" w:hAnsi="Aptos"/>
          <w:noProof/>
        </w:rPr>
        <w:tab/>
      </w:r>
      <w:r w:rsidRPr="00E8331A">
        <w:rPr>
          <w:rFonts w:ascii="Aptos" w:hAnsi="Aptos"/>
          <w:noProof/>
        </w:rPr>
        <w:tab/>
        <w:t>..............................................</w:t>
      </w:r>
    </w:p>
    <w:p w14:paraId="2F2A8D65" w14:textId="77777777" w:rsidR="00F50693" w:rsidRPr="004B6D27" w:rsidRDefault="00F50693" w:rsidP="00E06B10">
      <w:pPr>
        <w:jc w:val="right"/>
        <w:rPr>
          <w:rFonts w:ascii="Aptos" w:hAnsi="Aptos"/>
          <w:b/>
          <w:noProof/>
        </w:rPr>
      </w:pPr>
    </w:p>
    <w:p w14:paraId="1C90E40A" w14:textId="3CD0CF78" w:rsidR="00F50693" w:rsidRPr="008E4198" w:rsidRDefault="00F50693" w:rsidP="00F50693">
      <w:pPr>
        <w:jc w:val="right"/>
        <w:rPr>
          <w:rFonts w:ascii="Aptos" w:hAnsi="Aptos"/>
          <w:b/>
          <w:bCs/>
          <w:noProof/>
        </w:rPr>
      </w:pPr>
      <w:bookmarkStart w:id="208" w:name="_Toc128383652"/>
      <w:r w:rsidRPr="008E4198">
        <w:rPr>
          <w:rFonts w:ascii="Aptos" w:hAnsi="Aptos"/>
          <w:b/>
          <w:bCs/>
          <w:noProof/>
        </w:rPr>
        <w:lastRenderedPageBreak/>
        <w:t>OBR-2</w:t>
      </w:r>
    </w:p>
    <w:p w14:paraId="220D39ED" w14:textId="7999420C" w:rsidR="00F50693" w:rsidRPr="004B6D27" w:rsidRDefault="00F50693" w:rsidP="00F50693">
      <w:pPr>
        <w:jc w:val="center"/>
        <w:rPr>
          <w:rFonts w:ascii="Aptos" w:hAnsi="Aptos"/>
          <w:noProof/>
        </w:rPr>
      </w:pPr>
      <w:r w:rsidRPr="004B6D27">
        <w:rPr>
          <w:rFonts w:ascii="Aptos" w:hAnsi="Aptos"/>
          <w:noProof/>
        </w:rPr>
        <w:t>PONUDNIK</w:t>
      </w:r>
      <w:r w:rsidRPr="004B6D27">
        <w:rPr>
          <w:rFonts w:ascii="Aptos" w:hAnsi="Aptos"/>
          <w:noProof/>
        </w:rPr>
        <w:tab/>
        <w:t>PODIZVAJALEC</w:t>
      </w:r>
      <w:r w:rsidRPr="004B6D27">
        <w:rPr>
          <w:rFonts w:ascii="Aptos" w:hAnsi="Aptos"/>
          <w:noProof/>
        </w:rPr>
        <w:tab/>
        <w:t>PARTNER V</w:t>
      </w:r>
      <w:r w:rsidR="008D4A5F">
        <w:rPr>
          <w:rFonts w:ascii="Aptos" w:hAnsi="Aptos"/>
          <w:noProof/>
        </w:rPr>
        <w:t xml:space="preserve"> </w:t>
      </w:r>
      <w:r w:rsidRPr="004B6D27">
        <w:rPr>
          <w:rFonts w:ascii="Aptos" w:hAnsi="Aptos"/>
          <w:noProof/>
        </w:rPr>
        <w:t>SKUPNI PONUDBI</w:t>
      </w:r>
    </w:p>
    <w:p w14:paraId="7073F004" w14:textId="77777777" w:rsidR="00F50693" w:rsidRPr="004B6D27" w:rsidRDefault="00F50693" w:rsidP="00F50693">
      <w:pPr>
        <w:jc w:val="center"/>
        <w:rPr>
          <w:rFonts w:ascii="Aptos" w:hAnsi="Aptos"/>
          <w:noProof/>
        </w:rPr>
      </w:pPr>
    </w:p>
    <w:p w14:paraId="2ACBCF20" w14:textId="77777777" w:rsidR="00F50693" w:rsidRPr="004B6D27" w:rsidRDefault="00F50693" w:rsidP="00F50693">
      <w:pPr>
        <w:jc w:val="center"/>
        <w:rPr>
          <w:rFonts w:ascii="Aptos" w:hAnsi="Aptos"/>
          <w:noProof/>
          <w:sz w:val="16"/>
          <w:szCs w:val="20"/>
        </w:rPr>
      </w:pPr>
      <w:r w:rsidRPr="004B6D27">
        <w:rPr>
          <w:rFonts w:ascii="Aptos" w:hAnsi="Aptos"/>
          <w:noProof/>
          <w:sz w:val="16"/>
          <w:szCs w:val="20"/>
        </w:rPr>
        <w:t>(ustrezno obkrožiti na kateri gospodarski subjekt se nanaša predložen obrazec)</w:t>
      </w:r>
    </w:p>
    <w:p w14:paraId="6458091D" w14:textId="77777777" w:rsidR="00F50693" w:rsidRPr="004B6D27" w:rsidRDefault="00F50693" w:rsidP="00E06B10">
      <w:pPr>
        <w:pStyle w:val="Heading2"/>
        <w:numPr>
          <w:ilvl w:val="0"/>
          <w:numId w:val="0"/>
        </w:numPr>
        <w:jc w:val="center"/>
        <w:rPr>
          <w:rFonts w:ascii="Aptos" w:hAnsi="Aptos"/>
          <w:b/>
          <w:bCs/>
          <w:noProof/>
        </w:rPr>
      </w:pPr>
    </w:p>
    <w:p w14:paraId="6AACDBF9" w14:textId="31B41360" w:rsidR="00E06B10" w:rsidRPr="004B6D27" w:rsidRDefault="00E06B10" w:rsidP="00E06B10">
      <w:pPr>
        <w:pStyle w:val="Heading2"/>
        <w:numPr>
          <w:ilvl w:val="0"/>
          <w:numId w:val="0"/>
        </w:numPr>
        <w:jc w:val="center"/>
        <w:rPr>
          <w:rFonts w:ascii="Aptos" w:hAnsi="Aptos"/>
          <w:b/>
          <w:bCs/>
          <w:noProof/>
        </w:rPr>
      </w:pPr>
      <w:bookmarkStart w:id="209" w:name="_Toc203393759"/>
      <w:r w:rsidRPr="004B6D27">
        <w:rPr>
          <w:rFonts w:ascii="Aptos" w:hAnsi="Aptos"/>
          <w:b/>
          <w:bCs/>
          <w:noProof/>
        </w:rPr>
        <w:t>zjava o sprejem</w:t>
      </w:r>
      <w:r w:rsidR="00DF65EB" w:rsidRPr="004B6D27">
        <w:rPr>
          <w:rFonts w:ascii="Aptos" w:hAnsi="Aptos"/>
          <w:b/>
          <w:bCs/>
          <w:noProof/>
        </w:rPr>
        <w:t>anju</w:t>
      </w:r>
      <w:r w:rsidRPr="004B6D27">
        <w:rPr>
          <w:rFonts w:ascii="Aptos" w:hAnsi="Aptos"/>
          <w:b/>
          <w:bCs/>
          <w:noProof/>
        </w:rPr>
        <w:t xml:space="preserve"> pogojev javnega naročila</w:t>
      </w:r>
      <w:bookmarkEnd w:id="208"/>
      <w:bookmarkEnd w:id="209"/>
    </w:p>
    <w:p w14:paraId="047FD8B2" w14:textId="7D5D2638" w:rsidR="00E06B10" w:rsidRPr="004B6D27" w:rsidRDefault="00B3304B" w:rsidP="00E06B10">
      <w:pPr>
        <w:jc w:val="center"/>
        <w:rPr>
          <w:rFonts w:ascii="Aptos" w:hAnsi="Aptos"/>
          <w:b/>
          <w:noProof/>
        </w:rPr>
      </w:pPr>
      <w:r w:rsidRPr="004B6D27">
        <w:rPr>
          <w:rFonts w:ascii="Aptos" w:hAnsi="Aptos"/>
          <w:b/>
          <w:noProof/>
        </w:rPr>
        <w:t>POD OZNAKO</w:t>
      </w:r>
      <w:r w:rsidR="00A5355C" w:rsidRPr="004B6D27">
        <w:rPr>
          <w:rFonts w:ascii="Aptos" w:hAnsi="Aptos"/>
          <w:b/>
          <w:noProof/>
        </w:rPr>
        <w:t xml:space="preserve"> </w:t>
      </w:r>
      <w:r w:rsidR="00596647" w:rsidRPr="004B6D27">
        <w:rPr>
          <w:rFonts w:ascii="Aptos" w:hAnsi="Aptos"/>
          <w:b/>
          <w:noProof/>
        </w:rPr>
        <w:t>JN-</w:t>
      </w:r>
      <w:r w:rsidR="00E8331A">
        <w:rPr>
          <w:rFonts w:ascii="Aptos" w:hAnsi="Aptos"/>
          <w:b/>
          <w:noProof/>
        </w:rPr>
        <w:t>S0737</w:t>
      </w:r>
      <w:r w:rsidR="00104C40" w:rsidRPr="004B6D27">
        <w:rPr>
          <w:rFonts w:ascii="Aptos" w:hAnsi="Aptos"/>
          <w:b/>
          <w:noProof/>
        </w:rPr>
        <w:tab/>
      </w:r>
    </w:p>
    <w:p w14:paraId="17726763" w14:textId="77777777" w:rsidR="00517350" w:rsidRPr="004B6D27" w:rsidRDefault="00517350" w:rsidP="00E06B10">
      <w:pPr>
        <w:rPr>
          <w:rFonts w:ascii="Aptos" w:hAnsi="Aptos"/>
          <w:noProof/>
        </w:rPr>
      </w:pPr>
    </w:p>
    <w:p w14:paraId="78E8A95A" w14:textId="77777777" w:rsidR="00E06B10" w:rsidRPr="004B6D27" w:rsidRDefault="00E06B10" w:rsidP="00E06B10">
      <w:pPr>
        <w:rPr>
          <w:rFonts w:ascii="Aptos" w:hAnsi="Aptos"/>
          <w:noProof/>
        </w:rPr>
      </w:pPr>
    </w:p>
    <w:p w14:paraId="4F43BB4A" w14:textId="77777777" w:rsidR="00E06B10" w:rsidRPr="004B6D27" w:rsidRDefault="00E06B10" w:rsidP="00E06B10">
      <w:pPr>
        <w:spacing w:line="360" w:lineRule="auto"/>
        <w:rPr>
          <w:rFonts w:ascii="Aptos" w:hAnsi="Aptos"/>
          <w:noProof/>
        </w:rPr>
      </w:pPr>
    </w:p>
    <w:p w14:paraId="7474F466" w14:textId="77777777" w:rsidR="00E06B10" w:rsidRPr="004B6D27" w:rsidRDefault="00E06B10" w:rsidP="00E06B10">
      <w:pPr>
        <w:rPr>
          <w:rFonts w:ascii="Aptos" w:hAnsi="Aptos"/>
          <w:noProof/>
        </w:rPr>
      </w:pPr>
      <w:r w:rsidRPr="004B6D27">
        <w:rPr>
          <w:rFonts w:ascii="Aptos" w:hAnsi="Aptos"/>
          <w:noProof/>
        </w:rPr>
        <w:t>- naziv in ime ponudnika: ..........................................................................................................................</w:t>
      </w:r>
    </w:p>
    <w:p w14:paraId="45D0EA2F" w14:textId="77777777" w:rsidR="00E06B10" w:rsidRPr="004B6D27" w:rsidRDefault="00E06B10" w:rsidP="00E06B10">
      <w:pPr>
        <w:rPr>
          <w:rFonts w:ascii="Aptos" w:hAnsi="Aptos"/>
          <w:noProof/>
        </w:rPr>
      </w:pPr>
    </w:p>
    <w:p w14:paraId="7AB4F419" w14:textId="77777777" w:rsidR="00E06B10" w:rsidRPr="004B6D27" w:rsidRDefault="00E06B10" w:rsidP="00E06B10">
      <w:pPr>
        <w:rPr>
          <w:rFonts w:ascii="Aptos" w:hAnsi="Aptos"/>
          <w:noProof/>
        </w:rPr>
      </w:pPr>
      <w:r w:rsidRPr="004B6D27">
        <w:rPr>
          <w:rFonts w:ascii="Aptos" w:hAnsi="Aptos"/>
          <w:noProof/>
        </w:rPr>
        <w:t>- naslov: ....................................................................................................................................................</w:t>
      </w:r>
    </w:p>
    <w:p w14:paraId="0B0559EC" w14:textId="77777777" w:rsidR="00E06B10" w:rsidRPr="004B6D27" w:rsidRDefault="00E06B10" w:rsidP="00E06B10">
      <w:pPr>
        <w:rPr>
          <w:rFonts w:ascii="Aptos" w:hAnsi="Aptos"/>
          <w:noProof/>
        </w:rPr>
      </w:pPr>
    </w:p>
    <w:p w14:paraId="67576981" w14:textId="1B338741" w:rsidR="00E06B10" w:rsidRPr="004B6D27" w:rsidRDefault="00E06B10" w:rsidP="00E06B10">
      <w:pPr>
        <w:rPr>
          <w:rFonts w:ascii="Aptos" w:hAnsi="Aptos"/>
          <w:noProof/>
        </w:rPr>
      </w:pPr>
      <w:r w:rsidRPr="004B6D27">
        <w:rPr>
          <w:rFonts w:ascii="Aptos" w:hAnsi="Aptos"/>
          <w:noProof/>
        </w:rPr>
        <w:t xml:space="preserve">- </w:t>
      </w:r>
      <w:r w:rsidR="00DA0072" w:rsidRPr="004B6D27">
        <w:rPr>
          <w:rFonts w:ascii="Aptos" w:hAnsi="Aptos"/>
          <w:noProof/>
        </w:rPr>
        <w:t>z</w:t>
      </w:r>
      <w:r w:rsidRPr="004B6D27">
        <w:rPr>
          <w:rFonts w:ascii="Aptos" w:hAnsi="Aptos"/>
          <w:noProof/>
        </w:rPr>
        <w:t>astopnik (prokurist) oz. podpisnik pogodbe: .........................................................................................</w:t>
      </w:r>
    </w:p>
    <w:p w14:paraId="1F77719A" w14:textId="77777777" w:rsidR="00E06B10" w:rsidRPr="004B6D27" w:rsidRDefault="00E06B10" w:rsidP="00E06B10">
      <w:pPr>
        <w:rPr>
          <w:rFonts w:ascii="Aptos" w:hAnsi="Aptos"/>
          <w:noProof/>
        </w:rPr>
      </w:pPr>
    </w:p>
    <w:p w14:paraId="444DDE76" w14:textId="77777777" w:rsidR="00E06B10" w:rsidRPr="004B6D27" w:rsidRDefault="00E06B10" w:rsidP="00E06B10">
      <w:pPr>
        <w:rPr>
          <w:rFonts w:ascii="Aptos" w:hAnsi="Aptos"/>
          <w:noProof/>
        </w:rPr>
      </w:pPr>
    </w:p>
    <w:p w14:paraId="7A5C3393" w14:textId="5B40C4D8" w:rsidR="00E06B10" w:rsidRPr="00E8331A" w:rsidRDefault="00E06B10" w:rsidP="00E8331A">
      <w:pPr>
        <w:ind w:right="216"/>
        <w:rPr>
          <w:rFonts w:ascii="Aptos" w:hAnsi="Aptos" w:cs="Arial"/>
          <w:b/>
          <w:bCs/>
          <w:szCs w:val="20"/>
        </w:rPr>
      </w:pPr>
      <w:r w:rsidRPr="004B6D27">
        <w:rPr>
          <w:rFonts w:ascii="Aptos" w:hAnsi="Aptos" w:cs="Arial"/>
          <w:bCs/>
          <w:noProof/>
        </w:rPr>
        <w:t xml:space="preserve">Izjavljamo, da sprejemamo vse pogoje, navedene v </w:t>
      </w:r>
      <w:r w:rsidR="00DF65EB" w:rsidRPr="004B6D27">
        <w:rPr>
          <w:rFonts w:ascii="Aptos" w:hAnsi="Aptos" w:cs="Arial"/>
          <w:noProof/>
          <w:color w:val="282828"/>
          <w:szCs w:val="20"/>
        </w:rPr>
        <w:t>D</w:t>
      </w:r>
      <w:r w:rsidRPr="004B6D27">
        <w:rPr>
          <w:rFonts w:ascii="Aptos" w:hAnsi="Aptos" w:cs="Arial"/>
          <w:noProof/>
          <w:color w:val="282828"/>
          <w:szCs w:val="20"/>
        </w:rPr>
        <w:t xml:space="preserve">okumentaciji v zvezi z oddajo javnega naročila </w:t>
      </w:r>
      <w:r w:rsidRPr="004B6D27">
        <w:rPr>
          <w:rFonts w:ascii="Aptos" w:hAnsi="Aptos" w:cs="Arial"/>
          <w:bCs/>
          <w:noProof/>
        </w:rPr>
        <w:t xml:space="preserve">za predložitev ponudbe za </w:t>
      </w:r>
      <w:r w:rsidR="00E8331A">
        <w:rPr>
          <w:rFonts w:ascii="Aptos" w:hAnsi="Aptos" w:cs="Arial"/>
          <w:b/>
          <w:bCs/>
          <w:szCs w:val="20"/>
        </w:rPr>
        <w:t>i</w:t>
      </w:r>
      <w:r w:rsidR="00E8331A" w:rsidRPr="00E8331A">
        <w:rPr>
          <w:rFonts w:ascii="Aptos" w:hAnsi="Aptos" w:cs="Arial"/>
          <w:b/>
          <w:bCs/>
          <w:szCs w:val="20"/>
        </w:rPr>
        <w:t>zdelav</w:t>
      </w:r>
      <w:r w:rsidR="00E8331A">
        <w:rPr>
          <w:rFonts w:ascii="Aptos" w:hAnsi="Aptos" w:cs="Arial"/>
          <w:b/>
          <w:bCs/>
          <w:szCs w:val="20"/>
        </w:rPr>
        <w:t>o</w:t>
      </w:r>
      <w:r w:rsidR="00E8331A" w:rsidRPr="00E8331A">
        <w:rPr>
          <w:rFonts w:ascii="Aptos" w:hAnsi="Aptos" w:cs="Arial"/>
          <w:b/>
          <w:bCs/>
          <w:szCs w:val="20"/>
        </w:rPr>
        <w:t xml:space="preserve"> vseh vrst obrazcev za RTV prispevek, tiskanje ter oddajanje pošiljk pošti v </w:t>
      </w:r>
      <w:proofErr w:type="spellStart"/>
      <w:r w:rsidR="00E8331A" w:rsidRPr="00E8331A">
        <w:rPr>
          <w:rFonts w:ascii="Aptos" w:hAnsi="Aptos" w:cs="Arial"/>
          <w:b/>
          <w:bCs/>
          <w:szCs w:val="20"/>
        </w:rPr>
        <w:t>raznos</w:t>
      </w:r>
      <w:proofErr w:type="spellEnd"/>
      <w:r w:rsidR="00E8331A" w:rsidRPr="00E8331A">
        <w:rPr>
          <w:rFonts w:ascii="Aptos" w:hAnsi="Aptos" w:cs="Arial"/>
          <w:b/>
          <w:bCs/>
          <w:szCs w:val="20"/>
        </w:rPr>
        <w:t xml:space="preserve"> – za obd</w:t>
      </w:r>
      <w:r w:rsidR="00E8331A">
        <w:rPr>
          <w:rFonts w:ascii="Aptos" w:hAnsi="Aptos" w:cs="Arial"/>
          <w:b/>
          <w:bCs/>
          <w:szCs w:val="20"/>
        </w:rPr>
        <w:t>o</w:t>
      </w:r>
      <w:r w:rsidR="00E8331A" w:rsidRPr="00E8331A">
        <w:rPr>
          <w:rFonts w:ascii="Aptos" w:hAnsi="Aptos" w:cs="Arial"/>
          <w:b/>
          <w:bCs/>
          <w:szCs w:val="20"/>
        </w:rPr>
        <w:t>bje treh let</w:t>
      </w:r>
      <w:r w:rsidR="00E8331A">
        <w:rPr>
          <w:rFonts w:ascii="Aptos" w:hAnsi="Aptos" w:cs="Arial"/>
          <w:b/>
          <w:bCs/>
          <w:szCs w:val="20"/>
        </w:rPr>
        <w:t>.</w:t>
      </w:r>
    </w:p>
    <w:p w14:paraId="3E337F05" w14:textId="77777777" w:rsidR="00E06B10" w:rsidRPr="004B6D27" w:rsidRDefault="00E06B10" w:rsidP="00062CCA">
      <w:pPr>
        <w:pStyle w:val="BodyText"/>
        <w:spacing w:line="280" w:lineRule="atLeast"/>
        <w:rPr>
          <w:rFonts w:ascii="Aptos" w:hAnsi="Aptos" w:cs="Arial"/>
          <w:noProof/>
        </w:rPr>
      </w:pPr>
    </w:p>
    <w:p w14:paraId="3FEAE1F0" w14:textId="77777777" w:rsidR="00062CCA" w:rsidRPr="004B6D27" w:rsidRDefault="00062CCA" w:rsidP="00062CCA">
      <w:pPr>
        <w:spacing w:line="280" w:lineRule="atLeast"/>
        <w:rPr>
          <w:rFonts w:ascii="Aptos" w:hAnsi="Aptos"/>
        </w:rPr>
      </w:pPr>
      <w:r w:rsidRPr="004B6D27">
        <w:rPr>
          <w:rFonts w:ascii="Aptos" w:hAnsi="Aptos"/>
        </w:rPr>
        <w:t>Pod kazensko in materialno odgovornostjo izjavljamo, da:</w:t>
      </w:r>
    </w:p>
    <w:p w14:paraId="30EA79B9" w14:textId="77777777" w:rsidR="00062CCA" w:rsidRPr="004B6D27" w:rsidRDefault="00062CCA" w:rsidP="004D68AC">
      <w:pPr>
        <w:pStyle w:val="ListParagraph"/>
        <w:numPr>
          <w:ilvl w:val="0"/>
          <w:numId w:val="24"/>
        </w:numPr>
        <w:spacing w:line="280" w:lineRule="atLeast"/>
        <w:rPr>
          <w:rFonts w:ascii="Aptos" w:hAnsi="Aptos"/>
        </w:rPr>
      </w:pPr>
      <w:r w:rsidRPr="004B6D27">
        <w:rPr>
          <w:rFonts w:ascii="Aptos" w:hAnsi="Aptos"/>
        </w:rPr>
        <w:t>bomo izvajali javno naročilo strokovno in kvalitetno po pravilih stroke, v skladu z veljavnimi predpisi (zakoni, pravilniki, standardi, tehničnimi soglasji), tehničnimi navodili, priporočili in normativi, če bomo izbrani za izvedbo javnega naročila;</w:t>
      </w:r>
    </w:p>
    <w:p w14:paraId="2E4C7743" w14:textId="77777777" w:rsidR="00062CCA" w:rsidRPr="004B6D27" w:rsidRDefault="00062CCA" w:rsidP="004D68AC">
      <w:pPr>
        <w:pStyle w:val="ListParagraph"/>
        <w:numPr>
          <w:ilvl w:val="0"/>
          <w:numId w:val="24"/>
        </w:numPr>
        <w:spacing w:line="280" w:lineRule="atLeast"/>
        <w:rPr>
          <w:rFonts w:ascii="Aptos" w:hAnsi="Aptos"/>
        </w:rPr>
      </w:pPr>
      <w:r w:rsidRPr="004B6D27">
        <w:rPr>
          <w:rFonts w:ascii="Aptos" w:hAnsi="Aptos"/>
        </w:rPr>
        <w:t>bomo javno naročilo izvajali s strokovno usposobljenimi delavci oziroma kadrom in pri tem upoštevali vse zahteve varstva pri delu in delovne zakonodaje, veljavne na ozemlju RS;</w:t>
      </w:r>
    </w:p>
    <w:p w14:paraId="46882300" w14:textId="77777777" w:rsidR="00062CCA" w:rsidRPr="004B6D27" w:rsidRDefault="00062CCA" w:rsidP="004D68AC">
      <w:pPr>
        <w:pStyle w:val="ListParagraph"/>
        <w:numPr>
          <w:ilvl w:val="0"/>
          <w:numId w:val="24"/>
        </w:numPr>
        <w:spacing w:line="280" w:lineRule="atLeast"/>
        <w:rPr>
          <w:rFonts w:ascii="Aptos" w:hAnsi="Aptos"/>
        </w:rPr>
      </w:pPr>
      <w:r w:rsidRPr="004B6D27">
        <w:rPr>
          <w:rFonts w:ascii="Aptos" w:hAnsi="Aptos"/>
        </w:rPr>
        <w:t>se v celoti strinjamo in sprejemamo pogoje in ostale zahteve naročnika, navedene v tej dokumentaciji v zvezi z oddajo javnega naročila, brez kakršnihkoli omejitev;</w:t>
      </w:r>
    </w:p>
    <w:p w14:paraId="71CC428B" w14:textId="09C01248" w:rsidR="00636657" w:rsidRPr="004B6D27" w:rsidRDefault="00636657" w:rsidP="004D68AC">
      <w:pPr>
        <w:pStyle w:val="ListParagraph"/>
        <w:numPr>
          <w:ilvl w:val="0"/>
          <w:numId w:val="24"/>
        </w:numPr>
        <w:spacing w:line="280" w:lineRule="atLeast"/>
        <w:rPr>
          <w:rFonts w:ascii="Aptos" w:hAnsi="Aptos"/>
        </w:rPr>
      </w:pPr>
      <w:r w:rsidRPr="004B6D27">
        <w:rPr>
          <w:rFonts w:ascii="Aptos" w:hAnsi="Aptos"/>
        </w:rPr>
        <w:t>naša ponudba velja</w:t>
      </w:r>
      <w:r w:rsidR="00633A5B" w:rsidRPr="004B6D27">
        <w:rPr>
          <w:rFonts w:ascii="Aptos" w:hAnsi="Aptos"/>
        </w:rPr>
        <w:t xml:space="preserve"> še</w:t>
      </w:r>
      <w:r w:rsidRPr="004B6D27">
        <w:rPr>
          <w:rFonts w:ascii="Aptos" w:hAnsi="Aptos"/>
        </w:rPr>
        <w:t xml:space="preserve"> </w:t>
      </w:r>
      <w:r w:rsidR="00A36746" w:rsidRPr="004B6D27">
        <w:rPr>
          <w:rFonts w:ascii="Aptos" w:hAnsi="Aptos"/>
        </w:rPr>
        <w:t>6</w:t>
      </w:r>
      <w:r w:rsidRPr="004B6D27">
        <w:rPr>
          <w:rFonts w:ascii="Aptos" w:hAnsi="Aptos"/>
        </w:rPr>
        <w:t xml:space="preserve">0 dni </w:t>
      </w:r>
      <w:r w:rsidR="00633A5B" w:rsidRPr="004B6D27">
        <w:rPr>
          <w:rFonts w:ascii="Aptos" w:hAnsi="Aptos"/>
        </w:rPr>
        <w:t>po</w:t>
      </w:r>
      <w:r w:rsidRPr="004B6D27">
        <w:rPr>
          <w:rFonts w:ascii="Aptos" w:hAnsi="Aptos"/>
        </w:rPr>
        <w:t xml:space="preserve"> rok</w:t>
      </w:r>
      <w:r w:rsidR="00633A5B" w:rsidRPr="004B6D27">
        <w:rPr>
          <w:rFonts w:ascii="Aptos" w:hAnsi="Aptos"/>
        </w:rPr>
        <w:t>u</w:t>
      </w:r>
      <w:r w:rsidRPr="004B6D27">
        <w:rPr>
          <w:rFonts w:ascii="Aptos" w:hAnsi="Aptos"/>
        </w:rPr>
        <w:t xml:space="preserve"> za oddajo ponudb;</w:t>
      </w:r>
    </w:p>
    <w:p w14:paraId="6FB392C9" w14:textId="77777777" w:rsidR="00062CCA" w:rsidRPr="004B6D27" w:rsidRDefault="00062CCA" w:rsidP="004D68AC">
      <w:pPr>
        <w:pStyle w:val="ListParagraph"/>
        <w:numPr>
          <w:ilvl w:val="0"/>
          <w:numId w:val="24"/>
        </w:numPr>
        <w:spacing w:line="280" w:lineRule="atLeast"/>
        <w:rPr>
          <w:rFonts w:ascii="Aptos" w:hAnsi="Aptos"/>
        </w:rPr>
      </w:pPr>
      <w:r w:rsidRPr="004B6D27">
        <w:rPr>
          <w:rFonts w:ascii="Aptos" w:hAnsi="Aptos"/>
        </w:rPr>
        <w:t>smo ob izdelavi ponudbe pregledali celotno dokumentacijo v zvezi z oddajo javnega naročila;</w:t>
      </w:r>
    </w:p>
    <w:p w14:paraId="5713166A" w14:textId="77777777" w:rsidR="00062CCA" w:rsidRPr="004B6D27" w:rsidRDefault="00062CCA" w:rsidP="004D68AC">
      <w:pPr>
        <w:pStyle w:val="ListParagraph"/>
        <w:numPr>
          <w:ilvl w:val="0"/>
          <w:numId w:val="24"/>
        </w:numPr>
        <w:spacing w:line="280" w:lineRule="atLeast"/>
        <w:rPr>
          <w:rFonts w:ascii="Aptos" w:hAnsi="Aptos"/>
        </w:rPr>
      </w:pPr>
      <w:r w:rsidRPr="004B6D27">
        <w:rPr>
          <w:rFonts w:ascii="Aptos" w:hAnsi="Aptos"/>
        </w:rPr>
        <w:t>smo v celoti seznanjeni z obsegom in zahtevnostjo javnega naročila;</w:t>
      </w:r>
    </w:p>
    <w:p w14:paraId="124FC1D8" w14:textId="77777777" w:rsidR="00062CCA" w:rsidRPr="004B6D27" w:rsidRDefault="00062CCA" w:rsidP="004D68AC">
      <w:pPr>
        <w:pStyle w:val="ListParagraph"/>
        <w:numPr>
          <w:ilvl w:val="0"/>
          <w:numId w:val="24"/>
        </w:numPr>
        <w:spacing w:line="280" w:lineRule="atLeast"/>
        <w:rPr>
          <w:rFonts w:ascii="Aptos" w:hAnsi="Aptos"/>
        </w:rPr>
      </w:pPr>
      <w:r w:rsidRPr="004B6D27">
        <w:rPr>
          <w:rFonts w:ascii="Aptos" w:hAnsi="Aptos"/>
        </w:rPr>
        <w:t>smo podali samo resnične oziroma verodostojne izjave in podatke ter za njihovo resničnost prevzemamo popolno odgovornost.</w:t>
      </w:r>
    </w:p>
    <w:p w14:paraId="1009CA30" w14:textId="77777777" w:rsidR="00E06B10" w:rsidRPr="004B6D27" w:rsidRDefault="00E06B10" w:rsidP="00E06B10">
      <w:pPr>
        <w:rPr>
          <w:rFonts w:ascii="Aptos" w:hAnsi="Aptos"/>
          <w:noProof/>
        </w:rPr>
      </w:pPr>
    </w:p>
    <w:p w14:paraId="629E5C57" w14:textId="77777777" w:rsidR="00E06B10" w:rsidRPr="004B6D27" w:rsidRDefault="00E06B10" w:rsidP="00E06B10">
      <w:pPr>
        <w:rPr>
          <w:rFonts w:ascii="Aptos" w:hAnsi="Aptos"/>
          <w:noProof/>
        </w:rPr>
      </w:pPr>
    </w:p>
    <w:p w14:paraId="70496BB1" w14:textId="77777777" w:rsidR="00E06B10" w:rsidRPr="004B6D27" w:rsidRDefault="00E06B10" w:rsidP="00E06B10">
      <w:pPr>
        <w:rPr>
          <w:rFonts w:ascii="Aptos" w:hAnsi="Aptos"/>
          <w:noProof/>
        </w:rPr>
      </w:pPr>
    </w:p>
    <w:p w14:paraId="4BB54954" w14:textId="77777777" w:rsidR="00E06B10" w:rsidRPr="004B6D27" w:rsidRDefault="00E06B10" w:rsidP="00E06B10">
      <w:pPr>
        <w:rPr>
          <w:rFonts w:ascii="Aptos" w:hAnsi="Aptos"/>
          <w:noProof/>
        </w:rPr>
      </w:pPr>
    </w:p>
    <w:p w14:paraId="04CB083E" w14:textId="77777777" w:rsidR="00E06B10" w:rsidRPr="004B6D27" w:rsidRDefault="00E06B10" w:rsidP="00E06B10">
      <w:pPr>
        <w:rPr>
          <w:rFonts w:ascii="Aptos" w:hAnsi="Aptos"/>
          <w:noProof/>
        </w:rPr>
      </w:pPr>
    </w:p>
    <w:p w14:paraId="7C07D523" w14:textId="77777777" w:rsidR="00E06B10" w:rsidRPr="004B6D27" w:rsidRDefault="00E06B10" w:rsidP="00E06B10">
      <w:pPr>
        <w:rPr>
          <w:rFonts w:ascii="Aptos" w:hAnsi="Aptos"/>
          <w:noProof/>
        </w:rPr>
      </w:pPr>
    </w:p>
    <w:p w14:paraId="53889CC5" w14:textId="77777777" w:rsidR="00E06B10" w:rsidRPr="004B6D27" w:rsidRDefault="00E06B10" w:rsidP="00E06B10">
      <w:pPr>
        <w:rPr>
          <w:rFonts w:ascii="Aptos" w:hAnsi="Aptos"/>
          <w:noProof/>
        </w:rPr>
      </w:pPr>
    </w:p>
    <w:p w14:paraId="19F51BDA" w14:textId="77777777" w:rsidR="00E06B10" w:rsidRPr="004B6D27" w:rsidRDefault="00E06B10" w:rsidP="00E06B10">
      <w:pPr>
        <w:rPr>
          <w:rFonts w:ascii="Aptos" w:hAnsi="Aptos"/>
          <w:noProof/>
        </w:rPr>
      </w:pPr>
    </w:p>
    <w:p w14:paraId="51A3ABB2" w14:textId="0EFEB278" w:rsidR="00705239" w:rsidRPr="004B6D27" w:rsidRDefault="00705239" w:rsidP="00E06B10">
      <w:pPr>
        <w:rPr>
          <w:rFonts w:ascii="Aptos" w:hAnsi="Aptos"/>
          <w:noProof/>
        </w:rPr>
      </w:pPr>
    </w:p>
    <w:p w14:paraId="5C116129" w14:textId="77777777" w:rsidR="00705239" w:rsidRPr="004B6D27" w:rsidRDefault="00705239" w:rsidP="00E06B10">
      <w:pPr>
        <w:rPr>
          <w:rFonts w:ascii="Aptos" w:hAnsi="Aptos"/>
          <w:noProof/>
        </w:rPr>
      </w:pPr>
    </w:p>
    <w:p w14:paraId="32FF6542" w14:textId="77777777" w:rsidR="00E06B10" w:rsidRPr="004B6D27" w:rsidRDefault="00E06B10" w:rsidP="00E06B10">
      <w:pPr>
        <w:rPr>
          <w:rFonts w:ascii="Aptos" w:hAnsi="Aptos"/>
          <w:noProof/>
        </w:rPr>
      </w:pPr>
    </w:p>
    <w:p w14:paraId="0ADC7304" w14:textId="77777777" w:rsidR="00E06B10" w:rsidRPr="004B6D27" w:rsidRDefault="00E06B10" w:rsidP="00120498">
      <w:pPr>
        <w:spacing w:line="360" w:lineRule="auto"/>
        <w:jc w:val="center"/>
        <w:rPr>
          <w:rFonts w:ascii="Aptos" w:hAnsi="Aptos"/>
          <w:noProof/>
        </w:rPr>
      </w:pPr>
    </w:p>
    <w:p w14:paraId="4635125B" w14:textId="77777777" w:rsidR="00E06B10" w:rsidRPr="004B6D27" w:rsidRDefault="00E06B10" w:rsidP="00120498">
      <w:pPr>
        <w:spacing w:line="360" w:lineRule="auto"/>
        <w:jc w:val="center"/>
        <w:rPr>
          <w:rFonts w:ascii="Aptos" w:hAnsi="Aptos"/>
          <w:noProof/>
        </w:rPr>
      </w:pPr>
      <w:r w:rsidRPr="004B6D27">
        <w:rPr>
          <w:rFonts w:ascii="Aptos" w:hAnsi="Aptos"/>
          <w:noProof/>
        </w:rPr>
        <w:t xml:space="preserve">Kraj in datum: </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Žig:</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Podpis zastopnika</w:t>
      </w:r>
    </w:p>
    <w:p w14:paraId="7D0E05D8" w14:textId="7AE33101" w:rsidR="00E06B10" w:rsidRPr="004B6D27" w:rsidRDefault="00E06B10" w:rsidP="00120498">
      <w:pPr>
        <w:spacing w:line="360" w:lineRule="auto"/>
        <w:ind w:left="5664" w:firstLine="708"/>
        <w:jc w:val="center"/>
        <w:rPr>
          <w:rFonts w:ascii="Aptos" w:hAnsi="Aptos"/>
          <w:noProof/>
        </w:rPr>
      </w:pPr>
      <w:r w:rsidRPr="004B6D27">
        <w:rPr>
          <w:rFonts w:ascii="Aptos" w:hAnsi="Aptos"/>
          <w:noProof/>
        </w:rPr>
        <w:t>oz. prokurista:</w:t>
      </w:r>
    </w:p>
    <w:p w14:paraId="1E03390A" w14:textId="77777777" w:rsidR="00E06B10" w:rsidRPr="004B6D27" w:rsidRDefault="00E06B10" w:rsidP="00120498">
      <w:pPr>
        <w:pStyle w:val="BESEDILO"/>
        <w:keepLines w:val="0"/>
        <w:widowControl/>
        <w:tabs>
          <w:tab w:val="clear" w:pos="2155"/>
        </w:tabs>
        <w:spacing w:line="360" w:lineRule="auto"/>
        <w:jc w:val="center"/>
        <w:rPr>
          <w:rFonts w:ascii="Aptos" w:hAnsi="Aptos"/>
          <w:noProof/>
          <w:kern w:val="0"/>
          <w:szCs w:val="24"/>
        </w:rPr>
      </w:pPr>
    </w:p>
    <w:p w14:paraId="7CAFFAFD" w14:textId="77777777" w:rsidR="00E06B10" w:rsidRPr="004B6D27" w:rsidRDefault="00E06B10" w:rsidP="00120498">
      <w:pPr>
        <w:spacing w:line="360" w:lineRule="auto"/>
        <w:jc w:val="center"/>
        <w:rPr>
          <w:rFonts w:ascii="Aptos" w:hAnsi="Aptos"/>
          <w:noProof/>
        </w:rPr>
      </w:pPr>
      <w:r w:rsidRPr="004B6D27">
        <w:rPr>
          <w:rFonts w:ascii="Aptos" w:hAnsi="Aptos"/>
          <w:noProof/>
        </w:rPr>
        <w:t>........................................</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w:t>
      </w:r>
    </w:p>
    <w:p w14:paraId="69948CD1" w14:textId="1DBBB0CB" w:rsidR="00DE54D7" w:rsidRPr="004B6D27" w:rsidRDefault="00DE54D7" w:rsidP="00DE54D7">
      <w:pPr>
        <w:jc w:val="right"/>
        <w:rPr>
          <w:rFonts w:ascii="Aptos" w:hAnsi="Aptos"/>
          <w:b/>
        </w:rPr>
      </w:pPr>
      <w:bookmarkStart w:id="210" w:name="_Hlk135730445"/>
      <w:r w:rsidRPr="004B6D27">
        <w:rPr>
          <w:rFonts w:ascii="Aptos" w:hAnsi="Aptos"/>
          <w:b/>
        </w:rPr>
        <w:lastRenderedPageBreak/>
        <w:t>OBR-3</w:t>
      </w:r>
    </w:p>
    <w:p w14:paraId="72AEFA93" w14:textId="64580C37" w:rsidR="003253F4" w:rsidRPr="004B6D27" w:rsidRDefault="00DE54D7" w:rsidP="003253F4">
      <w:pPr>
        <w:jc w:val="left"/>
        <w:rPr>
          <w:rFonts w:ascii="Aptos" w:hAnsi="Aptos"/>
          <w:b/>
        </w:rPr>
      </w:pPr>
      <w:r w:rsidRPr="004B6D27">
        <w:rPr>
          <w:rFonts w:ascii="Aptos" w:hAnsi="Aptos"/>
          <w:b/>
        </w:rPr>
        <w:tab/>
      </w:r>
      <w:r w:rsidRPr="004B6D27">
        <w:rPr>
          <w:rFonts w:ascii="Aptos" w:hAnsi="Aptos"/>
          <w:b/>
        </w:rPr>
        <w:tab/>
      </w:r>
      <w:r w:rsidRPr="004B6D27">
        <w:rPr>
          <w:rFonts w:ascii="Aptos" w:hAnsi="Aptos"/>
          <w:b/>
        </w:rPr>
        <w:tab/>
      </w:r>
      <w:r w:rsidRPr="004B6D27">
        <w:rPr>
          <w:rFonts w:ascii="Aptos" w:hAnsi="Aptos"/>
          <w:b/>
        </w:rPr>
        <w:tab/>
      </w:r>
      <w:r w:rsidRPr="004B6D27">
        <w:rPr>
          <w:rFonts w:ascii="Aptos" w:hAnsi="Aptos"/>
          <w:b/>
        </w:rPr>
        <w:tab/>
      </w:r>
      <w:r w:rsidRPr="004B6D27">
        <w:rPr>
          <w:rFonts w:ascii="Aptos" w:hAnsi="Aptos"/>
          <w:b/>
        </w:rPr>
        <w:tab/>
      </w:r>
    </w:p>
    <w:p w14:paraId="50AFF832" w14:textId="004E02F8" w:rsidR="00813D33" w:rsidRPr="004B6D27" w:rsidRDefault="00B66F85" w:rsidP="003253F4">
      <w:pPr>
        <w:jc w:val="left"/>
        <w:rPr>
          <w:rFonts w:ascii="Aptos" w:hAnsi="Aptos"/>
        </w:rPr>
      </w:pPr>
      <w:r w:rsidRPr="004B6D27">
        <w:rPr>
          <w:rFonts w:ascii="Aptos" w:hAnsi="Aptos"/>
        </w:rPr>
        <w:t>Ponudnik</w:t>
      </w:r>
      <w:r w:rsidR="003253F4" w:rsidRPr="004B6D27">
        <w:rPr>
          <w:rFonts w:ascii="Aptos" w:hAnsi="Aptos"/>
        </w:rPr>
        <w:t>: …………………………..</w:t>
      </w:r>
    </w:p>
    <w:p w14:paraId="67CAF8D9" w14:textId="70B99A8F" w:rsidR="003253F4" w:rsidRPr="004B6D27" w:rsidRDefault="003253F4" w:rsidP="003253F4">
      <w:pPr>
        <w:jc w:val="left"/>
        <w:rPr>
          <w:rFonts w:ascii="Aptos" w:hAnsi="Aptos"/>
        </w:rPr>
      </w:pPr>
    </w:p>
    <w:p w14:paraId="1B6B5836" w14:textId="376974A8" w:rsidR="003253F4" w:rsidRPr="004B6D27" w:rsidRDefault="003253F4" w:rsidP="003253F4">
      <w:pPr>
        <w:jc w:val="left"/>
        <w:rPr>
          <w:rFonts w:ascii="Aptos" w:hAnsi="Aptos"/>
        </w:rPr>
      </w:pPr>
      <w:r w:rsidRPr="004B6D27">
        <w:rPr>
          <w:rFonts w:ascii="Aptos" w:hAnsi="Aptos"/>
        </w:rPr>
        <w:t>Naslov: …………………………………..</w:t>
      </w:r>
    </w:p>
    <w:p w14:paraId="09D18270" w14:textId="77777777" w:rsidR="00813D33" w:rsidRPr="004B6D27" w:rsidRDefault="00813D33" w:rsidP="00813D33">
      <w:pPr>
        <w:spacing w:line="360" w:lineRule="auto"/>
        <w:rPr>
          <w:rFonts w:ascii="Aptos" w:hAnsi="Aptos"/>
          <w:b/>
          <w:noProof/>
        </w:rPr>
      </w:pPr>
    </w:p>
    <w:p w14:paraId="4585C839" w14:textId="191435FA" w:rsidR="00CC37C5" w:rsidRPr="004B6D27" w:rsidRDefault="00DE54D7" w:rsidP="00F16B7A">
      <w:pPr>
        <w:pStyle w:val="Heading2"/>
        <w:numPr>
          <w:ilvl w:val="0"/>
          <w:numId w:val="0"/>
        </w:numPr>
        <w:jc w:val="center"/>
        <w:rPr>
          <w:rFonts w:ascii="Aptos" w:hAnsi="Aptos"/>
          <w:b/>
          <w:bCs/>
          <w:noProof/>
        </w:rPr>
      </w:pPr>
      <w:bookmarkStart w:id="211" w:name="_Toc203393760"/>
      <w:r w:rsidRPr="004B6D27">
        <w:rPr>
          <w:rFonts w:ascii="Aptos" w:hAnsi="Aptos"/>
          <w:b/>
          <w:bCs/>
          <w:noProof/>
        </w:rPr>
        <w:t>P</w:t>
      </w:r>
      <w:r w:rsidR="00C164A9" w:rsidRPr="004B6D27">
        <w:rPr>
          <w:rFonts w:ascii="Aptos" w:hAnsi="Aptos"/>
          <w:b/>
          <w:bCs/>
          <w:noProof/>
        </w:rPr>
        <w:t>ovzetek predračuna / Rekapitulacija</w:t>
      </w:r>
      <w:bookmarkEnd w:id="211"/>
    </w:p>
    <w:p w14:paraId="2EED4580" w14:textId="52490455" w:rsidR="00CC37C5" w:rsidRPr="004B6D27" w:rsidRDefault="00CC37C5" w:rsidP="00FB7DC1">
      <w:pPr>
        <w:pStyle w:val="BodyText"/>
        <w:jc w:val="center"/>
        <w:rPr>
          <w:rFonts w:ascii="Aptos" w:hAnsi="Aptos" w:cs="Arial"/>
          <w:b/>
          <w:noProof/>
        </w:rPr>
      </w:pPr>
      <w:r w:rsidRPr="004B6D27">
        <w:rPr>
          <w:rFonts w:ascii="Aptos" w:hAnsi="Aptos" w:cs="Arial"/>
          <w:b/>
          <w:noProof/>
        </w:rPr>
        <w:t xml:space="preserve">ZA JAVNO NAROČILO </w:t>
      </w:r>
      <w:r w:rsidR="00596647" w:rsidRPr="004B6D27">
        <w:rPr>
          <w:rFonts w:ascii="Aptos" w:hAnsi="Aptos" w:cs="Arial"/>
          <w:b/>
          <w:noProof/>
        </w:rPr>
        <w:t>JN-</w:t>
      </w:r>
      <w:r w:rsidR="00E804B8">
        <w:rPr>
          <w:rFonts w:ascii="Aptos" w:hAnsi="Aptos" w:cs="Arial"/>
          <w:b/>
          <w:noProof/>
        </w:rPr>
        <w:t>S0737</w:t>
      </w:r>
    </w:p>
    <w:p w14:paraId="38902367" w14:textId="4CD2E48F" w:rsidR="00FB7DC1" w:rsidRPr="004B6D27" w:rsidRDefault="00413419" w:rsidP="00E7613D">
      <w:pPr>
        <w:ind w:right="216"/>
        <w:jc w:val="center"/>
        <w:rPr>
          <w:rFonts w:ascii="Aptos" w:hAnsi="Aptos" w:cs="Arial"/>
          <w:b/>
          <w:bCs/>
          <w:szCs w:val="20"/>
        </w:rPr>
      </w:pPr>
      <w:r w:rsidRPr="004B6D27">
        <w:rPr>
          <w:rFonts w:ascii="Aptos" w:hAnsi="Aptos"/>
          <w:b/>
          <w:bCs/>
          <w:szCs w:val="20"/>
        </w:rPr>
        <w:t xml:space="preserve">Predmet: </w:t>
      </w:r>
      <w:r w:rsidR="00E804B8" w:rsidRPr="00E804B8">
        <w:rPr>
          <w:rFonts w:ascii="Aptos" w:hAnsi="Aptos" w:cs="Arial"/>
          <w:b/>
          <w:bCs/>
          <w:szCs w:val="20"/>
        </w:rPr>
        <w:t xml:space="preserve">Izdelava vseh vrst obrazcev za RTV prispevek, tiskanje ter oddajanje pošiljk pošti v </w:t>
      </w:r>
      <w:proofErr w:type="spellStart"/>
      <w:r w:rsidR="00E804B8" w:rsidRPr="00E804B8">
        <w:rPr>
          <w:rFonts w:ascii="Aptos" w:hAnsi="Aptos" w:cs="Arial"/>
          <w:b/>
          <w:bCs/>
          <w:szCs w:val="20"/>
        </w:rPr>
        <w:t>raznos</w:t>
      </w:r>
      <w:proofErr w:type="spellEnd"/>
      <w:r w:rsidR="00E804B8" w:rsidRPr="00E804B8">
        <w:rPr>
          <w:rFonts w:ascii="Aptos" w:hAnsi="Aptos" w:cs="Arial"/>
          <w:b/>
          <w:bCs/>
          <w:szCs w:val="20"/>
        </w:rPr>
        <w:t xml:space="preserve"> – za obdobje treh let</w:t>
      </w:r>
    </w:p>
    <w:p w14:paraId="5D07E9D4" w14:textId="77777777" w:rsidR="00413419" w:rsidRPr="004B6D27" w:rsidRDefault="00413419" w:rsidP="00770194">
      <w:pPr>
        <w:rPr>
          <w:rFonts w:ascii="Aptos" w:hAnsi="Aptos"/>
          <w:szCs w:val="20"/>
        </w:rPr>
      </w:pPr>
    </w:p>
    <w:p w14:paraId="30BF928A" w14:textId="77777777" w:rsidR="00237CAF" w:rsidRDefault="00237CAF" w:rsidP="007C454D">
      <w:pPr>
        <w:rPr>
          <w:rFonts w:ascii="Aptos" w:hAnsi="Aptos" w:cs="Arial"/>
          <w:szCs w:val="20"/>
          <w:lang w:eastAsia="sl-SI"/>
        </w:rPr>
      </w:pPr>
    </w:p>
    <w:p w14:paraId="5741BD63" w14:textId="77777777" w:rsidR="00E804B8" w:rsidRDefault="00E804B8" w:rsidP="007C454D">
      <w:pPr>
        <w:rPr>
          <w:rFonts w:ascii="Aptos" w:hAnsi="Aptos" w:cs="Arial"/>
          <w:szCs w:val="20"/>
          <w:lang w:eastAsia="sl-SI"/>
        </w:rPr>
      </w:pPr>
    </w:p>
    <w:p w14:paraId="7375581E" w14:textId="77777777" w:rsidR="00E804B8" w:rsidRPr="00E804B8" w:rsidRDefault="00E804B8" w:rsidP="00E804B8">
      <w:pPr>
        <w:rPr>
          <w:rFonts w:ascii="Aptos" w:hAnsi="Aptos" w:cs="Arial"/>
          <w:szCs w:val="20"/>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3255"/>
        <w:gridCol w:w="3261"/>
      </w:tblGrid>
      <w:tr w:rsidR="00E804B8" w:rsidRPr="001526FC" w14:paraId="617643A7" w14:textId="77777777" w:rsidTr="009D1CF8">
        <w:trPr>
          <w:trHeight w:val="669"/>
        </w:trPr>
        <w:tc>
          <w:tcPr>
            <w:tcW w:w="2977" w:type="dxa"/>
            <w:shd w:val="clear" w:color="auto" w:fill="F2F2F2" w:themeFill="background1" w:themeFillShade="F2"/>
          </w:tcPr>
          <w:p w14:paraId="6D988AEE" w14:textId="77777777" w:rsidR="00E804B8" w:rsidRPr="00E804B8" w:rsidRDefault="00E804B8" w:rsidP="009D1CF8">
            <w:pPr>
              <w:jc w:val="center"/>
              <w:rPr>
                <w:rFonts w:ascii="Aptos" w:hAnsi="Aptos"/>
                <w:b/>
              </w:rPr>
            </w:pPr>
          </w:p>
          <w:p w14:paraId="1016BE6E" w14:textId="77777777" w:rsidR="00E804B8" w:rsidRPr="00E804B8" w:rsidRDefault="00E804B8" w:rsidP="009D1CF8">
            <w:pPr>
              <w:jc w:val="center"/>
              <w:rPr>
                <w:rFonts w:ascii="Aptos" w:hAnsi="Aptos"/>
                <w:b/>
              </w:rPr>
            </w:pPr>
          </w:p>
          <w:p w14:paraId="53944013" w14:textId="77777777" w:rsidR="00E804B8" w:rsidRPr="00E804B8" w:rsidRDefault="00E804B8" w:rsidP="009D1CF8">
            <w:pPr>
              <w:jc w:val="center"/>
              <w:rPr>
                <w:rFonts w:ascii="Aptos" w:hAnsi="Aptos"/>
                <w:b/>
              </w:rPr>
            </w:pPr>
            <w:r w:rsidRPr="00E804B8">
              <w:rPr>
                <w:rFonts w:ascii="Aptos" w:hAnsi="Aptos"/>
                <w:b/>
              </w:rPr>
              <w:t>Opis postavke</w:t>
            </w:r>
          </w:p>
        </w:tc>
        <w:tc>
          <w:tcPr>
            <w:tcW w:w="3255" w:type="dxa"/>
            <w:shd w:val="clear" w:color="auto" w:fill="F2F2F2" w:themeFill="background1" w:themeFillShade="F2"/>
          </w:tcPr>
          <w:p w14:paraId="796B08FE" w14:textId="5C880DDF" w:rsidR="00E804B8" w:rsidRPr="00E804B8" w:rsidRDefault="00E804B8" w:rsidP="00E804B8">
            <w:pPr>
              <w:pStyle w:val="TOC1"/>
              <w:jc w:val="center"/>
              <w:rPr>
                <w:rFonts w:ascii="Aptos" w:hAnsi="Aptos"/>
              </w:rPr>
            </w:pPr>
            <w:r w:rsidRPr="00E804B8">
              <w:rPr>
                <w:rFonts w:ascii="Aptos" w:hAnsi="Aptos"/>
              </w:rPr>
              <w:t xml:space="preserve">Vrednost v EUR brez DDV za obdobje enega leta </w:t>
            </w:r>
            <w:r w:rsidRPr="00E804B8">
              <w:rPr>
                <w:rFonts w:ascii="Aptos" w:hAnsi="Aptos"/>
                <w:b w:val="0"/>
              </w:rPr>
              <w:t>(skupna cena brez DDV iz obrazca Specifikacija predračuna OBR-4)</w:t>
            </w:r>
          </w:p>
        </w:tc>
        <w:tc>
          <w:tcPr>
            <w:tcW w:w="3261" w:type="dxa"/>
            <w:shd w:val="clear" w:color="auto" w:fill="F2F2F2" w:themeFill="background1" w:themeFillShade="F2"/>
          </w:tcPr>
          <w:p w14:paraId="1A44EE4A" w14:textId="6A891AEC" w:rsidR="00E804B8" w:rsidRPr="00E804B8" w:rsidRDefault="00E804B8" w:rsidP="00E804B8">
            <w:pPr>
              <w:pStyle w:val="TOC1"/>
              <w:jc w:val="center"/>
              <w:rPr>
                <w:rFonts w:ascii="Aptos" w:hAnsi="Aptos"/>
              </w:rPr>
            </w:pPr>
            <w:r w:rsidRPr="00E804B8">
              <w:rPr>
                <w:rFonts w:ascii="Aptos" w:hAnsi="Aptos"/>
              </w:rPr>
              <w:t xml:space="preserve">Vrednost v EUR brez DDV za obdobje treh (3) let </w:t>
            </w:r>
            <w:r w:rsidRPr="00E804B8">
              <w:rPr>
                <w:rFonts w:ascii="Aptos" w:hAnsi="Aptos"/>
                <w:b w:val="0"/>
              </w:rPr>
              <w:t>(skupna cena brez DDV iz obrazca Specifikacija predračuna OBR-4)</w:t>
            </w:r>
          </w:p>
        </w:tc>
      </w:tr>
      <w:tr w:rsidR="00E804B8" w:rsidRPr="00BB37D3" w14:paraId="7B349A0E" w14:textId="77777777" w:rsidTr="00A4243F">
        <w:trPr>
          <w:trHeight w:val="1252"/>
        </w:trPr>
        <w:tc>
          <w:tcPr>
            <w:tcW w:w="2977" w:type="dxa"/>
          </w:tcPr>
          <w:p w14:paraId="110F1D82" w14:textId="77777777" w:rsidR="004417F8" w:rsidRDefault="004417F8" w:rsidP="009D1CF8">
            <w:pPr>
              <w:jc w:val="center"/>
              <w:rPr>
                <w:rFonts w:ascii="Aptos" w:hAnsi="Aptos"/>
              </w:rPr>
            </w:pPr>
          </w:p>
          <w:p w14:paraId="6DEF344B" w14:textId="38BBA0A8" w:rsidR="00E804B8" w:rsidRPr="00E804B8" w:rsidRDefault="00E804B8" w:rsidP="009D1CF8">
            <w:pPr>
              <w:jc w:val="center"/>
              <w:rPr>
                <w:rFonts w:ascii="Aptos" w:hAnsi="Aptos"/>
              </w:rPr>
            </w:pPr>
            <w:r w:rsidRPr="00E804B8">
              <w:rPr>
                <w:rFonts w:ascii="Aptos" w:hAnsi="Aptos"/>
              </w:rPr>
              <w:t xml:space="preserve">Obrazci za RTV prispevek, tiskanje ter oddajanje pošiljk pošti v </w:t>
            </w:r>
            <w:proofErr w:type="spellStart"/>
            <w:r w:rsidRPr="00E804B8">
              <w:rPr>
                <w:rFonts w:ascii="Aptos" w:hAnsi="Aptos"/>
              </w:rPr>
              <w:t>raznos</w:t>
            </w:r>
            <w:proofErr w:type="spellEnd"/>
          </w:p>
        </w:tc>
        <w:tc>
          <w:tcPr>
            <w:tcW w:w="3255" w:type="dxa"/>
          </w:tcPr>
          <w:p w14:paraId="0CB62652" w14:textId="77777777" w:rsidR="00E804B8" w:rsidRPr="00E804B8" w:rsidRDefault="00E804B8" w:rsidP="009D1CF8">
            <w:pPr>
              <w:jc w:val="center"/>
              <w:rPr>
                <w:rFonts w:ascii="Aptos" w:hAnsi="Aptos"/>
                <w:u w:val="single"/>
              </w:rPr>
            </w:pPr>
          </w:p>
        </w:tc>
        <w:tc>
          <w:tcPr>
            <w:tcW w:w="3261" w:type="dxa"/>
          </w:tcPr>
          <w:p w14:paraId="42E8E20B" w14:textId="77777777" w:rsidR="00E804B8" w:rsidRPr="00E804B8" w:rsidRDefault="00E804B8" w:rsidP="009D1CF8">
            <w:pPr>
              <w:jc w:val="center"/>
              <w:rPr>
                <w:rFonts w:ascii="Aptos" w:hAnsi="Aptos"/>
                <w:u w:val="single"/>
              </w:rPr>
            </w:pPr>
          </w:p>
        </w:tc>
      </w:tr>
    </w:tbl>
    <w:p w14:paraId="4E6DC9FE" w14:textId="77777777" w:rsidR="004417F8" w:rsidRDefault="004417F8" w:rsidP="00E804B8">
      <w:pPr>
        <w:rPr>
          <w:rFonts w:ascii="Aptos" w:hAnsi="Aptos" w:cs="Arial"/>
          <w:szCs w:val="20"/>
          <w:lang w:eastAsia="sl-SI"/>
        </w:rPr>
      </w:pPr>
    </w:p>
    <w:p w14:paraId="77C27CCB" w14:textId="2E3550E9" w:rsidR="00E804B8" w:rsidRPr="00E804B8" w:rsidRDefault="004417F8" w:rsidP="00E804B8">
      <w:pPr>
        <w:rPr>
          <w:rFonts w:ascii="Aptos" w:hAnsi="Aptos" w:cs="Arial"/>
          <w:szCs w:val="20"/>
          <w:lang w:eastAsia="sl-SI"/>
        </w:rPr>
      </w:pPr>
      <w:r w:rsidRPr="004417F8">
        <w:rPr>
          <w:rFonts w:ascii="Aptos" w:hAnsi="Aptos" w:cs="Arial"/>
          <w:szCs w:val="20"/>
          <w:lang w:eastAsia="sl-SI"/>
        </w:rPr>
        <w:t>Ponudnik v obrazec Povzetek predračuna / Rekapitulacija (OBR-3) vpiše ponudbeno vrednost za celotni predmet javnega naročila.</w:t>
      </w:r>
    </w:p>
    <w:p w14:paraId="34A4806F" w14:textId="77777777" w:rsidR="00E804B8" w:rsidRDefault="00E804B8" w:rsidP="007C454D">
      <w:pPr>
        <w:rPr>
          <w:rFonts w:ascii="Aptos" w:hAnsi="Aptos" w:cs="Arial"/>
          <w:szCs w:val="20"/>
          <w:lang w:eastAsia="sl-SI"/>
        </w:rPr>
      </w:pPr>
    </w:p>
    <w:p w14:paraId="7E39E922" w14:textId="0B295FA2" w:rsidR="007C454D" w:rsidRPr="004B6D27" w:rsidRDefault="007C454D" w:rsidP="007C454D">
      <w:pPr>
        <w:rPr>
          <w:rFonts w:ascii="Aptos" w:hAnsi="Aptos" w:cs="Arial"/>
          <w:szCs w:val="20"/>
          <w:lang w:eastAsia="sl-SI"/>
        </w:rPr>
      </w:pPr>
      <w:r w:rsidRPr="004B6D27">
        <w:rPr>
          <w:rFonts w:ascii="Aptos" w:hAnsi="Aptos" w:cs="Arial"/>
          <w:szCs w:val="20"/>
          <w:lang w:eastAsia="sl-SI"/>
        </w:rPr>
        <w:t>Cena navedena na obrazcu Povzetek predračuna / Rekapitulacija (OBR-3) mora biti izražena v EUR, lokacija naročnika, brez DDV.</w:t>
      </w:r>
      <w:r w:rsidR="00FF704B" w:rsidRPr="004B6D27">
        <w:rPr>
          <w:rFonts w:ascii="Aptos" w:hAnsi="Aptos" w:cs="Arial"/>
          <w:szCs w:val="20"/>
          <w:lang w:eastAsia="sl-SI"/>
        </w:rPr>
        <w:t xml:space="preserve"> </w:t>
      </w:r>
      <w:r w:rsidR="004417F8" w:rsidRPr="004417F8">
        <w:rPr>
          <w:rFonts w:ascii="Aptos" w:hAnsi="Aptos" w:cs="Arial"/>
          <w:szCs w:val="20"/>
          <w:lang w:eastAsia="sl-SI"/>
        </w:rPr>
        <w:t>Ponujene cene so končne cene za izvedbo naročila, torej vključujejo tudi morebitne spremembe</w:t>
      </w:r>
      <w:r w:rsidR="008D4A5F">
        <w:rPr>
          <w:rFonts w:ascii="Aptos" w:hAnsi="Aptos" w:cs="Arial"/>
          <w:szCs w:val="20"/>
          <w:lang w:eastAsia="sl-SI"/>
        </w:rPr>
        <w:t xml:space="preserve"> </w:t>
      </w:r>
      <w:r w:rsidR="004417F8" w:rsidRPr="004417F8">
        <w:rPr>
          <w:rFonts w:ascii="Aptos" w:hAnsi="Aptos" w:cs="Arial"/>
          <w:szCs w:val="20"/>
          <w:lang w:eastAsia="sl-SI"/>
        </w:rPr>
        <w:t xml:space="preserve">vsebine ali postavitve obrazca ter morebitne spremembe strukture stavka za posredovanje </w:t>
      </w:r>
      <w:r w:rsidR="004417F8" w:rsidRPr="00706D6E">
        <w:rPr>
          <w:rFonts w:ascii="Aptos" w:hAnsi="Aptos" w:cs="Arial"/>
          <w:szCs w:val="20"/>
          <w:lang w:eastAsia="sl-SI"/>
        </w:rPr>
        <w:t>podatkov naročnika. Dodatno zaračunavanje dela programerjev oz. oblikovalcev ni mogoče.</w:t>
      </w:r>
      <w:r w:rsidR="000A65E0" w:rsidRPr="00706D6E">
        <w:rPr>
          <w:rFonts w:ascii="Aptos" w:hAnsi="Aptos" w:cs="Arial"/>
          <w:szCs w:val="20"/>
          <w:lang w:eastAsia="sl-SI"/>
        </w:rPr>
        <w:t xml:space="preserve"> V ceni je </w:t>
      </w:r>
      <w:r w:rsidR="008E4198" w:rsidRPr="00706D6E">
        <w:rPr>
          <w:rFonts w:ascii="Aptos" w:hAnsi="Aptos" w:cs="Arial"/>
          <w:szCs w:val="20"/>
          <w:lang w:eastAsia="sl-SI"/>
        </w:rPr>
        <w:t>upoštevan</w:t>
      </w:r>
      <w:r w:rsidR="000A65E0" w:rsidRPr="00706D6E">
        <w:rPr>
          <w:rFonts w:ascii="Aptos" w:hAnsi="Aptos" w:cs="Arial"/>
          <w:szCs w:val="20"/>
          <w:lang w:eastAsia="sl-SI"/>
        </w:rPr>
        <w:t xml:space="preserve"> tudi morebitni znesek, ki se navezuje na spremembo višine RTV prispevka in se zgodi samo v primeru spremembe zneska</w:t>
      </w:r>
      <w:r w:rsidR="008D4A5F" w:rsidRPr="00706D6E">
        <w:rPr>
          <w:rFonts w:ascii="Aptos" w:hAnsi="Aptos" w:cs="Arial"/>
          <w:szCs w:val="20"/>
          <w:lang w:eastAsia="sl-SI"/>
        </w:rPr>
        <w:t xml:space="preserve"> </w:t>
      </w:r>
      <w:r w:rsidR="000A65E0" w:rsidRPr="00706D6E">
        <w:rPr>
          <w:rFonts w:ascii="Aptos" w:hAnsi="Aptos" w:cs="Arial"/>
          <w:szCs w:val="20"/>
          <w:lang w:eastAsia="sl-SI"/>
        </w:rPr>
        <w:t>RTV prispevka.</w:t>
      </w:r>
      <w:r w:rsidR="000A65E0">
        <w:rPr>
          <w:rFonts w:ascii="Aptos" w:hAnsi="Aptos" w:cs="Arial"/>
          <w:szCs w:val="20"/>
          <w:lang w:eastAsia="sl-SI"/>
        </w:rPr>
        <w:t xml:space="preserve"> </w:t>
      </w:r>
    </w:p>
    <w:p w14:paraId="0EB1C38D" w14:textId="77777777" w:rsidR="007C454D" w:rsidRDefault="007C454D" w:rsidP="007C454D">
      <w:pPr>
        <w:rPr>
          <w:rFonts w:ascii="Aptos" w:hAnsi="Aptos" w:cs="Arial"/>
          <w:b/>
          <w:bCs/>
          <w:szCs w:val="20"/>
          <w:lang w:eastAsia="sl-SI"/>
        </w:rPr>
      </w:pPr>
    </w:p>
    <w:p w14:paraId="6DE58C70" w14:textId="7F0BE22A" w:rsidR="004417F8" w:rsidRPr="00A4243F" w:rsidRDefault="004417F8" w:rsidP="004417F8">
      <w:pPr>
        <w:rPr>
          <w:rFonts w:ascii="Aptos" w:hAnsi="Aptos" w:cs="Arial"/>
          <w:i/>
          <w:iCs/>
          <w:szCs w:val="20"/>
          <w:lang w:eastAsia="sl-SI"/>
        </w:rPr>
      </w:pPr>
      <w:r w:rsidRPr="00A4243F">
        <w:rPr>
          <w:rFonts w:ascii="Aptos" w:hAnsi="Aptos" w:cs="Arial"/>
          <w:i/>
          <w:iCs/>
          <w:szCs w:val="20"/>
          <w:lang w:eastAsia="sl-SI"/>
        </w:rPr>
        <w:t>Naročnik si pridržuje pravico do odstopanja od predvidenih količin navzgor ali navzdol, glede na svoje trenutne potrebe in skladno s</w:t>
      </w:r>
      <w:r w:rsidR="008D4A5F">
        <w:rPr>
          <w:rFonts w:ascii="Aptos" w:hAnsi="Aptos" w:cs="Arial"/>
          <w:i/>
          <w:iCs/>
          <w:szCs w:val="20"/>
          <w:lang w:eastAsia="sl-SI"/>
        </w:rPr>
        <w:t xml:space="preserve"> </w:t>
      </w:r>
      <w:r w:rsidRPr="00A4243F">
        <w:rPr>
          <w:rFonts w:ascii="Aptos" w:hAnsi="Aptos" w:cs="Arial"/>
          <w:i/>
          <w:iCs/>
          <w:szCs w:val="20"/>
          <w:lang w:eastAsia="sl-SI"/>
        </w:rPr>
        <w:t>svojimi finančnimi zmožnostmi.</w:t>
      </w:r>
    </w:p>
    <w:p w14:paraId="1A4992FC" w14:textId="77777777" w:rsidR="004417F8" w:rsidRPr="00A4243F" w:rsidRDefault="004417F8" w:rsidP="004417F8">
      <w:pPr>
        <w:rPr>
          <w:rFonts w:ascii="Aptos" w:hAnsi="Aptos" w:cs="Arial"/>
          <w:i/>
          <w:iCs/>
          <w:szCs w:val="20"/>
          <w:lang w:eastAsia="sl-SI"/>
        </w:rPr>
      </w:pPr>
    </w:p>
    <w:p w14:paraId="13988F69" w14:textId="77777777" w:rsidR="004417F8" w:rsidRPr="00A4243F" w:rsidRDefault="004417F8" w:rsidP="004417F8">
      <w:pPr>
        <w:rPr>
          <w:rFonts w:ascii="Aptos" w:hAnsi="Aptos" w:cs="Arial"/>
          <w:i/>
          <w:iCs/>
          <w:szCs w:val="20"/>
          <w:lang w:eastAsia="sl-SI"/>
        </w:rPr>
      </w:pPr>
      <w:r w:rsidRPr="00A4243F">
        <w:rPr>
          <w:rFonts w:ascii="Aptos" w:hAnsi="Aptos" w:cs="Arial"/>
          <w:i/>
          <w:iCs/>
          <w:szCs w:val="20"/>
          <w:lang w:eastAsia="sl-SI"/>
        </w:rPr>
        <w:t>Naročnik naroči število obrazcev teden dni pred posredovanjem podatkov ponudniku.</w:t>
      </w:r>
    </w:p>
    <w:p w14:paraId="5EC27C05" w14:textId="77777777" w:rsidR="004417F8" w:rsidRPr="00A4243F" w:rsidRDefault="004417F8" w:rsidP="004417F8">
      <w:pPr>
        <w:rPr>
          <w:rFonts w:ascii="Aptos" w:hAnsi="Aptos" w:cs="Arial"/>
          <w:i/>
          <w:iCs/>
          <w:szCs w:val="20"/>
          <w:lang w:eastAsia="sl-SI"/>
        </w:rPr>
      </w:pPr>
    </w:p>
    <w:p w14:paraId="5D0B627A" w14:textId="661CB397" w:rsidR="004417F8" w:rsidRPr="00A4243F" w:rsidRDefault="004417F8" w:rsidP="004417F8">
      <w:pPr>
        <w:rPr>
          <w:rFonts w:ascii="Aptos" w:hAnsi="Aptos" w:cs="Arial"/>
          <w:i/>
          <w:iCs/>
          <w:szCs w:val="20"/>
          <w:lang w:eastAsia="sl-SI"/>
        </w:rPr>
      </w:pPr>
      <w:r w:rsidRPr="00A4243F">
        <w:rPr>
          <w:rFonts w:ascii="Aptos" w:hAnsi="Aptos" w:cs="Arial"/>
          <w:i/>
          <w:iCs/>
          <w:szCs w:val="20"/>
          <w:lang w:eastAsia="sl-SI"/>
        </w:rPr>
        <w:t>Naročnik posreduje podatke v izvedbo naročila za izpis obračunov RTV-prispevka in opominov s položnico v začetku koledarskega meseca, praviloma do petega dne v mesecu.</w:t>
      </w:r>
    </w:p>
    <w:p w14:paraId="57C73B2E" w14:textId="77777777" w:rsidR="004417F8" w:rsidRPr="004417F8" w:rsidRDefault="004417F8" w:rsidP="004417F8">
      <w:pPr>
        <w:rPr>
          <w:rFonts w:ascii="Aptos" w:hAnsi="Aptos" w:cs="Arial"/>
          <w:i/>
          <w:iCs/>
          <w:sz w:val="18"/>
          <w:szCs w:val="18"/>
          <w:lang w:eastAsia="sl-SI"/>
        </w:rPr>
      </w:pPr>
    </w:p>
    <w:p w14:paraId="140B35D6" w14:textId="725FF263" w:rsidR="0047063A" w:rsidRPr="004417F8" w:rsidRDefault="0047063A" w:rsidP="004417F8">
      <w:pPr>
        <w:rPr>
          <w:rFonts w:ascii="Aptos" w:hAnsi="Aptos"/>
          <w:b/>
          <w:bCs/>
        </w:rPr>
      </w:pPr>
      <w:r w:rsidRPr="004B6D27">
        <w:rPr>
          <w:rFonts w:ascii="Aptos" w:hAnsi="Aptos"/>
          <w:b/>
          <w:bCs/>
        </w:rPr>
        <w:t>Plačilni pogoji:</w:t>
      </w:r>
      <w:r w:rsidR="008D4A5F">
        <w:rPr>
          <w:rFonts w:ascii="Aptos" w:hAnsi="Aptos"/>
          <w:b/>
          <w:bCs/>
        </w:rPr>
        <w:t xml:space="preserve"> </w:t>
      </w:r>
      <w:r w:rsidR="004417F8" w:rsidRPr="004417F8">
        <w:rPr>
          <w:rFonts w:ascii="Aptos" w:hAnsi="Aptos"/>
        </w:rPr>
        <w:t>30 dni od dneva prejema pravilno izstavljenega računa za vsako posamezno storitev.</w:t>
      </w:r>
    </w:p>
    <w:p w14:paraId="21D42477" w14:textId="77777777" w:rsidR="00237CAF" w:rsidRPr="004B6D27" w:rsidRDefault="00237CAF" w:rsidP="009B0DE9">
      <w:pPr>
        <w:tabs>
          <w:tab w:val="right" w:pos="9638"/>
        </w:tabs>
        <w:spacing w:after="120"/>
        <w:rPr>
          <w:rFonts w:ascii="Aptos" w:hAnsi="Aptos" w:cs="Arial"/>
          <w:b/>
          <w:szCs w:val="20"/>
        </w:rPr>
      </w:pPr>
    </w:p>
    <w:p w14:paraId="72E82F0A" w14:textId="35138DBE" w:rsidR="0047063A" w:rsidRPr="00A4243F" w:rsidRDefault="00A4243F" w:rsidP="009B0DE9">
      <w:pPr>
        <w:tabs>
          <w:tab w:val="right" w:pos="9638"/>
        </w:tabs>
        <w:spacing w:after="120"/>
        <w:rPr>
          <w:rFonts w:ascii="Aptos" w:hAnsi="Aptos" w:cs="Arial"/>
          <w:bCs/>
          <w:i/>
          <w:iCs/>
          <w:szCs w:val="20"/>
        </w:rPr>
      </w:pPr>
      <w:r w:rsidRPr="00A4243F">
        <w:rPr>
          <w:rFonts w:ascii="Aptos" w:hAnsi="Aptos" w:cs="Arial"/>
          <w:bCs/>
          <w:i/>
          <w:iCs/>
          <w:szCs w:val="20"/>
        </w:rPr>
        <w:t>Naročnik ne bo predložil garancije za zavarovanje odloženih plačil, kakor tudi ne bo predložil kakšnega drugega instrumenta za zavarovanje plačil.</w:t>
      </w:r>
    </w:p>
    <w:p w14:paraId="3C2B9840" w14:textId="77777777" w:rsidR="00020A8B" w:rsidRPr="004B6D27" w:rsidRDefault="00020A8B" w:rsidP="009B0DE9">
      <w:pPr>
        <w:tabs>
          <w:tab w:val="right" w:pos="9638"/>
        </w:tabs>
        <w:spacing w:after="120"/>
        <w:rPr>
          <w:rFonts w:ascii="Aptos" w:hAnsi="Aptos" w:cs="Arial"/>
          <w:b/>
          <w:szCs w:val="20"/>
        </w:rPr>
      </w:pPr>
    </w:p>
    <w:p w14:paraId="1452857A" w14:textId="77777777" w:rsidR="0050491A" w:rsidRPr="004B6D27" w:rsidRDefault="0050491A" w:rsidP="009B0DE9">
      <w:pPr>
        <w:tabs>
          <w:tab w:val="right" w:pos="9638"/>
        </w:tabs>
        <w:spacing w:after="120"/>
        <w:rPr>
          <w:rFonts w:ascii="Aptos" w:hAnsi="Aptos" w:cs="Arial"/>
          <w:b/>
          <w:szCs w:val="20"/>
        </w:rPr>
      </w:pPr>
    </w:p>
    <w:p w14:paraId="4FE9E43B" w14:textId="059953C2" w:rsidR="004E5FD2" w:rsidRPr="004B6D27" w:rsidRDefault="004E5FD2" w:rsidP="004E5FD2">
      <w:pPr>
        <w:spacing w:line="360" w:lineRule="auto"/>
        <w:jc w:val="center"/>
        <w:rPr>
          <w:rFonts w:ascii="Aptos" w:hAnsi="Aptos"/>
          <w:noProof/>
        </w:rPr>
      </w:pPr>
      <w:r w:rsidRPr="004B6D27">
        <w:rPr>
          <w:rFonts w:ascii="Aptos" w:hAnsi="Aptos"/>
          <w:noProof/>
        </w:rPr>
        <w:t xml:space="preserve">Kraj in datum: </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Žig:</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Podpis zastopnika</w:t>
      </w:r>
    </w:p>
    <w:p w14:paraId="33E00CF6" w14:textId="6C297AE7" w:rsidR="004E5FD2" w:rsidRPr="004B6D27" w:rsidRDefault="004E5FD2" w:rsidP="009B0DE9">
      <w:pPr>
        <w:spacing w:line="360" w:lineRule="auto"/>
        <w:ind w:left="5664" w:firstLine="708"/>
        <w:jc w:val="center"/>
        <w:rPr>
          <w:rFonts w:ascii="Aptos" w:hAnsi="Aptos"/>
          <w:noProof/>
        </w:rPr>
      </w:pPr>
      <w:r w:rsidRPr="004B6D27">
        <w:rPr>
          <w:rFonts w:ascii="Aptos" w:hAnsi="Aptos"/>
          <w:noProof/>
        </w:rPr>
        <w:t>oz. prokurista:</w:t>
      </w:r>
    </w:p>
    <w:p w14:paraId="783A940E" w14:textId="0E5CD393" w:rsidR="00E87F94" w:rsidRPr="004B6D27" w:rsidRDefault="004E5FD2" w:rsidP="009B0DE9">
      <w:pPr>
        <w:spacing w:line="360" w:lineRule="auto"/>
        <w:jc w:val="center"/>
        <w:rPr>
          <w:rFonts w:ascii="Aptos" w:hAnsi="Aptos"/>
          <w:noProof/>
        </w:rPr>
      </w:pPr>
      <w:r w:rsidRPr="004B6D27">
        <w:rPr>
          <w:rFonts w:ascii="Aptos" w:hAnsi="Aptos"/>
          <w:noProof/>
        </w:rPr>
        <w:t>........................................</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w:t>
      </w:r>
      <w:bookmarkEnd w:id="210"/>
    </w:p>
    <w:p w14:paraId="0F8278C4" w14:textId="77777777" w:rsidR="009E0000" w:rsidRPr="004B6D27" w:rsidRDefault="009E0000" w:rsidP="009B0DE9">
      <w:pPr>
        <w:spacing w:line="360" w:lineRule="auto"/>
        <w:jc w:val="center"/>
        <w:rPr>
          <w:rFonts w:ascii="Aptos" w:hAnsi="Aptos"/>
          <w:noProof/>
        </w:rPr>
      </w:pPr>
    </w:p>
    <w:p w14:paraId="4FC20B20" w14:textId="0843448B" w:rsidR="00782190" w:rsidRPr="004B6D27" w:rsidRDefault="00782190" w:rsidP="00782190">
      <w:pPr>
        <w:jc w:val="right"/>
        <w:rPr>
          <w:rFonts w:ascii="Aptos" w:hAnsi="Aptos"/>
          <w:b/>
        </w:rPr>
      </w:pPr>
      <w:bookmarkStart w:id="212" w:name="_Hlk135807871"/>
      <w:r w:rsidRPr="004B6D27">
        <w:rPr>
          <w:rFonts w:ascii="Aptos" w:hAnsi="Aptos"/>
          <w:b/>
        </w:rPr>
        <w:t>OBR-</w:t>
      </w:r>
      <w:r w:rsidR="001D6E20" w:rsidRPr="004B6D27">
        <w:rPr>
          <w:rFonts w:ascii="Aptos" w:hAnsi="Aptos"/>
          <w:b/>
        </w:rPr>
        <w:t>4</w:t>
      </w:r>
      <w:r w:rsidR="00B661A4">
        <w:rPr>
          <w:rFonts w:ascii="Aptos" w:hAnsi="Aptos"/>
          <w:b/>
        </w:rPr>
        <w:t xml:space="preserve"> (Excel priloga)</w:t>
      </w:r>
    </w:p>
    <w:p w14:paraId="4C6421CB" w14:textId="26AEF07E" w:rsidR="00A4243F" w:rsidRPr="007A628C" w:rsidRDefault="00777734" w:rsidP="00777734">
      <w:pPr>
        <w:pStyle w:val="Heading2"/>
        <w:numPr>
          <w:ilvl w:val="0"/>
          <w:numId w:val="0"/>
        </w:numPr>
        <w:jc w:val="center"/>
        <w:rPr>
          <w:rFonts w:ascii="Aptos" w:hAnsi="Aptos"/>
          <w:b/>
          <w:bCs/>
        </w:rPr>
      </w:pPr>
      <w:bookmarkStart w:id="213" w:name="_Toc203393761"/>
      <w:r w:rsidRPr="007A628C">
        <w:rPr>
          <w:rFonts w:ascii="Aptos" w:hAnsi="Aptos"/>
          <w:b/>
          <w:bCs/>
        </w:rPr>
        <w:t>Specifikacija ponudbe</w:t>
      </w:r>
      <w:bookmarkEnd w:id="213"/>
    </w:p>
    <w:p w14:paraId="38714343" w14:textId="77777777" w:rsidR="00A4243F" w:rsidRDefault="00A4243F" w:rsidP="00A4243F">
      <w:pPr>
        <w:tabs>
          <w:tab w:val="left" w:pos="0"/>
        </w:tabs>
        <w:rPr>
          <w:rFonts w:ascii="Aptos" w:hAnsi="Aptos"/>
        </w:rPr>
      </w:pPr>
    </w:p>
    <w:p w14:paraId="3C1CFA04" w14:textId="77777777" w:rsidR="000A65E0" w:rsidRPr="00A4243F" w:rsidRDefault="000A65E0" w:rsidP="00A4243F">
      <w:pPr>
        <w:tabs>
          <w:tab w:val="left" w:pos="0"/>
        </w:tabs>
        <w:rPr>
          <w:rFonts w:ascii="Aptos" w:hAnsi="Aptos"/>
        </w:rPr>
      </w:pPr>
    </w:p>
    <w:p w14:paraId="1496E2C8" w14:textId="77777777" w:rsidR="00A4243F" w:rsidRPr="00A4243F" w:rsidRDefault="00A4243F" w:rsidP="00A4243F">
      <w:pPr>
        <w:tabs>
          <w:tab w:val="left" w:pos="0"/>
        </w:tabs>
        <w:rPr>
          <w:rFonts w:ascii="Aptos" w:hAnsi="Aptos"/>
        </w:rPr>
      </w:pPr>
      <w:r w:rsidRPr="00A4243F">
        <w:rPr>
          <w:rFonts w:ascii="Aptos" w:hAnsi="Aptos"/>
        </w:rPr>
        <w:t xml:space="preserve">Ponudnik mora izpolniti in priložiti obrazec Specifikacijo predračuna (OBR-4), ki je samostojen Excel dokument in del te Dokumentacije v zvezi z oddajo javnega naročila. OBR-4 prikazuje posamezne obrazce, katere naročnik potrebuje oziroma naroča in pogostost tiska le teh. </w:t>
      </w:r>
    </w:p>
    <w:p w14:paraId="7B86D171" w14:textId="77777777" w:rsidR="00A4243F" w:rsidRPr="00A4243F" w:rsidRDefault="00A4243F" w:rsidP="00A4243F">
      <w:pPr>
        <w:tabs>
          <w:tab w:val="left" w:pos="0"/>
        </w:tabs>
        <w:rPr>
          <w:rFonts w:ascii="Aptos" w:hAnsi="Aptos"/>
        </w:rPr>
      </w:pPr>
    </w:p>
    <w:p w14:paraId="7E1DE47E" w14:textId="77777777" w:rsidR="00A4243F" w:rsidRPr="00A4243F" w:rsidRDefault="00A4243F" w:rsidP="00A4243F">
      <w:pPr>
        <w:tabs>
          <w:tab w:val="left" w:pos="0"/>
        </w:tabs>
        <w:rPr>
          <w:rFonts w:ascii="Aptos" w:hAnsi="Aptos"/>
        </w:rPr>
      </w:pPr>
      <w:r w:rsidRPr="00A4243F">
        <w:rPr>
          <w:rFonts w:ascii="Aptos" w:hAnsi="Aptos"/>
        </w:rPr>
        <w:t xml:space="preserve">Ponudnik mora v obrazec vpisati ceno na kos brez DDV. Ostala polja se izpolnijo (izračunajo) samodejno na podlagi vnaprej določenih formul. </w:t>
      </w:r>
    </w:p>
    <w:p w14:paraId="5BD3AD22" w14:textId="77777777" w:rsidR="00A4243F" w:rsidRPr="00A4243F" w:rsidRDefault="00A4243F" w:rsidP="00A4243F">
      <w:pPr>
        <w:tabs>
          <w:tab w:val="left" w:pos="0"/>
        </w:tabs>
        <w:rPr>
          <w:rFonts w:ascii="Aptos" w:hAnsi="Aptos"/>
        </w:rPr>
      </w:pPr>
    </w:p>
    <w:p w14:paraId="62A5D8D3" w14:textId="77777777" w:rsidR="00A4243F" w:rsidRPr="00A4243F" w:rsidRDefault="00A4243F" w:rsidP="00A4243F">
      <w:pPr>
        <w:tabs>
          <w:tab w:val="left" w:pos="0"/>
        </w:tabs>
        <w:rPr>
          <w:rFonts w:ascii="Aptos" w:hAnsi="Aptos"/>
        </w:rPr>
      </w:pPr>
      <w:r w:rsidRPr="00A4243F">
        <w:rPr>
          <w:rFonts w:ascii="Aptos" w:hAnsi="Aptos"/>
        </w:rPr>
        <w:t>Ponudnik mora v Specifikaciji predračuna ponujati vse postavke, in sicer zaokrožene na štiri decimalna mesta. V kolikor ponudnik cene za posamezno postavko ne vpiše, se šteje, da predmetne postavke ne ponuja in tako ne izpolnjuje vseh zahtev naročnika iz predmetne dokumentacije. V kolikor ponudnik vpiše ceno nič (0) EUR, se šteje, da ponuja postavko brezplačno. Ponudnik ne sme spreminjati vsebine predračuna.</w:t>
      </w:r>
    </w:p>
    <w:p w14:paraId="0F7C10F0" w14:textId="77777777" w:rsidR="00A4243F" w:rsidRPr="00A4243F" w:rsidRDefault="00A4243F" w:rsidP="00A4243F">
      <w:pPr>
        <w:tabs>
          <w:tab w:val="left" w:pos="0"/>
        </w:tabs>
        <w:rPr>
          <w:rFonts w:ascii="Aptos" w:hAnsi="Aptos"/>
        </w:rPr>
      </w:pPr>
    </w:p>
    <w:p w14:paraId="0D44C99F" w14:textId="0B35EFF7" w:rsidR="00782190" w:rsidRPr="004B6D27" w:rsidRDefault="00A4243F" w:rsidP="00A4243F">
      <w:pPr>
        <w:tabs>
          <w:tab w:val="left" w:pos="0"/>
        </w:tabs>
        <w:rPr>
          <w:rFonts w:ascii="Aptos" w:hAnsi="Aptos"/>
        </w:rPr>
      </w:pPr>
      <w:r w:rsidRPr="00A4243F">
        <w:rPr>
          <w:rFonts w:ascii="Aptos" w:hAnsi="Aptos"/>
        </w:rPr>
        <w:t>Znesek iz polja »Skupaj brez DDV« mora ponudnik prepisati v obrazec Povzetek predračuna / Rekapitulacija (OBR-3) v ustrezno tabelo. V kolikor bo prišlo do neujemanja podatkov na obrazcih, bo naročnik upošteval seštevek iz obrazca Specifikacija ponudbe (OBR-4).</w:t>
      </w:r>
    </w:p>
    <w:p w14:paraId="22F79B60" w14:textId="77777777" w:rsidR="00782190" w:rsidRPr="004B6D27" w:rsidRDefault="00782190" w:rsidP="00782190">
      <w:pPr>
        <w:tabs>
          <w:tab w:val="left" w:pos="0"/>
        </w:tabs>
        <w:rPr>
          <w:rFonts w:ascii="Aptos" w:hAnsi="Aptos"/>
        </w:rPr>
      </w:pPr>
    </w:p>
    <w:p w14:paraId="101077B6" w14:textId="77777777" w:rsidR="00782190" w:rsidRPr="004B6D27" w:rsidRDefault="00782190" w:rsidP="00782190">
      <w:pPr>
        <w:rPr>
          <w:rFonts w:ascii="Aptos" w:hAnsi="Aptos"/>
        </w:rPr>
      </w:pPr>
    </w:p>
    <w:p w14:paraId="62CD3FAE" w14:textId="77777777" w:rsidR="00782190" w:rsidRPr="004B6D27" w:rsidRDefault="00782190" w:rsidP="00782190">
      <w:pPr>
        <w:rPr>
          <w:rFonts w:ascii="Aptos" w:hAnsi="Aptos"/>
          <w:b/>
          <w:u w:val="single"/>
        </w:rPr>
      </w:pPr>
    </w:p>
    <w:p w14:paraId="7710E9BF" w14:textId="77777777" w:rsidR="00782190" w:rsidRDefault="00782190" w:rsidP="00782190">
      <w:pPr>
        <w:rPr>
          <w:rFonts w:ascii="Aptos" w:hAnsi="Aptos"/>
          <w:b/>
          <w:u w:val="single"/>
        </w:rPr>
      </w:pPr>
    </w:p>
    <w:p w14:paraId="07CD090C" w14:textId="77777777" w:rsidR="000A65E0" w:rsidRPr="004B6D27" w:rsidRDefault="000A65E0" w:rsidP="00782190">
      <w:pPr>
        <w:rPr>
          <w:rFonts w:ascii="Aptos" w:hAnsi="Aptos"/>
          <w:b/>
          <w:u w:val="single"/>
        </w:rPr>
      </w:pPr>
    </w:p>
    <w:p w14:paraId="5EE44809" w14:textId="77777777" w:rsidR="00782190" w:rsidRDefault="00782190" w:rsidP="00782190">
      <w:pPr>
        <w:rPr>
          <w:rFonts w:ascii="Aptos" w:hAnsi="Aptos"/>
          <w:b/>
          <w:u w:val="single"/>
        </w:rPr>
      </w:pPr>
    </w:p>
    <w:p w14:paraId="2E01A456" w14:textId="77777777" w:rsidR="00A4243F" w:rsidRPr="004B6D27" w:rsidRDefault="00A4243F" w:rsidP="00782190">
      <w:pPr>
        <w:rPr>
          <w:rFonts w:ascii="Aptos" w:hAnsi="Aptos"/>
          <w:b/>
          <w:u w:val="single"/>
        </w:rPr>
      </w:pPr>
    </w:p>
    <w:p w14:paraId="76AC60A6" w14:textId="77777777" w:rsidR="00782190" w:rsidRPr="004B6D27" w:rsidRDefault="00782190" w:rsidP="00782190">
      <w:pPr>
        <w:rPr>
          <w:rFonts w:ascii="Aptos" w:hAnsi="Aptos"/>
          <w:b/>
          <w:u w:val="single"/>
        </w:rPr>
      </w:pPr>
    </w:p>
    <w:p w14:paraId="6BD8BBA0" w14:textId="77777777" w:rsidR="00A4243F" w:rsidRPr="00A4243F" w:rsidRDefault="00A4243F" w:rsidP="00A4243F">
      <w:pPr>
        <w:rPr>
          <w:rFonts w:ascii="Aptos" w:hAnsi="Aptos"/>
          <w:bCs/>
        </w:rPr>
      </w:pPr>
      <w:r w:rsidRPr="00A4243F">
        <w:rPr>
          <w:rFonts w:ascii="Aptos" w:hAnsi="Aptos"/>
          <w:bCs/>
        </w:rPr>
        <w:t>Pooblaščena oseba za izvajanje storitve:</w:t>
      </w:r>
    </w:p>
    <w:p w14:paraId="74A2E0A2" w14:textId="77777777" w:rsidR="00A4243F" w:rsidRPr="00A4243F" w:rsidRDefault="00A4243F" w:rsidP="00A4243F">
      <w:pPr>
        <w:rPr>
          <w:rFonts w:ascii="Aptos" w:hAnsi="Aptos"/>
          <w:bCs/>
        </w:rPr>
      </w:pPr>
    </w:p>
    <w:p w14:paraId="27909C44" w14:textId="5FAE9CB3" w:rsidR="00A4243F" w:rsidRPr="00A4243F" w:rsidRDefault="00A4243F" w:rsidP="00A4243F">
      <w:pPr>
        <w:rPr>
          <w:rFonts w:ascii="Aptos" w:hAnsi="Aptos"/>
          <w:bCs/>
        </w:rPr>
      </w:pPr>
      <w:r w:rsidRPr="00A4243F">
        <w:rPr>
          <w:rFonts w:ascii="Aptos" w:hAnsi="Aptos"/>
          <w:bCs/>
        </w:rPr>
        <w:t>Za izvajanje razpisanih storitev bo ves čas</w:t>
      </w:r>
      <w:r w:rsidR="008D4A5F">
        <w:rPr>
          <w:rFonts w:ascii="Aptos" w:hAnsi="Aptos"/>
          <w:bCs/>
        </w:rPr>
        <w:t xml:space="preserve"> </w:t>
      </w:r>
      <w:r w:rsidRPr="00A4243F">
        <w:rPr>
          <w:rFonts w:ascii="Aptos" w:hAnsi="Aptos"/>
          <w:bCs/>
        </w:rPr>
        <w:t xml:space="preserve">dostopna naslednja pooblaščena oseba: </w:t>
      </w:r>
    </w:p>
    <w:p w14:paraId="71C7A874" w14:textId="77777777" w:rsidR="00A4243F" w:rsidRPr="00A4243F" w:rsidRDefault="00A4243F" w:rsidP="00A4243F">
      <w:pPr>
        <w:rPr>
          <w:rFonts w:ascii="Aptos" w:hAnsi="Aptos"/>
          <w:bCs/>
        </w:rPr>
      </w:pPr>
    </w:p>
    <w:p w14:paraId="13965C7C" w14:textId="14106BCD" w:rsidR="00A4243F" w:rsidRPr="00A4243F" w:rsidRDefault="00A4243F" w:rsidP="00A4243F">
      <w:pPr>
        <w:spacing w:line="360" w:lineRule="auto"/>
        <w:rPr>
          <w:rFonts w:ascii="Aptos" w:hAnsi="Aptos"/>
          <w:bCs/>
        </w:rPr>
      </w:pPr>
      <w:r w:rsidRPr="00A4243F">
        <w:rPr>
          <w:rFonts w:ascii="Aptos" w:hAnsi="Aptos"/>
          <w:bCs/>
        </w:rPr>
        <w:t>Ime in priimek:</w:t>
      </w:r>
      <w:r w:rsidR="008D4A5F">
        <w:rPr>
          <w:rFonts w:ascii="Aptos" w:hAnsi="Aptos"/>
          <w:bCs/>
        </w:rPr>
        <w:t xml:space="preserve">     </w:t>
      </w:r>
      <w:r w:rsidRPr="00A4243F">
        <w:rPr>
          <w:rFonts w:ascii="Aptos" w:hAnsi="Aptos"/>
          <w:bCs/>
        </w:rPr>
        <w:t xml:space="preserve"> …………………………….</w:t>
      </w:r>
    </w:p>
    <w:p w14:paraId="0A66BBB8" w14:textId="5A4EAEDD" w:rsidR="00A4243F" w:rsidRPr="00A4243F" w:rsidRDefault="00A4243F" w:rsidP="00A4243F">
      <w:pPr>
        <w:spacing w:line="360" w:lineRule="auto"/>
        <w:rPr>
          <w:rFonts w:ascii="Aptos" w:hAnsi="Aptos"/>
          <w:bCs/>
        </w:rPr>
      </w:pPr>
      <w:r w:rsidRPr="00A4243F">
        <w:rPr>
          <w:rFonts w:ascii="Aptos" w:hAnsi="Aptos"/>
          <w:bCs/>
        </w:rPr>
        <w:t>Telefon (+GSM):</w:t>
      </w:r>
      <w:r w:rsidR="008D4A5F">
        <w:rPr>
          <w:rFonts w:ascii="Aptos" w:hAnsi="Aptos"/>
          <w:bCs/>
        </w:rPr>
        <w:t xml:space="preserve">    </w:t>
      </w:r>
      <w:r w:rsidRPr="00A4243F">
        <w:rPr>
          <w:rFonts w:ascii="Aptos" w:hAnsi="Aptos"/>
          <w:bCs/>
        </w:rPr>
        <w:t>…………………………….</w:t>
      </w:r>
    </w:p>
    <w:p w14:paraId="223C3DF0" w14:textId="7F13939F" w:rsidR="00A4243F" w:rsidRPr="00A4243F" w:rsidRDefault="00A4243F" w:rsidP="00A4243F">
      <w:pPr>
        <w:spacing w:line="360" w:lineRule="auto"/>
        <w:rPr>
          <w:rFonts w:ascii="Aptos" w:hAnsi="Aptos"/>
          <w:bCs/>
        </w:rPr>
      </w:pPr>
      <w:r w:rsidRPr="00A4243F">
        <w:rPr>
          <w:rFonts w:ascii="Aptos" w:hAnsi="Aptos"/>
          <w:bCs/>
        </w:rPr>
        <w:t>E-mail naslov:</w:t>
      </w:r>
      <w:r w:rsidR="008D4A5F">
        <w:rPr>
          <w:rFonts w:ascii="Aptos" w:hAnsi="Aptos"/>
          <w:bCs/>
        </w:rPr>
        <w:t xml:space="preserve">      </w:t>
      </w:r>
      <w:r w:rsidRPr="00A4243F">
        <w:rPr>
          <w:rFonts w:ascii="Aptos" w:hAnsi="Aptos"/>
          <w:bCs/>
        </w:rPr>
        <w:t>…………………………….</w:t>
      </w:r>
    </w:p>
    <w:p w14:paraId="7C20ED96" w14:textId="77777777" w:rsidR="00A4243F" w:rsidRPr="00A4243F" w:rsidRDefault="00A4243F" w:rsidP="00A4243F">
      <w:pPr>
        <w:rPr>
          <w:rFonts w:ascii="Aptos" w:hAnsi="Aptos"/>
          <w:bCs/>
        </w:rPr>
      </w:pPr>
    </w:p>
    <w:p w14:paraId="164785B0" w14:textId="77777777" w:rsidR="00A4243F" w:rsidRPr="00A4243F" w:rsidRDefault="00A4243F" w:rsidP="00A4243F">
      <w:pPr>
        <w:rPr>
          <w:rFonts w:ascii="Aptos" w:hAnsi="Aptos"/>
          <w:bCs/>
        </w:rPr>
      </w:pPr>
    </w:p>
    <w:p w14:paraId="50E05D85" w14:textId="77777777" w:rsidR="00A4243F" w:rsidRPr="00A4243F" w:rsidRDefault="00A4243F" w:rsidP="00A4243F">
      <w:pPr>
        <w:rPr>
          <w:rFonts w:ascii="Aptos" w:hAnsi="Aptos"/>
          <w:bCs/>
        </w:rPr>
      </w:pPr>
    </w:p>
    <w:p w14:paraId="4A709414" w14:textId="77777777" w:rsidR="00A4243F" w:rsidRDefault="00A4243F" w:rsidP="00A4243F">
      <w:pPr>
        <w:rPr>
          <w:rFonts w:ascii="Aptos" w:hAnsi="Aptos"/>
          <w:bCs/>
        </w:rPr>
      </w:pPr>
    </w:p>
    <w:p w14:paraId="29331C35" w14:textId="77777777" w:rsidR="00782190" w:rsidRPr="004B6D27" w:rsidRDefault="00782190" w:rsidP="00782190">
      <w:pPr>
        <w:rPr>
          <w:rFonts w:ascii="Aptos" w:hAnsi="Aptos"/>
          <w:b/>
          <w:u w:val="single"/>
        </w:rPr>
      </w:pPr>
    </w:p>
    <w:p w14:paraId="28CDE8DC" w14:textId="77777777" w:rsidR="00782190" w:rsidRDefault="00782190" w:rsidP="00782190">
      <w:pPr>
        <w:rPr>
          <w:rFonts w:ascii="Aptos" w:hAnsi="Aptos"/>
          <w:b/>
          <w:u w:val="single"/>
        </w:rPr>
      </w:pPr>
    </w:p>
    <w:p w14:paraId="4DC68D96" w14:textId="77777777" w:rsidR="000A65E0" w:rsidRPr="004B6D27" w:rsidRDefault="000A65E0" w:rsidP="00782190">
      <w:pPr>
        <w:rPr>
          <w:rFonts w:ascii="Aptos" w:hAnsi="Aptos"/>
          <w:b/>
          <w:u w:val="single"/>
        </w:rPr>
      </w:pPr>
    </w:p>
    <w:p w14:paraId="7E6AFDF6" w14:textId="77777777" w:rsidR="00782190" w:rsidRPr="004B6D27" w:rsidRDefault="00782190" w:rsidP="00782190">
      <w:pPr>
        <w:rPr>
          <w:rFonts w:ascii="Aptos" w:hAnsi="Aptos"/>
          <w:b/>
          <w:u w:val="single"/>
        </w:rPr>
      </w:pPr>
    </w:p>
    <w:p w14:paraId="699DAF7D" w14:textId="77777777" w:rsidR="00782190" w:rsidRPr="004B6D27" w:rsidRDefault="00782190" w:rsidP="00782190">
      <w:pPr>
        <w:rPr>
          <w:rFonts w:ascii="Aptos" w:hAnsi="Aptos"/>
          <w:b/>
          <w:u w:val="single"/>
        </w:rPr>
      </w:pPr>
    </w:p>
    <w:p w14:paraId="6162489E" w14:textId="77777777" w:rsidR="00782190" w:rsidRPr="004B6D27" w:rsidRDefault="00782190" w:rsidP="00782190">
      <w:pPr>
        <w:rPr>
          <w:rFonts w:ascii="Aptos" w:hAnsi="Aptos"/>
          <w:b/>
          <w:u w:val="single"/>
        </w:rPr>
      </w:pPr>
    </w:p>
    <w:p w14:paraId="1288B90E" w14:textId="77777777" w:rsidR="00782190" w:rsidRPr="004B6D27" w:rsidRDefault="00782190" w:rsidP="00782190">
      <w:pPr>
        <w:rPr>
          <w:rFonts w:ascii="Aptos" w:hAnsi="Aptos"/>
          <w:b/>
          <w:u w:val="single"/>
        </w:rPr>
      </w:pPr>
    </w:p>
    <w:p w14:paraId="223017E4" w14:textId="77777777" w:rsidR="00782190" w:rsidRPr="004B6D27" w:rsidRDefault="00782190" w:rsidP="00782190">
      <w:pPr>
        <w:jc w:val="center"/>
        <w:rPr>
          <w:rFonts w:ascii="Aptos" w:hAnsi="Aptos"/>
          <w:b/>
          <w:u w:val="single"/>
        </w:rPr>
      </w:pPr>
    </w:p>
    <w:p w14:paraId="2A115C72" w14:textId="77777777" w:rsidR="00782190" w:rsidRPr="004B6D27" w:rsidRDefault="00782190" w:rsidP="00782190">
      <w:pPr>
        <w:spacing w:line="360" w:lineRule="auto"/>
        <w:jc w:val="center"/>
        <w:rPr>
          <w:rFonts w:ascii="Aptos" w:hAnsi="Aptos"/>
        </w:rPr>
      </w:pPr>
      <w:r w:rsidRPr="004B6D27">
        <w:rPr>
          <w:rFonts w:ascii="Aptos" w:hAnsi="Aptos"/>
        </w:rPr>
        <w:t xml:space="preserve">Kraj in datum: </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Žig:</w:t>
      </w:r>
      <w:r w:rsidRPr="004B6D27">
        <w:rPr>
          <w:rFonts w:ascii="Aptos" w:hAnsi="Aptos"/>
        </w:rPr>
        <w:tab/>
      </w:r>
      <w:r w:rsidRPr="004B6D27">
        <w:rPr>
          <w:rFonts w:ascii="Aptos" w:hAnsi="Aptos"/>
        </w:rPr>
        <w:tab/>
      </w:r>
      <w:r w:rsidRPr="004B6D27">
        <w:rPr>
          <w:rFonts w:ascii="Aptos" w:hAnsi="Aptos"/>
        </w:rPr>
        <w:tab/>
        <w:t>Podpis zastopnika</w:t>
      </w:r>
    </w:p>
    <w:p w14:paraId="77145A5A" w14:textId="77777777" w:rsidR="00782190" w:rsidRPr="004B6D27" w:rsidRDefault="00782190" w:rsidP="00782190">
      <w:pPr>
        <w:spacing w:line="360" w:lineRule="auto"/>
        <w:ind w:left="4956" w:firstLine="708"/>
        <w:jc w:val="center"/>
        <w:rPr>
          <w:rFonts w:ascii="Aptos" w:hAnsi="Aptos"/>
        </w:rPr>
      </w:pPr>
      <w:r w:rsidRPr="004B6D27">
        <w:rPr>
          <w:rFonts w:ascii="Aptos" w:hAnsi="Aptos"/>
        </w:rPr>
        <w:t>oz. prokurista:</w:t>
      </w:r>
    </w:p>
    <w:p w14:paraId="62DB1FD6" w14:textId="77777777" w:rsidR="00782190" w:rsidRPr="004B6D27" w:rsidRDefault="00782190" w:rsidP="00782190">
      <w:pPr>
        <w:spacing w:line="360" w:lineRule="auto"/>
        <w:jc w:val="center"/>
        <w:rPr>
          <w:rFonts w:ascii="Aptos" w:hAnsi="Aptos"/>
        </w:rPr>
      </w:pPr>
    </w:p>
    <w:p w14:paraId="0B613960" w14:textId="77777777" w:rsidR="00782190" w:rsidRPr="004B6D27" w:rsidRDefault="00782190" w:rsidP="00782190">
      <w:pPr>
        <w:spacing w:line="360" w:lineRule="auto"/>
        <w:jc w:val="center"/>
        <w:rPr>
          <w:rFonts w:ascii="Aptos" w:hAnsi="Aptos"/>
        </w:rPr>
      </w:pPr>
      <w:r w:rsidRPr="004B6D27">
        <w:rPr>
          <w:rFonts w:ascii="Aptos" w:hAnsi="Aptos"/>
        </w:rPr>
        <w:t>........................................</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w:t>
      </w:r>
    </w:p>
    <w:p w14:paraId="0E621332" w14:textId="77777777" w:rsidR="000A65E0" w:rsidRDefault="000A65E0" w:rsidP="00782190">
      <w:pPr>
        <w:jc w:val="right"/>
        <w:rPr>
          <w:rFonts w:ascii="Aptos" w:hAnsi="Aptos"/>
          <w:b/>
        </w:rPr>
      </w:pPr>
    </w:p>
    <w:p w14:paraId="7A8527F6" w14:textId="55328696" w:rsidR="00782190" w:rsidRPr="004B6D27" w:rsidRDefault="00782190" w:rsidP="00782190">
      <w:pPr>
        <w:jc w:val="right"/>
        <w:rPr>
          <w:rFonts w:ascii="Aptos" w:hAnsi="Aptos"/>
          <w:b/>
        </w:rPr>
      </w:pPr>
      <w:r w:rsidRPr="004B6D27">
        <w:rPr>
          <w:rFonts w:ascii="Aptos" w:hAnsi="Aptos"/>
          <w:b/>
        </w:rPr>
        <w:lastRenderedPageBreak/>
        <w:t>OBR-</w:t>
      </w:r>
      <w:r w:rsidR="001D6E20" w:rsidRPr="004B6D27">
        <w:rPr>
          <w:rFonts w:ascii="Aptos" w:hAnsi="Aptos"/>
          <w:b/>
        </w:rPr>
        <w:t>5</w:t>
      </w:r>
    </w:p>
    <w:p w14:paraId="26663212" w14:textId="77777777" w:rsidR="00B661A4" w:rsidRDefault="00B661A4" w:rsidP="00782190">
      <w:pPr>
        <w:jc w:val="left"/>
        <w:rPr>
          <w:rFonts w:ascii="Aptos" w:hAnsi="Aptos"/>
        </w:rPr>
      </w:pPr>
    </w:p>
    <w:p w14:paraId="797A0EB1" w14:textId="77777777" w:rsidR="00B661A4" w:rsidRPr="004B6D27" w:rsidRDefault="00B661A4" w:rsidP="00B661A4">
      <w:pPr>
        <w:rPr>
          <w:rFonts w:ascii="Aptos" w:hAnsi="Aptos"/>
        </w:rPr>
      </w:pPr>
    </w:p>
    <w:p w14:paraId="5A92A4D2" w14:textId="77777777" w:rsidR="00B661A4" w:rsidRPr="004B6D27" w:rsidRDefault="00B661A4" w:rsidP="00B661A4">
      <w:pPr>
        <w:jc w:val="center"/>
        <w:rPr>
          <w:rFonts w:ascii="Aptos" w:hAnsi="Aptos"/>
          <w:noProof/>
        </w:rPr>
      </w:pPr>
      <w:r w:rsidRPr="004B6D27">
        <w:rPr>
          <w:rFonts w:ascii="Aptos" w:hAnsi="Aptos"/>
          <w:noProof/>
        </w:rPr>
        <w:t>PONUDNIK</w:t>
      </w:r>
      <w:r w:rsidRPr="004B6D27">
        <w:rPr>
          <w:rFonts w:ascii="Aptos" w:hAnsi="Aptos"/>
          <w:noProof/>
        </w:rPr>
        <w:tab/>
        <w:t>PODIZVAJALEC</w:t>
      </w:r>
      <w:r w:rsidRPr="004B6D27">
        <w:rPr>
          <w:rFonts w:ascii="Aptos" w:hAnsi="Aptos"/>
          <w:noProof/>
        </w:rPr>
        <w:tab/>
        <w:t>PARTNER V SKUPNI PONUDBI</w:t>
      </w:r>
    </w:p>
    <w:p w14:paraId="46C9E454" w14:textId="77777777" w:rsidR="00B661A4" w:rsidRPr="004B6D27" w:rsidRDefault="00B661A4" w:rsidP="00B661A4">
      <w:pPr>
        <w:jc w:val="center"/>
        <w:rPr>
          <w:rFonts w:ascii="Aptos" w:hAnsi="Aptos"/>
          <w:noProof/>
        </w:rPr>
      </w:pPr>
    </w:p>
    <w:p w14:paraId="4A4954C3" w14:textId="77777777" w:rsidR="00B661A4" w:rsidRPr="004B6D27" w:rsidRDefault="00B661A4" w:rsidP="00B661A4">
      <w:pPr>
        <w:jc w:val="center"/>
        <w:rPr>
          <w:rFonts w:ascii="Aptos" w:hAnsi="Aptos"/>
          <w:noProof/>
          <w:sz w:val="16"/>
          <w:szCs w:val="20"/>
        </w:rPr>
      </w:pPr>
      <w:r w:rsidRPr="004B6D27">
        <w:rPr>
          <w:rFonts w:ascii="Aptos" w:hAnsi="Aptos"/>
          <w:noProof/>
          <w:sz w:val="16"/>
          <w:szCs w:val="20"/>
        </w:rPr>
        <w:t>(ustrezno obkrožiti na kateri gospodarski subjekt se nanaša predložen obrazec)</w:t>
      </w:r>
    </w:p>
    <w:p w14:paraId="23DECDDD" w14:textId="77777777" w:rsidR="00B661A4" w:rsidRDefault="00B661A4" w:rsidP="00782190">
      <w:pPr>
        <w:jc w:val="left"/>
        <w:rPr>
          <w:rFonts w:ascii="Aptos" w:hAnsi="Aptos"/>
        </w:rPr>
      </w:pPr>
    </w:p>
    <w:p w14:paraId="645BD2A5" w14:textId="77777777" w:rsidR="00B661A4" w:rsidRDefault="00B661A4" w:rsidP="00782190">
      <w:pPr>
        <w:jc w:val="left"/>
        <w:rPr>
          <w:rFonts w:ascii="Aptos" w:hAnsi="Aptos"/>
        </w:rPr>
      </w:pPr>
    </w:p>
    <w:p w14:paraId="615AF6A9" w14:textId="31ACF11D" w:rsidR="00782190" w:rsidRPr="004B6D27" w:rsidRDefault="00782190" w:rsidP="00782190">
      <w:pPr>
        <w:jc w:val="left"/>
        <w:rPr>
          <w:rFonts w:ascii="Aptos" w:hAnsi="Aptos"/>
          <w:b/>
        </w:rPr>
      </w:pPr>
      <w:r w:rsidRPr="004B6D27">
        <w:rPr>
          <w:rFonts w:ascii="Aptos" w:hAnsi="Aptos"/>
        </w:rPr>
        <w:t>Ponudnik ..................................................</w:t>
      </w:r>
    </w:p>
    <w:p w14:paraId="79B5999E" w14:textId="77777777" w:rsidR="00782190" w:rsidRPr="004B6D27" w:rsidRDefault="00782190" w:rsidP="00782190">
      <w:pPr>
        <w:rPr>
          <w:rFonts w:ascii="Aptos" w:hAnsi="Aptos"/>
          <w:i/>
        </w:rPr>
      </w:pPr>
    </w:p>
    <w:p w14:paraId="46D335A3" w14:textId="77777777" w:rsidR="00782190" w:rsidRPr="004B6D27" w:rsidRDefault="00782190" w:rsidP="00782190">
      <w:pPr>
        <w:spacing w:line="360" w:lineRule="auto"/>
        <w:rPr>
          <w:rFonts w:ascii="Aptos" w:hAnsi="Aptos"/>
        </w:rPr>
      </w:pPr>
      <w:r w:rsidRPr="004B6D27">
        <w:rPr>
          <w:rFonts w:ascii="Aptos" w:hAnsi="Aptos"/>
        </w:rPr>
        <w:t>Naslov ......................................................</w:t>
      </w:r>
    </w:p>
    <w:p w14:paraId="2FBD9624" w14:textId="77777777" w:rsidR="00782190" w:rsidRPr="004B6D27" w:rsidRDefault="00782190" w:rsidP="00782190">
      <w:pPr>
        <w:rPr>
          <w:rFonts w:ascii="Aptos" w:hAnsi="Aptos"/>
        </w:rPr>
      </w:pPr>
    </w:p>
    <w:p w14:paraId="26B05C4A" w14:textId="77777777" w:rsidR="00A4243F" w:rsidRPr="004B6D27" w:rsidRDefault="00A4243F" w:rsidP="00A4243F">
      <w:pPr>
        <w:spacing w:line="360" w:lineRule="auto"/>
        <w:rPr>
          <w:rFonts w:ascii="Aptos" w:hAnsi="Aptos"/>
        </w:rPr>
      </w:pPr>
    </w:p>
    <w:p w14:paraId="56D14C29" w14:textId="77777777" w:rsidR="00A4243F" w:rsidRPr="004B6D27" w:rsidRDefault="00A4243F" w:rsidP="00A4243F">
      <w:pPr>
        <w:pStyle w:val="Heading22"/>
        <w:rPr>
          <w:rFonts w:ascii="Aptos" w:hAnsi="Aptos"/>
          <w:sz w:val="20"/>
          <w:szCs w:val="20"/>
        </w:rPr>
      </w:pPr>
      <w:bookmarkStart w:id="214" w:name="_Toc203393762"/>
      <w:r w:rsidRPr="004B6D27">
        <w:rPr>
          <w:rFonts w:ascii="Aptos" w:hAnsi="Aptos"/>
          <w:sz w:val="20"/>
          <w:szCs w:val="20"/>
        </w:rPr>
        <w:t>Izjava o varovanju podatkov</w:t>
      </w:r>
      <w:bookmarkEnd w:id="214"/>
    </w:p>
    <w:p w14:paraId="3663B376" w14:textId="09CCC336" w:rsidR="00A4243F" w:rsidRPr="004B6D27" w:rsidRDefault="00A4243F" w:rsidP="00A4243F">
      <w:pPr>
        <w:jc w:val="center"/>
        <w:rPr>
          <w:rFonts w:ascii="Aptos" w:hAnsi="Aptos"/>
          <w:b/>
          <w:szCs w:val="20"/>
        </w:rPr>
      </w:pPr>
      <w:r w:rsidRPr="004B6D27">
        <w:rPr>
          <w:rFonts w:ascii="Aptos" w:hAnsi="Aptos" w:cs="Arial"/>
          <w:b/>
          <w:szCs w:val="20"/>
        </w:rPr>
        <w:t xml:space="preserve">ZA JAVNO NAROČILO </w:t>
      </w:r>
      <w:r w:rsidRPr="004B6D27">
        <w:rPr>
          <w:rFonts w:ascii="Aptos" w:hAnsi="Aptos"/>
          <w:b/>
          <w:szCs w:val="20"/>
        </w:rPr>
        <w:t>JN-</w:t>
      </w:r>
      <w:r>
        <w:rPr>
          <w:rFonts w:ascii="Aptos" w:hAnsi="Aptos"/>
          <w:b/>
          <w:szCs w:val="20"/>
        </w:rPr>
        <w:t>S0737</w:t>
      </w:r>
    </w:p>
    <w:p w14:paraId="29E8854B" w14:textId="77777777" w:rsidR="00A4243F" w:rsidRPr="004B6D27" w:rsidRDefault="00A4243F" w:rsidP="00A4243F">
      <w:pPr>
        <w:rPr>
          <w:rFonts w:ascii="Aptos" w:hAnsi="Aptos" w:cs="Arial"/>
        </w:rPr>
      </w:pPr>
    </w:p>
    <w:p w14:paraId="584E5667" w14:textId="77777777" w:rsidR="00A4243F" w:rsidRPr="004B6D27" w:rsidRDefault="00A4243F" w:rsidP="00A4243F">
      <w:pPr>
        <w:rPr>
          <w:rFonts w:ascii="Aptos" w:hAnsi="Aptos" w:cs="Arial"/>
        </w:rPr>
      </w:pPr>
    </w:p>
    <w:p w14:paraId="5055842F" w14:textId="77777777" w:rsidR="00A4243F" w:rsidRPr="004B6D27" w:rsidRDefault="00A4243F" w:rsidP="00A4243F">
      <w:pPr>
        <w:rPr>
          <w:rFonts w:ascii="Aptos" w:hAnsi="Aptos" w:cs="Arial"/>
        </w:rPr>
      </w:pPr>
    </w:p>
    <w:p w14:paraId="7BBCE5F3" w14:textId="77777777" w:rsidR="00A4243F" w:rsidRPr="004B6D27" w:rsidRDefault="00A4243F" w:rsidP="00A4243F">
      <w:pPr>
        <w:rPr>
          <w:rFonts w:ascii="Aptos" w:hAnsi="Aptos" w:cs="Arial"/>
          <w:b/>
          <w:u w:val="single"/>
        </w:rPr>
      </w:pPr>
    </w:p>
    <w:p w14:paraId="18CE842E" w14:textId="77777777" w:rsidR="00A4243F" w:rsidRPr="004B6D27" w:rsidRDefault="00A4243F" w:rsidP="00A4243F">
      <w:pPr>
        <w:spacing w:line="280" w:lineRule="atLeast"/>
        <w:rPr>
          <w:rFonts w:ascii="Aptos" w:hAnsi="Aptos" w:cs="Arial"/>
        </w:rPr>
      </w:pPr>
      <w:r w:rsidRPr="004B6D27">
        <w:rPr>
          <w:rFonts w:ascii="Aptos" w:hAnsi="Aptos" w:cs="Arial"/>
        </w:rPr>
        <w:t>Pod kazensko in materialno odgovornostjo izjavljamo, da bomo:</w:t>
      </w:r>
    </w:p>
    <w:p w14:paraId="45B19793" w14:textId="77777777" w:rsidR="00A4243F" w:rsidRPr="004B6D27" w:rsidRDefault="00A4243F" w:rsidP="00A4243F">
      <w:pPr>
        <w:spacing w:line="280" w:lineRule="atLeast"/>
        <w:rPr>
          <w:rFonts w:ascii="Aptos" w:hAnsi="Aptos" w:cs="Arial"/>
          <w:bCs/>
        </w:rPr>
      </w:pPr>
    </w:p>
    <w:p w14:paraId="4910CB74" w14:textId="77777777" w:rsidR="00A4243F" w:rsidRPr="004B6D27" w:rsidRDefault="00A4243F" w:rsidP="00A4243F">
      <w:pPr>
        <w:numPr>
          <w:ilvl w:val="0"/>
          <w:numId w:val="8"/>
        </w:numPr>
        <w:spacing w:line="280" w:lineRule="atLeast"/>
        <w:rPr>
          <w:rFonts w:ascii="Aptos" w:hAnsi="Aptos" w:cs="Arial"/>
        </w:rPr>
      </w:pPr>
      <w:r w:rsidRPr="004B6D27">
        <w:rPr>
          <w:rFonts w:ascii="Aptos" w:hAnsi="Aptos" w:cs="Arial"/>
        </w:rPr>
        <w:t>vse podatke, s katerimi bomo razpolagali, varovali v skladu z določbami Zakona o varstvu osebnih podatkov (</w:t>
      </w:r>
      <w:r w:rsidRPr="004B6D27">
        <w:rPr>
          <w:rFonts w:ascii="Aptos" w:hAnsi="Aptos"/>
        </w:rPr>
        <w:t>Uradni list RS, št. 163/22);</w:t>
      </w:r>
    </w:p>
    <w:p w14:paraId="2459EDF2" w14:textId="77777777" w:rsidR="00A4243F" w:rsidRPr="004B6D27" w:rsidRDefault="00A4243F" w:rsidP="00A4243F">
      <w:pPr>
        <w:spacing w:line="280" w:lineRule="atLeast"/>
        <w:ind w:left="360"/>
        <w:rPr>
          <w:rFonts w:ascii="Aptos" w:hAnsi="Aptos" w:cs="Arial"/>
        </w:rPr>
      </w:pPr>
    </w:p>
    <w:p w14:paraId="290A175C" w14:textId="77777777" w:rsidR="00A4243F" w:rsidRPr="004B6D27" w:rsidRDefault="00A4243F" w:rsidP="00A4243F">
      <w:pPr>
        <w:numPr>
          <w:ilvl w:val="0"/>
          <w:numId w:val="8"/>
        </w:numPr>
        <w:spacing w:line="280" w:lineRule="atLeast"/>
        <w:rPr>
          <w:rFonts w:ascii="Aptos" w:hAnsi="Aptos" w:cs="Arial"/>
        </w:rPr>
      </w:pPr>
      <w:r w:rsidRPr="004B6D27">
        <w:rPr>
          <w:rFonts w:ascii="Aptos" w:hAnsi="Aptos" w:cs="Arial"/>
        </w:rPr>
        <w:t>hranili vse podatke, spise in listine, s katerimi bomo seznanjeni ob pridobivanju dodatnih informacij in opravljanju storitev, kot poslovno skrivnost;</w:t>
      </w:r>
    </w:p>
    <w:p w14:paraId="032EF1FA" w14:textId="77777777" w:rsidR="00A4243F" w:rsidRPr="004B6D27" w:rsidRDefault="00A4243F" w:rsidP="00A4243F">
      <w:pPr>
        <w:pStyle w:val="ListParagraph"/>
        <w:spacing w:line="280" w:lineRule="atLeast"/>
        <w:rPr>
          <w:rFonts w:ascii="Aptos" w:hAnsi="Aptos" w:cs="Arial"/>
        </w:rPr>
      </w:pPr>
    </w:p>
    <w:p w14:paraId="3B05B739" w14:textId="77777777" w:rsidR="00A4243F" w:rsidRPr="004B6D27" w:rsidRDefault="00A4243F" w:rsidP="00A4243F">
      <w:pPr>
        <w:numPr>
          <w:ilvl w:val="0"/>
          <w:numId w:val="8"/>
        </w:numPr>
        <w:spacing w:line="280" w:lineRule="atLeast"/>
        <w:rPr>
          <w:rFonts w:ascii="Aptos" w:hAnsi="Aptos" w:cs="Arial"/>
        </w:rPr>
      </w:pPr>
      <w:r w:rsidRPr="004B6D27">
        <w:rPr>
          <w:rFonts w:ascii="Aptos" w:hAnsi="Aptos" w:cs="Arial"/>
        </w:rPr>
        <w:t>varovali podatke v skladu s »Krovno politiko varovanja informacij v JZ RTV Slovenija«.</w:t>
      </w:r>
    </w:p>
    <w:p w14:paraId="7491246A" w14:textId="77777777" w:rsidR="00782190" w:rsidRPr="004B6D27" w:rsidRDefault="00782190" w:rsidP="00782190">
      <w:pPr>
        <w:rPr>
          <w:rFonts w:ascii="Aptos" w:hAnsi="Aptos"/>
          <w:b/>
          <w:u w:val="single"/>
        </w:rPr>
      </w:pPr>
    </w:p>
    <w:p w14:paraId="7F2EE10D" w14:textId="77777777" w:rsidR="00782190" w:rsidRPr="004B6D27" w:rsidRDefault="00782190" w:rsidP="00782190">
      <w:pPr>
        <w:rPr>
          <w:rFonts w:ascii="Aptos" w:hAnsi="Aptos"/>
          <w:b/>
          <w:u w:val="single"/>
        </w:rPr>
      </w:pPr>
    </w:p>
    <w:p w14:paraId="002AD531" w14:textId="77777777" w:rsidR="00782190" w:rsidRPr="004B6D27" w:rsidRDefault="00782190" w:rsidP="00782190">
      <w:pPr>
        <w:rPr>
          <w:rFonts w:ascii="Aptos" w:hAnsi="Aptos"/>
          <w:b/>
          <w:u w:val="single"/>
        </w:rPr>
      </w:pPr>
    </w:p>
    <w:p w14:paraId="06416636" w14:textId="77777777" w:rsidR="00782190" w:rsidRPr="004B6D27" w:rsidRDefault="00782190" w:rsidP="00782190">
      <w:pPr>
        <w:rPr>
          <w:rFonts w:ascii="Aptos" w:hAnsi="Aptos"/>
          <w:b/>
          <w:u w:val="single"/>
        </w:rPr>
      </w:pPr>
    </w:p>
    <w:p w14:paraId="15FADBF2" w14:textId="77777777" w:rsidR="00782190" w:rsidRPr="004B6D27" w:rsidRDefault="00782190" w:rsidP="00782190">
      <w:pPr>
        <w:rPr>
          <w:rFonts w:ascii="Aptos" w:hAnsi="Aptos"/>
          <w:b/>
          <w:u w:val="single"/>
        </w:rPr>
      </w:pPr>
    </w:p>
    <w:p w14:paraId="53D488D9" w14:textId="77777777" w:rsidR="00782190" w:rsidRPr="004B6D27" w:rsidRDefault="00782190" w:rsidP="00782190">
      <w:pPr>
        <w:rPr>
          <w:rFonts w:ascii="Aptos" w:hAnsi="Aptos"/>
          <w:b/>
          <w:u w:val="single"/>
        </w:rPr>
      </w:pPr>
    </w:p>
    <w:p w14:paraId="1B92CDC1" w14:textId="77777777" w:rsidR="00782190" w:rsidRPr="004B6D27" w:rsidRDefault="00782190" w:rsidP="00782190">
      <w:pPr>
        <w:rPr>
          <w:rFonts w:ascii="Aptos" w:hAnsi="Aptos"/>
          <w:b/>
          <w:u w:val="single"/>
        </w:rPr>
      </w:pPr>
    </w:p>
    <w:p w14:paraId="69EC29E5" w14:textId="77777777" w:rsidR="00782190" w:rsidRPr="004B6D27" w:rsidRDefault="00782190" w:rsidP="00782190">
      <w:pPr>
        <w:rPr>
          <w:rFonts w:ascii="Aptos" w:hAnsi="Aptos"/>
          <w:b/>
          <w:u w:val="single"/>
        </w:rPr>
      </w:pPr>
    </w:p>
    <w:p w14:paraId="24102CA8" w14:textId="77777777" w:rsidR="00782190" w:rsidRPr="004B6D27" w:rsidRDefault="00782190" w:rsidP="00782190">
      <w:pPr>
        <w:rPr>
          <w:rFonts w:ascii="Aptos" w:hAnsi="Aptos"/>
          <w:b/>
          <w:u w:val="single"/>
        </w:rPr>
      </w:pPr>
    </w:p>
    <w:p w14:paraId="1B8DE32E" w14:textId="77777777" w:rsidR="00782190" w:rsidRPr="004B6D27" w:rsidRDefault="00782190" w:rsidP="00782190">
      <w:pPr>
        <w:rPr>
          <w:rFonts w:ascii="Aptos" w:hAnsi="Aptos"/>
          <w:b/>
          <w:u w:val="single"/>
        </w:rPr>
      </w:pPr>
    </w:p>
    <w:p w14:paraId="2D510D64" w14:textId="77777777" w:rsidR="00782190" w:rsidRPr="004B6D27" w:rsidRDefault="00782190" w:rsidP="00782190">
      <w:pPr>
        <w:rPr>
          <w:rFonts w:ascii="Aptos" w:hAnsi="Aptos"/>
          <w:b/>
          <w:u w:val="single"/>
        </w:rPr>
      </w:pPr>
    </w:p>
    <w:p w14:paraId="197B7937" w14:textId="77777777" w:rsidR="00782190" w:rsidRPr="004B6D27" w:rsidRDefault="00782190" w:rsidP="00782190">
      <w:pPr>
        <w:rPr>
          <w:rFonts w:ascii="Aptos" w:hAnsi="Aptos"/>
          <w:b/>
          <w:u w:val="single"/>
        </w:rPr>
      </w:pPr>
    </w:p>
    <w:p w14:paraId="3133B51F" w14:textId="77777777" w:rsidR="00782190" w:rsidRPr="004B6D27" w:rsidRDefault="00782190" w:rsidP="00782190">
      <w:pPr>
        <w:rPr>
          <w:rFonts w:ascii="Aptos" w:hAnsi="Aptos"/>
          <w:b/>
          <w:u w:val="single"/>
        </w:rPr>
      </w:pPr>
    </w:p>
    <w:p w14:paraId="611007AB" w14:textId="77777777" w:rsidR="00782190" w:rsidRPr="004B6D27" w:rsidRDefault="00782190" w:rsidP="00782190">
      <w:pPr>
        <w:rPr>
          <w:rFonts w:ascii="Aptos" w:hAnsi="Aptos"/>
          <w:b/>
          <w:u w:val="single"/>
        </w:rPr>
      </w:pPr>
    </w:p>
    <w:p w14:paraId="7620B227" w14:textId="77777777" w:rsidR="00782190" w:rsidRDefault="00782190" w:rsidP="00782190">
      <w:pPr>
        <w:rPr>
          <w:rFonts w:ascii="Aptos" w:hAnsi="Aptos"/>
          <w:b/>
          <w:u w:val="single"/>
        </w:rPr>
      </w:pPr>
    </w:p>
    <w:p w14:paraId="65A9BFCA" w14:textId="77777777" w:rsidR="00A4243F" w:rsidRPr="004B6D27" w:rsidRDefault="00A4243F" w:rsidP="00782190">
      <w:pPr>
        <w:rPr>
          <w:rFonts w:ascii="Aptos" w:hAnsi="Aptos"/>
          <w:b/>
          <w:u w:val="single"/>
        </w:rPr>
      </w:pPr>
    </w:p>
    <w:p w14:paraId="15456946" w14:textId="77777777" w:rsidR="00782190" w:rsidRPr="004B6D27" w:rsidRDefault="00782190" w:rsidP="00782190">
      <w:pPr>
        <w:rPr>
          <w:rFonts w:ascii="Aptos" w:hAnsi="Aptos"/>
          <w:b/>
          <w:u w:val="single"/>
        </w:rPr>
      </w:pPr>
    </w:p>
    <w:p w14:paraId="0F12973B" w14:textId="77777777" w:rsidR="00782190" w:rsidRPr="004B6D27" w:rsidRDefault="00782190" w:rsidP="00782190">
      <w:pPr>
        <w:rPr>
          <w:rFonts w:ascii="Aptos" w:hAnsi="Aptos"/>
          <w:b/>
          <w:u w:val="single"/>
        </w:rPr>
      </w:pPr>
    </w:p>
    <w:p w14:paraId="57407E7C" w14:textId="77777777" w:rsidR="00782190" w:rsidRPr="004B6D27" w:rsidRDefault="00782190" w:rsidP="00782190">
      <w:pPr>
        <w:rPr>
          <w:rFonts w:ascii="Aptos" w:hAnsi="Aptos"/>
          <w:b/>
          <w:u w:val="single"/>
        </w:rPr>
      </w:pPr>
    </w:p>
    <w:p w14:paraId="604142E5" w14:textId="77777777" w:rsidR="00782190" w:rsidRPr="004B6D27" w:rsidRDefault="00782190" w:rsidP="00782190">
      <w:pPr>
        <w:rPr>
          <w:rFonts w:ascii="Aptos" w:hAnsi="Aptos"/>
          <w:b/>
          <w:u w:val="single"/>
        </w:rPr>
      </w:pPr>
    </w:p>
    <w:p w14:paraId="42B041F4" w14:textId="77777777" w:rsidR="00782190" w:rsidRPr="004B6D27" w:rsidRDefault="00782190" w:rsidP="00782190">
      <w:pPr>
        <w:jc w:val="center"/>
        <w:rPr>
          <w:rFonts w:ascii="Aptos" w:hAnsi="Aptos"/>
          <w:b/>
          <w:u w:val="single"/>
        </w:rPr>
      </w:pPr>
    </w:p>
    <w:p w14:paraId="7EDF03A8" w14:textId="77777777" w:rsidR="00782190" w:rsidRPr="004B6D27" w:rsidRDefault="00782190" w:rsidP="00782190">
      <w:pPr>
        <w:spacing w:line="360" w:lineRule="auto"/>
        <w:jc w:val="center"/>
        <w:rPr>
          <w:rFonts w:ascii="Aptos" w:hAnsi="Aptos"/>
        </w:rPr>
      </w:pPr>
      <w:r w:rsidRPr="004B6D27">
        <w:rPr>
          <w:rFonts w:ascii="Aptos" w:hAnsi="Aptos"/>
        </w:rPr>
        <w:t xml:space="preserve">Kraj in datum: </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Žig:</w:t>
      </w:r>
      <w:r w:rsidRPr="004B6D27">
        <w:rPr>
          <w:rFonts w:ascii="Aptos" w:hAnsi="Aptos"/>
        </w:rPr>
        <w:tab/>
      </w:r>
      <w:r w:rsidRPr="004B6D27">
        <w:rPr>
          <w:rFonts w:ascii="Aptos" w:hAnsi="Aptos"/>
        </w:rPr>
        <w:tab/>
      </w:r>
      <w:r w:rsidRPr="004B6D27">
        <w:rPr>
          <w:rFonts w:ascii="Aptos" w:hAnsi="Aptos"/>
        </w:rPr>
        <w:tab/>
        <w:t>Podpis zastopnika</w:t>
      </w:r>
    </w:p>
    <w:p w14:paraId="4C9C31F3" w14:textId="77777777" w:rsidR="00782190" w:rsidRPr="004B6D27" w:rsidRDefault="00782190" w:rsidP="00782190">
      <w:pPr>
        <w:spacing w:line="360" w:lineRule="auto"/>
        <w:ind w:left="4956" w:firstLine="708"/>
        <w:jc w:val="center"/>
        <w:rPr>
          <w:rFonts w:ascii="Aptos" w:hAnsi="Aptos"/>
        </w:rPr>
      </w:pPr>
      <w:r w:rsidRPr="004B6D27">
        <w:rPr>
          <w:rFonts w:ascii="Aptos" w:hAnsi="Aptos"/>
        </w:rPr>
        <w:t>oz. prokurista:</w:t>
      </w:r>
    </w:p>
    <w:p w14:paraId="1F35231A" w14:textId="77777777" w:rsidR="00782190" w:rsidRPr="004B6D27" w:rsidRDefault="00782190" w:rsidP="00782190">
      <w:pPr>
        <w:spacing w:line="360" w:lineRule="auto"/>
        <w:jc w:val="center"/>
        <w:rPr>
          <w:rFonts w:ascii="Aptos" w:hAnsi="Aptos"/>
        </w:rPr>
      </w:pPr>
    </w:p>
    <w:p w14:paraId="41876930" w14:textId="20CA45FA" w:rsidR="00782190" w:rsidRPr="004B6D27" w:rsidRDefault="00782190" w:rsidP="00782190">
      <w:pPr>
        <w:spacing w:line="360" w:lineRule="auto"/>
        <w:jc w:val="center"/>
        <w:rPr>
          <w:rFonts w:ascii="Aptos" w:hAnsi="Aptos"/>
        </w:rPr>
      </w:pPr>
      <w:r w:rsidRPr="004B6D27">
        <w:rPr>
          <w:rFonts w:ascii="Aptos" w:hAnsi="Aptos"/>
        </w:rPr>
        <w:t>........................................</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w:t>
      </w:r>
    </w:p>
    <w:p w14:paraId="1ED20979" w14:textId="06BA1D6F" w:rsidR="00F83E51" w:rsidRPr="004B6D27" w:rsidRDefault="00F83E51" w:rsidP="00F83E51">
      <w:pPr>
        <w:jc w:val="right"/>
        <w:rPr>
          <w:rFonts w:ascii="Aptos" w:hAnsi="Aptos"/>
          <w:b/>
        </w:rPr>
      </w:pPr>
      <w:r w:rsidRPr="004B6D27">
        <w:rPr>
          <w:rFonts w:ascii="Aptos" w:hAnsi="Aptos"/>
          <w:b/>
        </w:rPr>
        <w:lastRenderedPageBreak/>
        <w:t>OBR-6</w:t>
      </w:r>
    </w:p>
    <w:p w14:paraId="695F4490" w14:textId="5FA8B7E1" w:rsidR="00782190" w:rsidRPr="004B6D27" w:rsidRDefault="00B661A4" w:rsidP="00782190">
      <w:pPr>
        <w:jc w:val="left"/>
        <w:rPr>
          <w:rFonts w:ascii="Aptos" w:hAnsi="Aptos"/>
          <w:b/>
        </w:rPr>
      </w:pPr>
      <w:r>
        <w:rPr>
          <w:rFonts w:ascii="Aptos" w:hAnsi="Aptos"/>
        </w:rPr>
        <w:t xml:space="preserve">Naziv </w:t>
      </w:r>
      <w:r w:rsidR="00782190" w:rsidRPr="004B6D27">
        <w:rPr>
          <w:rFonts w:ascii="Aptos" w:hAnsi="Aptos"/>
        </w:rPr>
        <w:t>..................................................</w:t>
      </w:r>
    </w:p>
    <w:p w14:paraId="06D6278D" w14:textId="77777777" w:rsidR="00782190" w:rsidRPr="004B6D27" w:rsidRDefault="00782190" w:rsidP="00782190">
      <w:pPr>
        <w:rPr>
          <w:rFonts w:ascii="Aptos" w:hAnsi="Aptos"/>
          <w:i/>
        </w:rPr>
      </w:pPr>
    </w:p>
    <w:p w14:paraId="0D12F0A0" w14:textId="3C9B2349" w:rsidR="00782190" w:rsidRDefault="00782190" w:rsidP="00066859">
      <w:pPr>
        <w:spacing w:line="360" w:lineRule="auto"/>
        <w:rPr>
          <w:rFonts w:ascii="Aptos" w:hAnsi="Aptos"/>
        </w:rPr>
      </w:pPr>
      <w:r w:rsidRPr="004B6D27">
        <w:rPr>
          <w:rFonts w:ascii="Aptos" w:hAnsi="Aptos"/>
        </w:rPr>
        <w:t>Naslov ......................................................</w:t>
      </w:r>
    </w:p>
    <w:p w14:paraId="17EBA958" w14:textId="77777777" w:rsidR="00B661A4" w:rsidRDefault="00B661A4" w:rsidP="00066859">
      <w:pPr>
        <w:spacing w:line="360" w:lineRule="auto"/>
        <w:rPr>
          <w:rFonts w:ascii="Aptos" w:hAnsi="Aptos"/>
        </w:rPr>
      </w:pPr>
    </w:p>
    <w:p w14:paraId="29E3C278" w14:textId="77777777" w:rsidR="00B661A4" w:rsidRPr="004B6D27" w:rsidRDefault="00B661A4" w:rsidP="00066859">
      <w:pPr>
        <w:spacing w:line="360" w:lineRule="auto"/>
        <w:rPr>
          <w:rFonts w:ascii="Aptos" w:hAnsi="Aptos"/>
        </w:rPr>
      </w:pPr>
    </w:p>
    <w:p w14:paraId="2AA5ECF6" w14:textId="77777777" w:rsidR="00782190" w:rsidRPr="004B6D27" w:rsidRDefault="00782190" w:rsidP="00782190">
      <w:pPr>
        <w:rPr>
          <w:rFonts w:ascii="Aptos" w:hAnsi="Aptos"/>
        </w:rPr>
      </w:pPr>
    </w:p>
    <w:p w14:paraId="3A80741B" w14:textId="4C824BD1" w:rsidR="00782190" w:rsidRPr="00820E54" w:rsidRDefault="00CC34A3" w:rsidP="00CC34A3">
      <w:pPr>
        <w:pStyle w:val="Heading2"/>
        <w:numPr>
          <w:ilvl w:val="0"/>
          <w:numId w:val="0"/>
        </w:numPr>
        <w:jc w:val="center"/>
        <w:rPr>
          <w:rFonts w:ascii="Aptos" w:hAnsi="Aptos"/>
          <w:b/>
          <w:bCs/>
        </w:rPr>
      </w:pPr>
      <w:bookmarkStart w:id="215" w:name="_Toc162251513"/>
      <w:bookmarkStart w:id="216" w:name="_Toc203393763"/>
      <w:r w:rsidRPr="00820E54">
        <w:rPr>
          <w:rFonts w:ascii="Aptos" w:hAnsi="Aptos"/>
          <w:b/>
          <w:bCs/>
        </w:rPr>
        <w:t xml:space="preserve">Izjava o </w:t>
      </w:r>
      <w:bookmarkEnd w:id="215"/>
      <w:r w:rsidRPr="00820E54">
        <w:rPr>
          <w:rFonts w:ascii="Aptos" w:hAnsi="Aptos"/>
          <w:b/>
          <w:bCs/>
        </w:rPr>
        <w:t>razpolaganju z ustreznimi tehničnimi in kadrovskimi kapacitetami</w:t>
      </w:r>
      <w:bookmarkEnd w:id="216"/>
    </w:p>
    <w:p w14:paraId="6CF3085F" w14:textId="54F058D9" w:rsidR="00782190" w:rsidRPr="004B6D27" w:rsidRDefault="00B661A4" w:rsidP="00782190">
      <w:pPr>
        <w:jc w:val="center"/>
        <w:rPr>
          <w:rFonts w:ascii="Aptos" w:eastAsia="Calibri" w:hAnsi="Aptos" w:cs="Arial"/>
          <w:b/>
          <w:szCs w:val="20"/>
        </w:rPr>
      </w:pPr>
      <w:r>
        <w:rPr>
          <w:rFonts w:ascii="Aptos" w:eastAsia="Calibri" w:hAnsi="Aptos" w:cs="Arial"/>
          <w:b/>
          <w:szCs w:val="20"/>
        </w:rPr>
        <w:t xml:space="preserve">ZA </w:t>
      </w:r>
      <w:r w:rsidR="00782190" w:rsidRPr="004B6D27">
        <w:rPr>
          <w:rFonts w:ascii="Aptos" w:eastAsia="Calibri" w:hAnsi="Aptos" w:cs="Arial"/>
          <w:b/>
          <w:szCs w:val="20"/>
        </w:rPr>
        <w:t>JAVNO NAROČILO JN-</w:t>
      </w:r>
      <w:r>
        <w:rPr>
          <w:rFonts w:ascii="Aptos" w:eastAsia="Calibri" w:hAnsi="Aptos" w:cs="Arial"/>
          <w:b/>
          <w:szCs w:val="20"/>
        </w:rPr>
        <w:t>S0737</w:t>
      </w:r>
    </w:p>
    <w:p w14:paraId="6CF3A624" w14:textId="77777777" w:rsidR="00782190" w:rsidRDefault="00782190" w:rsidP="00782190">
      <w:pPr>
        <w:rPr>
          <w:rFonts w:ascii="Aptos" w:hAnsi="Aptos"/>
          <w:b/>
          <w:u w:val="single"/>
        </w:rPr>
      </w:pPr>
    </w:p>
    <w:p w14:paraId="5091CBC8" w14:textId="77777777" w:rsidR="00B661A4" w:rsidRDefault="00B661A4" w:rsidP="00782190">
      <w:pPr>
        <w:rPr>
          <w:rFonts w:ascii="Aptos" w:hAnsi="Aptos"/>
          <w:b/>
          <w:u w:val="single"/>
        </w:rPr>
      </w:pPr>
    </w:p>
    <w:p w14:paraId="2EFAE944" w14:textId="77777777" w:rsidR="00B661A4" w:rsidRPr="004B6D27" w:rsidRDefault="00B661A4" w:rsidP="00782190">
      <w:pPr>
        <w:rPr>
          <w:rFonts w:ascii="Aptos" w:hAnsi="Aptos"/>
          <w:b/>
          <w:u w:val="single"/>
        </w:rPr>
      </w:pPr>
    </w:p>
    <w:p w14:paraId="5A39A844" w14:textId="77777777" w:rsidR="00782190" w:rsidRPr="004B6D27" w:rsidRDefault="00782190" w:rsidP="00782190">
      <w:pPr>
        <w:tabs>
          <w:tab w:val="left" w:pos="0"/>
        </w:tabs>
        <w:spacing w:line="280" w:lineRule="atLeast"/>
        <w:rPr>
          <w:rFonts w:ascii="Aptos" w:hAnsi="Aptos"/>
        </w:rPr>
      </w:pPr>
      <w:r w:rsidRPr="004B6D27">
        <w:rPr>
          <w:rFonts w:ascii="Aptos" w:hAnsi="Aptos"/>
        </w:rPr>
        <w:t>Pod kazensko in materialno odgovornostjo izjavljamo, da:</w:t>
      </w:r>
    </w:p>
    <w:p w14:paraId="70F915D6" w14:textId="77777777" w:rsidR="00782190" w:rsidRPr="004B6D27" w:rsidRDefault="00782190" w:rsidP="00782190">
      <w:pPr>
        <w:tabs>
          <w:tab w:val="left" w:pos="0"/>
        </w:tabs>
        <w:spacing w:line="280" w:lineRule="atLeast"/>
        <w:rPr>
          <w:rFonts w:ascii="Aptos" w:hAnsi="Aptos"/>
        </w:rPr>
      </w:pPr>
    </w:p>
    <w:p w14:paraId="394BC67E" w14:textId="3194D9FC" w:rsidR="00782190" w:rsidRPr="004B6D27" w:rsidRDefault="00B661A4" w:rsidP="00782190">
      <w:pPr>
        <w:rPr>
          <w:rFonts w:ascii="Aptos" w:hAnsi="Aptos"/>
        </w:rPr>
      </w:pPr>
      <w:bookmarkStart w:id="217" w:name="_Hlk526753941"/>
      <w:r w:rsidRPr="00B661A4">
        <w:rPr>
          <w:rFonts w:ascii="Aptos" w:hAnsi="Aptos"/>
        </w:rPr>
        <w:t>razpolagamo</w:t>
      </w:r>
      <w:r w:rsidR="008D4A5F">
        <w:rPr>
          <w:rFonts w:ascii="Aptos" w:hAnsi="Aptos"/>
        </w:rPr>
        <w:t xml:space="preserve"> </w:t>
      </w:r>
      <w:r w:rsidRPr="00B661A4">
        <w:rPr>
          <w:rFonts w:ascii="Aptos" w:hAnsi="Aptos"/>
        </w:rPr>
        <w:t>z ustreznimi tehničnimi in kadrovskimi kapacitetami, ki bodo omogočale pravočasno in kakovostno izvedbo naročnikovih zahtev, navedenih v razpisni</w:t>
      </w:r>
      <w:r w:rsidR="008D4A5F">
        <w:rPr>
          <w:rFonts w:ascii="Aptos" w:hAnsi="Aptos"/>
        </w:rPr>
        <w:t xml:space="preserve"> </w:t>
      </w:r>
      <w:r w:rsidRPr="00B661A4">
        <w:rPr>
          <w:rFonts w:ascii="Aptos" w:hAnsi="Aptos"/>
        </w:rPr>
        <w:t>dokumentaciji za javno naročilo z oznako JN-S0737.</w:t>
      </w:r>
    </w:p>
    <w:bookmarkEnd w:id="217"/>
    <w:p w14:paraId="732C7FC9" w14:textId="77777777" w:rsidR="00782190" w:rsidRDefault="00782190" w:rsidP="00782190">
      <w:pPr>
        <w:jc w:val="center"/>
        <w:rPr>
          <w:rFonts w:ascii="Aptos" w:hAnsi="Aptos"/>
          <w:b/>
          <w:u w:val="single"/>
        </w:rPr>
      </w:pPr>
    </w:p>
    <w:p w14:paraId="540ACA35" w14:textId="77777777" w:rsidR="00B661A4" w:rsidRDefault="00B661A4" w:rsidP="00782190">
      <w:pPr>
        <w:jc w:val="center"/>
        <w:rPr>
          <w:rFonts w:ascii="Aptos" w:hAnsi="Aptos"/>
          <w:b/>
          <w:u w:val="single"/>
        </w:rPr>
      </w:pPr>
    </w:p>
    <w:p w14:paraId="325A97E2" w14:textId="77777777" w:rsidR="00B661A4" w:rsidRDefault="00B661A4" w:rsidP="00782190">
      <w:pPr>
        <w:jc w:val="center"/>
        <w:rPr>
          <w:rFonts w:ascii="Aptos" w:hAnsi="Aptos"/>
          <w:b/>
          <w:u w:val="single"/>
        </w:rPr>
      </w:pPr>
    </w:p>
    <w:p w14:paraId="7AA4BF1D" w14:textId="77777777" w:rsidR="00B661A4" w:rsidRDefault="00B661A4" w:rsidP="00782190">
      <w:pPr>
        <w:jc w:val="center"/>
        <w:rPr>
          <w:rFonts w:ascii="Aptos" w:hAnsi="Aptos"/>
          <w:b/>
          <w:u w:val="single"/>
        </w:rPr>
      </w:pPr>
    </w:p>
    <w:p w14:paraId="6DCC96E5" w14:textId="77777777" w:rsidR="00B661A4" w:rsidRDefault="00B661A4" w:rsidP="00782190">
      <w:pPr>
        <w:jc w:val="center"/>
        <w:rPr>
          <w:rFonts w:ascii="Aptos" w:hAnsi="Aptos"/>
          <w:b/>
          <w:u w:val="single"/>
        </w:rPr>
      </w:pPr>
    </w:p>
    <w:p w14:paraId="28FD66AF" w14:textId="77777777" w:rsidR="00B661A4" w:rsidRDefault="00B661A4" w:rsidP="00782190">
      <w:pPr>
        <w:jc w:val="center"/>
        <w:rPr>
          <w:rFonts w:ascii="Aptos" w:hAnsi="Aptos"/>
          <w:b/>
          <w:u w:val="single"/>
        </w:rPr>
      </w:pPr>
    </w:p>
    <w:p w14:paraId="1E05837D" w14:textId="77777777" w:rsidR="00B661A4" w:rsidRDefault="00B661A4" w:rsidP="00782190">
      <w:pPr>
        <w:jc w:val="center"/>
        <w:rPr>
          <w:rFonts w:ascii="Aptos" w:hAnsi="Aptos"/>
          <w:b/>
          <w:u w:val="single"/>
        </w:rPr>
      </w:pPr>
    </w:p>
    <w:p w14:paraId="056DD3CC" w14:textId="77777777" w:rsidR="00B661A4" w:rsidRDefault="00B661A4" w:rsidP="00782190">
      <w:pPr>
        <w:jc w:val="center"/>
        <w:rPr>
          <w:rFonts w:ascii="Aptos" w:hAnsi="Aptos"/>
          <w:b/>
          <w:u w:val="single"/>
        </w:rPr>
      </w:pPr>
    </w:p>
    <w:p w14:paraId="2D121189" w14:textId="77777777" w:rsidR="00B661A4" w:rsidRDefault="00B661A4" w:rsidP="00782190">
      <w:pPr>
        <w:jc w:val="center"/>
        <w:rPr>
          <w:rFonts w:ascii="Aptos" w:hAnsi="Aptos"/>
          <w:b/>
          <w:u w:val="single"/>
        </w:rPr>
      </w:pPr>
    </w:p>
    <w:p w14:paraId="4EBDDE03" w14:textId="77777777" w:rsidR="00B661A4" w:rsidRDefault="00B661A4" w:rsidP="00782190">
      <w:pPr>
        <w:jc w:val="center"/>
        <w:rPr>
          <w:rFonts w:ascii="Aptos" w:hAnsi="Aptos"/>
          <w:b/>
          <w:u w:val="single"/>
        </w:rPr>
      </w:pPr>
    </w:p>
    <w:p w14:paraId="0D8AE081" w14:textId="77777777" w:rsidR="00B661A4" w:rsidRDefault="00B661A4" w:rsidP="00782190">
      <w:pPr>
        <w:jc w:val="center"/>
        <w:rPr>
          <w:rFonts w:ascii="Aptos" w:hAnsi="Aptos"/>
          <w:b/>
          <w:u w:val="single"/>
        </w:rPr>
      </w:pPr>
    </w:p>
    <w:p w14:paraId="7EC71540" w14:textId="77777777" w:rsidR="00B661A4" w:rsidRDefault="00B661A4" w:rsidP="00782190">
      <w:pPr>
        <w:jc w:val="center"/>
        <w:rPr>
          <w:rFonts w:ascii="Aptos" w:hAnsi="Aptos"/>
          <w:b/>
          <w:u w:val="single"/>
        </w:rPr>
      </w:pPr>
    </w:p>
    <w:p w14:paraId="7C17B143" w14:textId="77777777" w:rsidR="00B661A4" w:rsidRDefault="00B661A4" w:rsidP="00782190">
      <w:pPr>
        <w:jc w:val="center"/>
        <w:rPr>
          <w:rFonts w:ascii="Aptos" w:hAnsi="Aptos"/>
          <w:b/>
          <w:u w:val="single"/>
        </w:rPr>
      </w:pPr>
    </w:p>
    <w:p w14:paraId="57DBF17B" w14:textId="77777777" w:rsidR="00B661A4" w:rsidRDefault="00B661A4" w:rsidP="00782190">
      <w:pPr>
        <w:jc w:val="center"/>
        <w:rPr>
          <w:rFonts w:ascii="Aptos" w:hAnsi="Aptos"/>
          <w:b/>
          <w:u w:val="single"/>
        </w:rPr>
      </w:pPr>
    </w:p>
    <w:p w14:paraId="4A4633C0" w14:textId="77777777" w:rsidR="00B661A4" w:rsidRDefault="00B661A4" w:rsidP="00782190">
      <w:pPr>
        <w:jc w:val="center"/>
        <w:rPr>
          <w:rFonts w:ascii="Aptos" w:hAnsi="Aptos"/>
          <w:b/>
          <w:u w:val="single"/>
        </w:rPr>
      </w:pPr>
    </w:p>
    <w:p w14:paraId="595C181F" w14:textId="77777777" w:rsidR="00B661A4" w:rsidRDefault="00B661A4" w:rsidP="00782190">
      <w:pPr>
        <w:jc w:val="center"/>
        <w:rPr>
          <w:rFonts w:ascii="Aptos" w:hAnsi="Aptos"/>
          <w:b/>
          <w:u w:val="single"/>
        </w:rPr>
      </w:pPr>
    </w:p>
    <w:p w14:paraId="5DF3FD60" w14:textId="77777777" w:rsidR="00B661A4" w:rsidRDefault="00B661A4" w:rsidP="00782190">
      <w:pPr>
        <w:jc w:val="center"/>
        <w:rPr>
          <w:rFonts w:ascii="Aptos" w:hAnsi="Aptos"/>
          <w:b/>
          <w:u w:val="single"/>
        </w:rPr>
      </w:pPr>
    </w:p>
    <w:p w14:paraId="2D1DF7CD" w14:textId="77777777" w:rsidR="00B661A4" w:rsidRDefault="00B661A4" w:rsidP="00782190">
      <w:pPr>
        <w:jc w:val="center"/>
        <w:rPr>
          <w:rFonts w:ascii="Aptos" w:hAnsi="Aptos"/>
          <w:b/>
          <w:u w:val="single"/>
        </w:rPr>
      </w:pPr>
    </w:p>
    <w:p w14:paraId="4691C6B3" w14:textId="77777777" w:rsidR="00B661A4" w:rsidRDefault="00B661A4" w:rsidP="00782190">
      <w:pPr>
        <w:jc w:val="center"/>
        <w:rPr>
          <w:rFonts w:ascii="Aptos" w:hAnsi="Aptos"/>
          <w:b/>
          <w:u w:val="single"/>
        </w:rPr>
      </w:pPr>
    </w:p>
    <w:p w14:paraId="1E857F87" w14:textId="77777777" w:rsidR="00B661A4" w:rsidRDefault="00B661A4" w:rsidP="00782190">
      <w:pPr>
        <w:jc w:val="center"/>
        <w:rPr>
          <w:rFonts w:ascii="Aptos" w:hAnsi="Aptos"/>
          <w:b/>
          <w:u w:val="single"/>
        </w:rPr>
      </w:pPr>
    </w:p>
    <w:p w14:paraId="23ECFFBA" w14:textId="77777777" w:rsidR="00B661A4" w:rsidRDefault="00B661A4" w:rsidP="00782190">
      <w:pPr>
        <w:jc w:val="center"/>
        <w:rPr>
          <w:rFonts w:ascii="Aptos" w:hAnsi="Aptos"/>
          <w:b/>
          <w:u w:val="single"/>
        </w:rPr>
      </w:pPr>
    </w:p>
    <w:p w14:paraId="6F34392B" w14:textId="77777777" w:rsidR="00B661A4" w:rsidRDefault="00B661A4" w:rsidP="00782190">
      <w:pPr>
        <w:jc w:val="center"/>
        <w:rPr>
          <w:rFonts w:ascii="Aptos" w:hAnsi="Aptos"/>
          <w:b/>
          <w:u w:val="single"/>
        </w:rPr>
      </w:pPr>
    </w:p>
    <w:p w14:paraId="34E24ED3" w14:textId="77777777" w:rsidR="00B661A4" w:rsidRDefault="00B661A4" w:rsidP="00782190">
      <w:pPr>
        <w:jc w:val="center"/>
        <w:rPr>
          <w:rFonts w:ascii="Aptos" w:hAnsi="Aptos"/>
          <w:b/>
          <w:u w:val="single"/>
        </w:rPr>
      </w:pPr>
    </w:p>
    <w:p w14:paraId="1B063A55" w14:textId="77777777" w:rsidR="00B661A4" w:rsidRDefault="00B661A4" w:rsidP="00782190">
      <w:pPr>
        <w:jc w:val="center"/>
        <w:rPr>
          <w:rFonts w:ascii="Aptos" w:hAnsi="Aptos"/>
          <w:b/>
          <w:u w:val="single"/>
        </w:rPr>
      </w:pPr>
    </w:p>
    <w:p w14:paraId="537C4E66" w14:textId="77777777" w:rsidR="00B661A4" w:rsidRDefault="00B661A4" w:rsidP="00782190">
      <w:pPr>
        <w:jc w:val="center"/>
        <w:rPr>
          <w:rFonts w:ascii="Aptos" w:hAnsi="Aptos"/>
          <w:b/>
          <w:u w:val="single"/>
        </w:rPr>
      </w:pPr>
    </w:p>
    <w:p w14:paraId="0724005D" w14:textId="77777777" w:rsidR="00B661A4" w:rsidRDefault="00B661A4" w:rsidP="00782190">
      <w:pPr>
        <w:jc w:val="center"/>
        <w:rPr>
          <w:rFonts w:ascii="Aptos" w:hAnsi="Aptos"/>
          <w:b/>
          <w:u w:val="single"/>
        </w:rPr>
      </w:pPr>
    </w:p>
    <w:p w14:paraId="198198C3" w14:textId="77777777" w:rsidR="00B661A4" w:rsidRDefault="00B661A4" w:rsidP="00782190">
      <w:pPr>
        <w:jc w:val="center"/>
        <w:rPr>
          <w:rFonts w:ascii="Aptos" w:hAnsi="Aptos"/>
          <w:b/>
          <w:u w:val="single"/>
        </w:rPr>
      </w:pPr>
    </w:p>
    <w:p w14:paraId="4F5F5D12" w14:textId="77777777" w:rsidR="00B661A4" w:rsidRDefault="00B661A4" w:rsidP="00782190">
      <w:pPr>
        <w:jc w:val="center"/>
        <w:rPr>
          <w:rFonts w:ascii="Aptos" w:hAnsi="Aptos"/>
          <w:b/>
          <w:u w:val="single"/>
        </w:rPr>
      </w:pPr>
    </w:p>
    <w:p w14:paraId="58F02DC8" w14:textId="77777777" w:rsidR="00B661A4" w:rsidRDefault="00B661A4" w:rsidP="00782190">
      <w:pPr>
        <w:jc w:val="center"/>
        <w:rPr>
          <w:rFonts w:ascii="Aptos" w:hAnsi="Aptos"/>
          <w:b/>
          <w:u w:val="single"/>
        </w:rPr>
      </w:pPr>
    </w:p>
    <w:p w14:paraId="562D573A" w14:textId="77777777" w:rsidR="00B661A4" w:rsidRDefault="00B661A4" w:rsidP="00782190">
      <w:pPr>
        <w:jc w:val="center"/>
        <w:rPr>
          <w:rFonts w:ascii="Aptos" w:hAnsi="Aptos"/>
          <w:b/>
          <w:u w:val="single"/>
        </w:rPr>
      </w:pPr>
    </w:p>
    <w:p w14:paraId="11FEE6C3" w14:textId="77777777" w:rsidR="00B661A4" w:rsidRPr="004B6D27" w:rsidRDefault="00B661A4" w:rsidP="00782190">
      <w:pPr>
        <w:jc w:val="center"/>
        <w:rPr>
          <w:rFonts w:ascii="Aptos" w:hAnsi="Aptos"/>
          <w:b/>
          <w:u w:val="single"/>
        </w:rPr>
      </w:pPr>
    </w:p>
    <w:p w14:paraId="3CC66987" w14:textId="77777777" w:rsidR="00020A8B" w:rsidRPr="004B6D27" w:rsidRDefault="00020A8B" w:rsidP="00782190">
      <w:pPr>
        <w:jc w:val="center"/>
        <w:rPr>
          <w:rFonts w:ascii="Aptos" w:hAnsi="Aptos"/>
          <w:b/>
          <w:u w:val="single"/>
        </w:rPr>
      </w:pPr>
    </w:p>
    <w:p w14:paraId="0D2F393C" w14:textId="77777777" w:rsidR="00782190" w:rsidRPr="004B6D27" w:rsidRDefault="00782190" w:rsidP="00782190">
      <w:pPr>
        <w:spacing w:line="360" w:lineRule="auto"/>
        <w:jc w:val="center"/>
        <w:rPr>
          <w:rFonts w:ascii="Aptos" w:hAnsi="Aptos"/>
        </w:rPr>
      </w:pPr>
      <w:r w:rsidRPr="004B6D27">
        <w:rPr>
          <w:rFonts w:ascii="Aptos" w:hAnsi="Aptos"/>
        </w:rPr>
        <w:t xml:space="preserve">Kraj in datum: </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Žig:</w:t>
      </w:r>
      <w:r w:rsidRPr="004B6D27">
        <w:rPr>
          <w:rFonts w:ascii="Aptos" w:hAnsi="Aptos"/>
        </w:rPr>
        <w:tab/>
      </w:r>
      <w:r w:rsidRPr="004B6D27">
        <w:rPr>
          <w:rFonts w:ascii="Aptos" w:hAnsi="Aptos"/>
        </w:rPr>
        <w:tab/>
      </w:r>
      <w:r w:rsidRPr="004B6D27">
        <w:rPr>
          <w:rFonts w:ascii="Aptos" w:hAnsi="Aptos"/>
        </w:rPr>
        <w:tab/>
        <w:t>Podpis zastopnika</w:t>
      </w:r>
    </w:p>
    <w:p w14:paraId="67B365F9" w14:textId="77777777" w:rsidR="00782190" w:rsidRPr="004B6D27" w:rsidRDefault="00782190" w:rsidP="00782190">
      <w:pPr>
        <w:spacing w:line="360" w:lineRule="auto"/>
        <w:ind w:left="4956" w:firstLine="708"/>
        <w:jc w:val="center"/>
        <w:rPr>
          <w:rFonts w:ascii="Aptos" w:hAnsi="Aptos"/>
        </w:rPr>
      </w:pPr>
      <w:r w:rsidRPr="004B6D27">
        <w:rPr>
          <w:rFonts w:ascii="Aptos" w:hAnsi="Aptos"/>
        </w:rPr>
        <w:t>oz. prokurista:</w:t>
      </w:r>
    </w:p>
    <w:p w14:paraId="34A58CA4" w14:textId="77777777" w:rsidR="00020A8B" w:rsidRPr="004B6D27" w:rsidRDefault="00020A8B" w:rsidP="00782190">
      <w:pPr>
        <w:spacing w:line="360" w:lineRule="auto"/>
        <w:ind w:left="4956" w:firstLine="708"/>
        <w:jc w:val="center"/>
        <w:rPr>
          <w:rFonts w:ascii="Aptos" w:hAnsi="Aptos"/>
        </w:rPr>
      </w:pPr>
    </w:p>
    <w:p w14:paraId="0AE1DBEA" w14:textId="35187EB6" w:rsidR="00F13265" w:rsidRPr="004B6D27" w:rsidRDefault="00782190" w:rsidP="00F13265">
      <w:pPr>
        <w:spacing w:line="360" w:lineRule="auto"/>
        <w:jc w:val="center"/>
        <w:rPr>
          <w:rFonts w:ascii="Aptos" w:hAnsi="Aptos"/>
        </w:rPr>
      </w:pPr>
      <w:r w:rsidRPr="004B6D27">
        <w:rPr>
          <w:rFonts w:ascii="Aptos" w:hAnsi="Aptos"/>
        </w:rPr>
        <w:t>........................................</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w:t>
      </w:r>
    </w:p>
    <w:p w14:paraId="626F7001" w14:textId="4304590B" w:rsidR="00F13265" w:rsidRPr="004B6D27" w:rsidRDefault="00F13265" w:rsidP="00F13265">
      <w:pPr>
        <w:jc w:val="right"/>
        <w:rPr>
          <w:rFonts w:ascii="Aptos" w:hAnsi="Aptos"/>
          <w:b/>
        </w:rPr>
      </w:pPr>
      <w:bookmarkStart w:id="218" w:name="_Toc518024528"/>
      <w:r w:rsidRPr="004B6D27">
        <w:rPr>
          <w:rFonts w:ascii="Aptos" w:hAnsi="Aptos"/>
          <w:b/>
        </w:rPr>
        <w:lastRenderedPageBreak/>
        <w:t>OBR-</w:t>
      </w:r>
      <w:r w:rsidR="007E6C59" w:rsidRPr="004B6D27">
        <w:rPr>
          <w:rFonts w:ascii="Aptos" w:hAnsi="Aptos"/>
          <w:b/>
        </w:rPr>
        <w:t>7</w:t>
      </w:r>
    </w:p>
    <w:p w14:paraId="6828D21B" w14:textId="77777777" w:rsidR="00F13265" w:rsidRPr="004B6D27" w:rsidRDefault="00F13265" w:rsidP="00F13265">
      <w:pPr>
        <w:rPr>
          <w:rFonts w:ascii="Aptos" w:hAnsi="Aptos"/>
        </w:rPr>
      </w:pPr>
    </w:p>
    <w:p w14:paraId="18CEAE32" w14:textId="77777777" w:rsidR="00F50693" w:rsidRPr="004B6D27" w:rsidRDefault="00F50693" w:rsidP="00F50693">
      <w:pPr>
        <w:jc w:val="center"/>
        <w:rPr>
          <w:rFonts w:ascii="Aptos" w:hAnsi="Aptos"/>
          <w:noProof/>
        </w:rPr>
      </w:pPr>
      <w:r w:rsidRPr="004B6D27">
        <w:rPr>
          <w:rFonts w:ascii="Aptos" w:hAnsi="Aptos"/>
          <w:noProof/>
        </w:rPr>
        <w:t>PONUDNIK</w:t>
      </w:r>
      <w:r w:rsidRPr="004B6D27">
        <w:rPr>
          <w:rFonts w:ascii="Aptos" w:hAnsi="Aptos"/>
          <w:noProof/>
        </w:rPr>
        <w:tab/>
        <w:t>PODIZVAJALEC</w:t>
      </w:r>
      <w:r w:rsidRPr="004B6D27">
        <w:rPr>
          <w:rFonts w:ascii="Aptos" w:hAnsi="Aptos"/>
          <w:noProof/>
        </w:rPr>
        <w:tab/>
        <w:t>PARTNER V SKUPNI PONUDBI</w:t>
      </w:r>
    </w:p>
    <w:p w14:paraId="4BFD702E" w14:textId="77777777" w:rsidR="00F50693" w:rsidRPr="004B6D27" w:rsidRDefault="00F50693" w:rsidP="00F50693">
      <w:pPr>
        <w:jc w:val="center"/>
        <w:rPr>
          <w:rFonts w:ascii="Aptos" w:hAnsi="Aptos"/>
          <w:noProof/>
        </w:rPr>
      </w:pPr>
    </w:p>
    <w:p w14:paraId="54C58182" w14:textId="77777777" w:rsidR="00F50693" w:rsidRPr="004B6D27" w:rsidRDefault="00F50693" w:rsidP="00F50693">
      <w:pPr>
        <w:jc w:val="center"/>
        <w:rPr>
          <w:rFonts w:ascii="Aptos" w:hAnsi="Aptos"/>
          <w:noProof/>
          <w:sz w:val="16"/>
          <w:szCs w:val="20"/>
        </w:rPr>
      </w:pPr>
      <w:r w:rsidRPr="004B6D27">
        <w:rPr>
          <w:rFonts w:ascii="Aptos" w:hAnsi="Aptos"/>
          <w:noProof/>
          <w:sz w:val="16"/>
          <w:szCs w:val="20"/>
        </w:rPr>
        <w:t>(ustrezno obkrožiti na kateri gospodarski subjekt se nanaša predložen obrazec)</w:t>
      </w:r>
    </w:p>
    <w:p w14:paraId="01114202" w14:textId="77777777" w:rsidR="00F13265" w:rsidRPr="004B6D27" w:rsidRDefault="00F13265" w:rsidP="00F13265">
      <w:pPr>
        <w:rPr>
          <w:rFonts w:ascii="Aptos" w:hAnsi="Aptos"/>
        </w:rPr>
      </w:pPr>
    </w:p>
    <w:p w14:paraId="17520F59" w14:textId="77777777" w:rsidR="00F50693" w:rsidRPr="004B6D27" w:rsidRDefault="00F50693" w:rsidP="00F13265">
      <w:pPr>
        <w:rPr>
          <w:rFonts w:ascii="Aptos" w:hAnsi="Aptos"/>
        </w:rPr>
      </w:pPr>
    </w:p>
    <w:p w14:paraId="0E1E054C" w14:textId="77777777" w:rsidR="00F13265" w:rsidRPr="004B6D27" w:rsidRDefault="00F13265" w:rsidP="00F13265">
      <w:pPr>
        <w:rPr>
          <w:rFonts w:ascii="Aptos" w:hAnsi="Aptos"/>
        </w:rPr>
      </w:pPr>
      <w:r w:rsidRPr="004B6D27">
        <w:rPr>
          <w:rFonts w:ascii="Aptos" w:hAnsi="Aptos"/>
        </w:rPr>
        <w:t>Naziv: ..................................................</w:t>
      </w:r>
    </w:p>
    <w:p w14:paraId="30BDDB6D" w14:textId="77777777" w:rsidR="00F13265" w:rsidRPr="004B6D27" w:rsidRDefault="00F13265" w:rsidP="00F13265">
      <w:pPr>
        <w:rPr>
          <w:rFonts w:ascii="Aptos" w:hAnsi="Aptos"/>
          <w:i/>
        </w:rPr>
      </w:pPr>
    </w:p>
    <w:p w14:paraId="7E97A705" w14:textId="77777777" w:rsidR="00F13265" w:rsidRPr="004B6D27" w:rsidRDefault="00F13265" w:rsidP="00F13265">
      <w:pPr>
        <w:spacing w:line="360" w:lineRule="auto"/>
        <w:rPr>
          <w:rFonts w:ascii="Aptos" w:hAnsi="Aptos"/>
        </w:rPr>
      </w:pPr>
      <w:r w:rsidRPr="004B6D27">
        <w:rPr>
          <w:rFonts w:ascii="Aptos" w:hAnsi="Aptos"/>
        </w:rPr>
        <w:t>Naslov: ......................................................</w:t>
      </w:r>
    </w:p>
    <w:p w14:paraId="1AEF58C7" w14:textId="77777777" w:rsidR="00F13265" w:rsidRPr="004B6D27" w:rsidRDefault="00F13265" w:rsidP="00F13265">
      <w:pPr>
        <w:spacing w:line="360" w:lineRule="auto"/>
        <w:rPr>
          <w:rFonts w:ascii="Aptos" w:hAnsi="Aptos"/>
        </w:rPr>
      </w:pPr>
    </w:p>
    <w:p w14:paraId="6B2D8004" w14:textId="77777777" w:rsidR="00F13265" w:rsidRPr="004B6D27" w:rsidRDefault="00F13265" w:rsidP="00F13265">
      <w:pPr>
        <w:spacing w:line="360" w:lineRule="auto"/>
        <w:rPr>
          <w:rFonts w:ascii="Aptos" w:hAnsi="Aptos"/>
        </w:rPr>
      </w:pPr>
    </w:p>
    <w:p w14:paraId="4B94FC5C" w14:textId="77777777" w:rsidR="00F13265" w:rsidRPr="004B6D27" w:rsidRDefault="00F13265" w:rsidP="00F13265">
      <w:pPr>
        <w:spacing w:line="360" w:lineRule="auto"/>
        <w:rPr>
          <w:rFonts w:ascii="Aptos" w:hAnsi="Aptos"/>
        </w:rPr>
      </w:pPr>
    </w:p>
    <w:p w14:paraId="2DA22645" w14:textId="038CF0E7" w:rsidR="00F13265" w:rsidRPr="00820E54" w:rsidRDefault="001102CC" w:rsidP="001102CC">
      <w:pPr>
        <w:pStyle w:val="Heading2"/>
        <w:numPr>
          <w:ilvl w:val="0"/>
          <w:numId w:val="0"/>
        </w:numPr>
        <w:jc w:val="center"/>
        <w:rPr>
          <w:rFonts w:ascii="Aptos" w:hAnsi="Aptos"/>
          <w:b/>
          <w:bCs/>
        </w:rPr>
      </w:pPr>
      <w:bookmarkStart w:id="219" w:name="_Toc128383660"/>
      <w:bookmarkStart w:id="220" w:name="_Toc203393764"/>
      <w:bookmarkEnd w:id="218"/>
      <w:r w:rsidRPr="00820E54">
        <w:rPr>
          <w:rFonts w:ascii="Aptos" w:hAnsi="Aptos"/>
          <w:b/>
          <w:bCs/>
        </w:rPr>
        <w:t>Izjava o zagotavljanju roka izvedbe</w:t>
      </w:r>
      <w:bookmarkEnd w:id="219"/>
      <w:bookmarkEnd w:id="220"/>
    </w:p>
    <w:p w14:paraId="40A2FE88" w14:textId="3DA1F2C9" w:rsidR="00F13265" w:rsidRPr="004B6D27" w:rsidRDefault="00F13265" w:rsidP="00F13265">
      <w:pPr>
        <w:jc w:val="center"/>
        <w:rPr>
          <w:rFonts w:ascii="Aptos" w:hAnsi="Aptos"/>
          <w:b/>
          <w:szCs w:val="20"/>
        </w:rPr>
      </w:pPr>
      <w:r w:rsidRPr="004B6D27">
        <w:rPr>
          <w:rFonts w:ascii="Aptos" w:hAnsi="Aptos" w:cs="Arial"/>
          <w:b/>
          <w:szCs w:val="20"/>
        </w:rPr>
        <w:t xml:space="preserve">ZA JAVNO NAROČILO </w:t>
      </w:r>
      <w:r w:rsidRPr="004B6D27">
        <w:rPr>
          <w:rFonts w:ascii="Aptos" w:hAnsi="Aptos"/>
          <w:b/>
          <w:szCs w:val="20"/>
        </w:rPr>
        <w:t>JN-</w:t>
      </w:r>
      <w:r w:rsidR="00B661A4">
        <w:rPr>
          <w:rFonts w:ascii="Aptos" w:hAnsi="Aptos"/>
          <w:b/>
          <w:szCs w:val="20"/>
        </w:rPr>
        <w:t>S0737</w:t>
      </w:r>
    </w:p>
    <w:p w14:paraId="480B7C99" w14:textId="77777777" w:rsidR="00F13265" w:rsidRPr="004B6D27" w:rsidRDefault="00F13265" w:rsidP="00F13265">
      <w:pPr>
        <w:rPr>
          <w:rFonts w:ascii="Aptos" w:hAnsi="Aptos" w:cs="Arial"/>
        </w:rPr>
      </w:pPr>
    </w:p>
    <w:p w14:paraId="7BB7E793" w14:textId="77777777" w:rsidR="00F13265" w:rsidRPr="004B6D27" w:rsidRDefault="00F13265" w:rsidP="00F13265">
      <w:pPr>
        <w:rPr>
          <w:rFonts w:ascii="Aptos" w:hAnsi="Aptos" w:cs="Arial"/>
        </w:rPr>
      </w:pPr>
    </w:p>
    <w:p w14:paraId="593BE51E" w14:textId="77777777" w:rsidR="00F13265" w:rsidRPr="004B6D27" w:rsidRDefault="00F13265" w:rsidP="00F13265">
      <w:pPr>
        <w:rPr>
          <w:rFonts w:ascii="Aptos" w:hAnsi="Aptos" w:cs="Arial"/>
        </w:rPr>
      </w:pPr>
    </w:p>
    <w:p w14:paraId="69D18D55" w14:textId="77777777" w:rsidR="00F13265" w:rsidRPr="004B6D27" w:rsidRDefault="00F13265" w:rsidP="00F13265">
      <w:pPr>
        <w:rPr>
          <w:rFonts w:ascii="Aptos" w:hAnsi="Aptos" w:cs="Arial"/>
          <w:b/>
          <w:u w:val="single"/>
        </w:rPr>
      </w:pPr>
    </w:p>
    <w:p w14:paraId="0048131F" w14:textId="0DC5B31F" w:rsidR="00F13265" w:rsidRPr="00CB2255" w:rsidRDefault="00F13265" w:rsidP="00CB2255">
      <w:pPr>
        <w:spacing w:line="280" w:lineRule="atLeast"/>
        <w:rPr>
          <w:rFonts w:ascii="Aptos" w:hAnsi="Aptos" w:cs="Arial"/>
        </w:rPr>
      </w:pPr>
      <w:r w:rsidRPr="004B6D27">
        <w:rPr>
          <w:rFonts w:ascii="Aptos" w:hAnsi="Aptos" w:cs="Arial"/>
        </w:rPr>
        <w:t>Pod kazensko in materialno odgovornostjo izjavljamo, da bomo</w:t>
      </w:r>
      <w:r w:rsidR="006568E3">
        <w:rPr>
          <w:rFonts w:ascii="Aptos" w:hAnsi="Aptos" w:cs="Arial"/>
        </w:rPr>
        <w:t xml:space="preserve"> opravili storitve, ki so predmet</w:t>
      </w:r>
      <w:r w:rsidR="00524BE5">
        <w:rPr>
          <w:rFonts w:ascii="Aptos" w:hAnsi="Aptos" w:cs="Arial"/>
        </w:rPr>
        <w:t xml:space="preserve"> tega</w:t>
      </w:r>
      <w:r w:rsidR="006568E3">
        <w:rPr>
          <w:rFonts w:ascii="Aptos" w:hAnsi="Aptos" w:cs="Arial"/>
        </w:rPr>
        <w:t xml:space="preserve"> javnega naročila v </w:t>
      </w:r>
      <w:r w:rsidR="00CB2255">
        <w:rPr>
          <w:rFonts w:ascii="Aptos" w:hAnsi="Aptos" w:cs="Arial"/>
        </w:rPr>
        <w:t xml:space="preserve">rokih navedenih v dokumentaciji in v </w:t>
      </w:r>
      <w:r w:rsidR="006568E3">
        <w:rPr>
          <w:rFonts w:ascii="Aptos" w:hAnsi="Aptos" w:cs="Arial"/>
        </w:rPr>
        <w:t>roku</w:t>
      </w:r>
      <w:r w:rsidR="00CB2255">
        <w:rPr>
          <w:rFonts w:ascii="Aptos" w:hAnsi="Aptos" w:cs="Arial"/>
        </w:rPr>
        <w:t xml:space="preserve"> </w:t>
      </w:r>
      <w:r w:rsidR="00B661A4" w:rsidRPr="00CB2255">
        <w:rPr>
          <w:rFonts w:ascii="Aptos" w:hAnsi="Aptos" w:cs="Arial"/>
        </w:rPr>
        <w:t>od prejema baze podatkov skladno z rokovnikom</w:t>
      </w:r>
      <w:r w:rsidR="006568E3" w:rsidRPr="00CB2255">
        <w:rPr>
          <w:rFonts w:ascii="Aptos" w:hAnsi="Aptos" w:cs="Arial"/>
        </w:rPr>
        <w:t>,</w:t>
      </w:r>
      <w:r w:rsidR="00B661A4" w:rsidRPr="00CB2255">
        <w:rPr>
          <w:rFonts w:ascii="Aptos" w:hAnsi="Aptos" w:cs="Arial"/>
        </w:rPr>
        <w:t xml:space="preserve"> do oddaje na pošto za vse vrste obrazcev</w:t>
      </w:r>
      <w:r w:rsidR="00CB2255">
        <w:rPr>
          <w:rFonts w:ascii="Aptos" w:hAnsi="Aptos" w:cs="Arial"/>
        </w:rPr>
        <w:t xml:space="preserve"> in sicer</w:t>
      </w:r>
      <w:r w:rsidR="00B661A4" w:rsidRPr="00CB2255">
        <w:rPr>
          <w:rFonts w:ascii="Aptos" w:hAnsi="Aptos" w:cs="Arial"/>
        </w:rPr>
        <w:t xml:space="preserve"> oddaja na pošto isti dan kot prejem baze podatkov (prejem+0 dni)</w:t>
      </w:r>
      <w:r w:rsidR="000A65E0">
        <w:rPr>
          <w:rFonts w:ascii="Aptos" w:hAnsi="Aptos" w:cs="Arial"/>
        </w:rPr>
        <w:t>.</w:t>
      </w:r>
    </w:p>
    <w:p w14:paraId="0AC88A5D" w14:textId="77777777" w:rsidR="00B661A4" w:rsidRDefault="00B661A4" w:rsidP="00F13265">
      <w:pPr>
        <w:pStyle w:val="ListParagraph"/>
        <w:spacing w:line="280" w:lineRule="atLeast"/>
        <w:rPr>
          <w:rFonts w:ascii="Aptos" w:hAnsi="Aptos" w:cs="Arial"/>
        </w:rPr>
      </w:pPr>
    </w:p>
    <w:p w14:paraId="671A119C" w14:textId="77777777" w:rsidR="00CB2255" w:rsidRPr="004B6D27" w:rsidRDefault="00CB2255" w:rsidP="00F13265">
      <w:pPr>
        <w:pStyle w:val="ListParagraph"/>
        <w:spacing w:line="280" w:lineRule="atLeast"/>
        <w:rPr>
          <w:rFonts w:ascii="Aptos" w:hAnsi="Aptos" w:cs="Arial"/>
        </w:rPr>
      </w:pPr>
    </w:p>
    <w:p w14:paraId="4B012D0C" w14:textId="27D5930C" w:rsidR="00F13265" w:rsidRPr="006568E3" w:rsidRDefault="006568E3" w:rsidP="006568E3">
      <w:pPr>
        <w:rPr>
          <w:rFonts w:ascii="Aptos" w:hAnsi="Aptos"/>
          <w:bCs/>
          <w:i/>
          <w:iCs/>
        </w:rPr>
      </w:pPr>
      <w:r w:rsidRPr="006568E3">
        <w:rPr>
          <w:rFonts w:ascii="Aptos" w:hAnsi="Aptos"/>
          <w:bCs/>
          <w:i/>
          <w:iCs/>
        </w:rPr>
        <w:t>(Ponudnik bo prejel podatkovno bazo za izvedbo naročila v elektronski obliki na točno določen dan po rokovniku najkasneje do 8.00 ure, za naročila izven rokovnika pa po dogovoru).</w:t>
      </w:r>
    </w:p>
    <w:p w14:paraId="072A0B31" w14:textId="77777777" w:rsidR="00F13265" w:rsidRPr="004B6D27" w:rsidRDefault="00F13265" w:rsidP="00F13265">
      <w:pPr>
        <w:jc w:val="right"/>
        <w:rPr>
          <w:rFonts w:ascii="Aptos" w:hAnsi="Aptos"/>
          <w:b/>
        </w:rPr>
      </w:pPr>
    </w:p>
    <w:p w14:paraId="72FC0481" w14:textId="77777777" w:rsidR="00F13265" w:rsidRPr="004B6D27" w:rsidRDefault="00F13265" w:rsidP="00F13265">
      <w:pPr>
        <w:jc w:val="right"/>
        <w:rPr>
          <w:rFonts w:ascii="Aptos" w:hAnsi="Aptos"/>
          <w:b/>
        </w:rPr>
      </w:pPr>
    </w:p>
    <w:p w14:paraId="4945C16C" w14:textId="77777777" w:rsidR="00F13265" w:rsidRPr="004B6D27" w:rsidRDefault="00F13265" w:rsidP="00F13265">
      <w:pPr>
        <w:jc w:val="right"/>
        <w:rPr>
          <w:rFonts w:ascii="Aptos" w:hAnsi="Aptos"/>
          <w:b/>
        </w:rPr>
      </w:pPr>
    </w:p>
    <w:p w14:paraId="141A301E" w14:textId="77777777" w:rsidR="00F13265" w:rsidRPr="004B6D27" w:rsidRDefault="00F13265" w:rsidP="00F13265">
      <w:pPr>
        <w:jc w:val="right"/>
        <w:rPr>
          <w:rFonts w:ascii="Aptos" w:hAnsi="Aptos"/>
          <w:b/>
        </w:rPr>
      </w:pPr>
    </w:p>
    <w:p w14:paraId="4BB4A73E" w14:textId="77777777" w:rsidR="00F13265" w:rsidRPr="004B6D27" w:rsidRDefault="00F13265" w:rsidP="00F13265">
      <w:pPr>
        <w:jc w:val="right"/>
        <w:rPr>
          <w:rFonts w:ascii="Aptos" w:hAnsi="Aptos"/>
          <w:b/>
        </w:rPr>
      </w:pPr>
    </w:p>
    <w:p w14:paraId="6C80E623" w14:textId="77777777" w:rsidR="00F13265" w:rsidRPr="004B6D27" w:rsidRDefault="00F13265" w:rsidP="00F13265">
      <w:pPr>
        <w:rPr>
          <w:rFonts w:ascii="Aptos" w:hAnsi="Aptos"/>
          <w:b/>
        </w:rPr>
      </w:pPr>
    </w:p>
    <w:p w14:paraId="77224E10" w14:textId="77777777" w:rsidR="00F13265" w:rsidRPr="004B6D27" w:rsidRDefault="00F13265" w:rsidP="00F13265">
      <w:pPr>
        <w:jc w:val="right"/>
        <w:rPr>
          <w:rFonts w:ascii="Aptos" w:hAnsi="Aptos"/>
          <w:b/>
        </w:rPr>
      </w:pPr>
    </w:p>
    <w:p w14:paraId="7A19B604" w14:textId="77777777" w:rsidR="00F13265" w:rsidRPr="004B6D27" w:rsidRDefault="00F13265" w:rsidP="00F13265">
      <w:pPr>
        <w:jc w:val="right"/>
        <w:rPr>
          <w:rFonts w:ascii="Aptos" w:hAnsi="Aptos"/>
          <w:b/>
        </w:rPr>
      </w:pPr>
    </w:p>
    <w:p w14:paraId="18D5E8B6" w14:textId="77777777" w:rsidR="00F13265" w:rsidRPr="004B6D27" w:rsidRDefault="00F13265" w:rsidP="00F13265">
      <w:pPr>
        <w:jc w:val="right"/>
        <w:rPr>
          <w:rFonts w:ascii="Aptos" w:hAnsi="Aptos"/>
          <w:b/>
        </w:rPr>
      </w:pPr>
    </w:p>
    <w:p w14:paraId="614D4137" w14:textId="77777777" w:rsidR="00F13265" w:rsidRDefault="00F13265" w:rsidP="00F13265">
      <w:pPr>
        <w:jc w:val="right"/>
        <w:rPr>
          <w:rFonts w:ascii="Aptos" w:hAnsi="Aptos"/>
          <w:b/>
        </w:rPr>
      </w:pPr>
    </w:p>
    <w:p w14:paraId="3C791544" w14:textId="77777777" w:rsidR="00CB2255" w:rsidRDefault="00CB2255" w:rsidP="00F13265">
      <w:pPr>
        <w:jc w:val="right"/>
        <w:rPr>
          <w:rFonts w:ascii="Aptos" w:hAnsi="Aptos"/>
          <w:b/>
        </w:rPr>
      </w:pPr>
    </w:p>
    <w:p w14:paraId="6832C94E" w14:textId="77777777" w:rsidR="00CB2255" w:rsidRDefault="00CB2255" w:rsidP="00F13265">
      <w:pPr>
        <w:jc w:val="right"/>
        <w:rPr>
          <w:rFonts w:ascii="Aptos" w:hAnsi="Aptos"/>
          <w:b/>
        </w:rPr>
      </w:pPr>
    </w:p>
    <w:p w14:paraId="5F3126D3" w14:textId="77777777" w:rsidR="00CB2255" w:rsidRDefault="00CB2255" w:rsidP="00F13265">
      <w:pPr>
        <w:jc w:val="right"/>
        <w:rPr>
          <w:rFonts w:ascii="Aptos" w:hAnsi="Aptos"/>
          <w:b/>
        </w:rPr>
      </w:pPr>
    </w:p>
    <w:p w14:paraId="78037BAE" w14:textId="77777777" w:rsidR="00CB2255" w:rsidRPr="004B6D27" w:rsidRDefault="00CB2255" w:rsidP="00F13265">
      <w:pPr>
        <w:jc w:val="right"/>
        <w:rPr>
          <w:rFonts w:ascii="Aptos" w:hAnsi="Aptos"/>
          <w:b/>
        </w:rPr>
      </w:pPr>
    </w:p>
    <w:p w14:paraId="6BCBD689" w14:textId="77777777" w:rsidR="00F13265" w:rsidRPr="004B6D27" w:rsidRDefault="00F13265" w:rsidP="00F13265">
      <w:pPr>
        <w:jc w:val="right"/>
        <w:rPr>
          <w:rFonts w:ascii="Aptos" w:hAnsi="Aptos"/>
          <w:b/>
        </w:rPr>
      </w:pPr>
    </w:p>
    <w:p w14:paraId="05F233C5" w14:textId="77777777" w:rsidR="00F13265" w:rsidRPr="004B6D27" w:rsidRDefault="00F13265" w:rsidP="00F13265">
      <w:pPr>
        <w:jc w:val="right"/>
        <w:rPr>
          <w:rFonts w:ascii="Aptos" w:hAnsi="Aptos"/>
          <w:b/>
        </w:rPr>
      </w:pPr>
    </w:p>
    <w:p w14:paraId="37B8B28E" w14:textId="77777777" w:rsidR="00F13265" w:rsidRPr="004B6D27" w:rsidRDefault="00F13265" w:rsidP="00F13265">
      <w:pPr>
        <w:jc w:val="right"/>
        <w:rPr>
          <w:rFonts w:ascii="Aptos" w:hAnsi="Aptos"/>
          <w:b/>
        </w:rPr>
      </w:pPr>
    </w:p>
    <w:p w14:paraId="43A6CEF2" w14:textId="77777777" w:rsidR="00F13265" w:rsidRPr="004B6D27" w:rsidRDefault="00F13265" w:rsidP="00F13265">
      <w:pPr>
        <w:jc w:val="right"/>
        <w:rPr>
          <w:rFonts w:ascii="Aptos" w:hAnsi="Aptos"/>
          <w:b/>
        </w:rPr>
      </w:pPr>
    </w:p>
    <w:p w14:paraId="715E0030" w14:textId="77777777" w:rsidR="00F13265" w:rsidRPr="004B6D27" w:rsidRDefault="00F13265" w:rsidP="00F13265">
      <w:pPr>
        <w:jc w:val="right"/>
        <w:rPr>
          <w:rFonts w:ascii="Aptos" w:hAnsi="Aptos"/>
          <w:b/>
        </w:rPr>
      </w:pPr>
    </w:p>
    <w:p w14:paraId="3E3A2F51" w14:textId="77777777" w:rsidR="00F13265" w:rsidRPr="004B6D27" w:rsidRDefault="00F13265" w:rsidP="00F13265">
      <w:pPr>
        <w:jc w:val="right"/>
        <w:rPr>
          <w:rFonts w:ascii="Aptos" w:hAnsi="Aptos"/>
          <w:b/>
        </w:rPr>
      </w:pPr>
    </w:p>
    <w:p w14:paraId="59361642" w14:textId="77777777" w:rsidR="00F13265" w:rsidRPr="004B6D27" w:rsidRDefault="00F13265" w:rsidP="00F13265">
      <w:pPr>
        <w:jc w:val="center"/>
        <w:rPr>
          <w:rFonts w:ascii="Aptos" w:hAnsi="Aptos"/>
          <w:b/>
          <w:u w:val="single"/>
        </w:rPr>
      </w:pPr>
    </w:p>
    <w:p w14:paraId="0B00C808" w14:textId="77777777" w:rsidR="00F13265" w:rsidRPr="004B6D27" w:rsidRDefault="00F13265" w:rsidP="00F13265">
      <w:pPr>
        <w:spacing w:line="360" w:lineRule="auto"/>
        <w:jc w:val="center"/>
        <w:rPr>
          <w:rFonts w:ascii="Aptos" w:hAnsi="Aptos"/>
        </w:rPr>
      </w:pPr>
      <w:r w:rsidRPr="004B6D27">
        <w:rPr>
          <w:rFonts w:ascii="Aptos" w:hAnsi="Aptos"/>
        </w:rPr>
        <w:t xml:space="preserve">Kraj in datum: </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Žig:</w:t>
      </w:r>
      <w:r w:rsidRPr="004B6D27">
        <w:rPr>
          <w:rFonts w:ascii="Aptos" w:hAnsi="Aptos"/>
        </w:rPr>
        <w:tab/>
      </w:r>
      <w:r w:rsidRPr="004B6D27">
        <w:rPr>
          <w:rFonts w:ascii="Aptos" w:hAnsi="Aptos"/>
        </w:rPr>
        <w:tab/>
      </w:r>
      <w:r w:rsidRPr="004B6D27">
        <w:rPr>
          <w:rFonts w:ascii="Aptos" w:hAnsi="Aptos"/>
        </w:rPr>
        <w:tab/>
        <w:t>Podpis zastopnika</w:t>
      </w:r>
    </w:p>
    <w:p w14:paraId="38069D85" w14:textId="77777777" w:rsidR="00F13265" w:rsidRPr="004B6D27" w:rsidRDefault="00F13265" w:rsidP="00F13265">
      <w:pPr>
        <w:spacing w:line="360" w:lineRule="auto"/>
        <w:ind w:left="4956" w:firstLine="708"/>
        <w:jc w:val="center"/>
        <w:rPr>
          <w:rFonts w:ascii="Aptos" w:hAnsi="Aptos"/>
        </w:rPr>
      </w:pPr>
      <w:r w:rsidRPr="004B6D27">
        <w:rPr>
          <w:rFonts w:ascii="Aptos" w:hAnsi="Aptos"/>
        </w:rPr>
        <w:t>oz. prokurista:</w:t>
      </w:r>
    </w:p>
    <w:p w14:paraId="70D5BD26" w14:textId="77777777" w:rsidR="00F13265" w:rsidRPr="004B6D27" w:rsidRDefault="00F13265" w:rsidP="00F13265">
      <w:pPr>
        <w:spacing w:line="360" w:lineRule="auto"/>
        <w:jc w:val="center"/>
        <w:rPr>
          <w:rFonts w:ascii="Aptos" w:hAnsi="Aptos"/>
        </w:rPr>
      </w:pPr>
    </w:p>
    <w:p w14:paraId="52C63FBB" w14:textId="77777777" w:rsidR="00F13265" w:rsidRPr="004B6D27" w:rsidRDefault="00F13265" w:rsidP="00F13265">
      <w:pPr>
        <w:spacing w:line="360" w:lineRule="auto"/>
        <w:jc w:val="center"/>
        <w:rPr>
          <w:rFonts w:ascii="Aptos" w:hAnsi="Aptos"/>
        </w:rPr>
      </w:pPr>
      <w:r w:rsidRPr="004B6D27">
        <w:rPr>
          <w:rFonts w:ascii="Aptos" w:hAnsi="Aptos"/>
        </w:rPr>
        <w:t>........................................</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w:t>
      </w:r>
    </w:p>
    <w:p w14:paraId="4B7CA477" w14:textId="200CEE23" w:rsidR="00F13265" w:rsidRPr="004B6D27" w:rsidRDefault="00F13265" w:rsidP="00F13265">
      <w:pPr>
        <w:jc w:val="right"/>
        <w:rPr>
          <w:rFonts w:ascii="Aptos" w:hAnsi="Aptos"/>
          <w:b/>
        </w:rPr>
      </w:pPr>
      <w:r w:rsidRPr="004B6D27">
        <w:rPr>
          <w:rFonts w:ascii="Aptos" w:hAnsi="Aptos"/>
          <w:b/>
        </w:rPr>
        <w:lastRenderedPageBreak/>
        <w:t>OBR-</w:t>
      </w:r>
      <w:r w:rsidR="00A66148">
        <w:rPr>
          <w:rFonts w:ascii="Aptos" w:hAnsi="Aptos"/>
          <w:b/>
        </w:rPr>
        <w:t>8</w:t>
      </w:r>
    </w:p>
    <w:p w14:paraId="2905FC60" w14:textId="5CE341E8" w:rsidR="00F13265" w:rsidRPr="004B6D27" w:rsidRDefault="006568E3" w:rsidP="00EE70E7">
      <w:pPr>
        <w:spacing w:line="280" w:lineRule="exact"/>
        <w:rPr>
          <w:rFonts w:ascii="Aptos" w:hAnsi="Aptos"/>
        </w:rPr>
      </w:pPr>
      <w:r>
        <w:rPr>
          <w:rFonts w:ascii="Aptos" w:hAnsi="Aptos"/>
        </w:rPr>
        <w:t>Izdajatelj referen</w:t>
      </w:r>
      <w:r w:rsidR="00A66148">
        <w:rPr>
          <w:rFonts w:ascii="Aptos" w:hAnsi="Aptos"/>
        </w:rPr>
        <w:t>čn</w:t>
      </w:r>
      <w:r>
        <w:rPr>
          <w:rFonts w:ascii="Aptos" w:hAnsi="Aptos"/>
        </w:rPr>
        <w:t>e</w:t>
      </w:r>
      <w:r w:rsidR="00A66148">
        <w:rPr>
          <w:rFonts w:ascii="Aptos" w:hAnsi="Aptos"/>
        </w:rPr>
        <w:t xml:space="preserve"> izjave</w:t>
      </w:r>
      <w:r w:rsidR="00F13265" w:rsidRPr="004B6D27">
        <w:rPr>
          <w:rFonts w:ascii="Aptos" w:hAnsi="Aptos"/>
        </w:rPr>
        <w:t xml:space="preserve"> …………..................................................</w:t>
      </w:r>
    </w:p>
    <w:p w14:paraId="65AFC6FD" w14:textId="77777777" w:rsidR="00F13265" w:rsidRPr="004B6D27" w:rsidRDefault="00F13265" w:rsidP="00EE70E7">
      <w:pPr>
        <w:spacing w:line="280" w:lineRule="exact"/>
        <w:rPr>
          <w:rFonts w:ascii="Aptos" w:hAnsi="Aptos"/>
        </w:rPr>
      </w:pPr>
    </w:p>
    <w:p w14:paraId="2371C921" w14:textId="1DAC318E" w:rsidR="00F13265" w:rsidRDefault="00F13265" w:rsidP="00EE70E7">
      <w:pPr>
        <w:spacing w:line="280" w:lineRule="exact"/>
        <w:rPr>
          <w:rFonts w:ascii="Aptos" w:hAnsi="Aptos"/>
        </w:rPr>
      </w:pPr>
      <w:r w:rsidRPr="004B6D27">
        <w:rPr>
          <w:rFonts w:ascii="Aptos" w:hAnsi="Aptos"/>
        </w:rPr>
        <w:t>Na</w:t>
      </w:r>
      <w:r w:rsidR="006568E3">
        <w:rPr>
          <w:rFonts w:ascii="Aptos" w:hAnsi="Aptos"/>
        </w:rPr>
        <w:t>sl</w:t>
      </w:r>
      <w:r w:rsidRPr="004B6D27">
        <w:rPr>
          <w:rFonts w:ascii="Aptos" w:hAnsi="Aptos"/>
        </w:rPr>
        <w:t>ov .................................</w:t>
      </w:r>
      <w:r w:rsidR="00EE70E7">
        <w:rPr>
          <w:rFonts w:ascii="Aptos" w:hAnsi="Aptos"/>
        </w:rPr>
        <w:t>.....................</w:t>
      </w:r>
      <w:r w:rsidRPr="004B6D27">
        <w:rPr>
          <w:rFonts w:ascii="Aptos" w:hAnsi="Aptos"/>
        </w:rPr>
        <w:t>.....................................</w:t>
      </w:r>
    </w:p>
    <w:p w14:paraId="5F0DE406" w14:textId="77777777" w:rsidR="00EE70E7" w:rsidRDefault="00EE70E7" w:rsidP="00EE70E7">
      <w:pPr>
        <w:spacing w:line="280" w:lineRule="exact"/>
        <w:rPr>
          <w:rFonts w:ascii="Aptos" w:hAnsi="Aptos"/>
        </w:rPr>
      </w:pPr>
    </w:p>
    <w:p w14:paraId="0E3582EF" w14:textId="3B5B5677" w:rsidR="00EE70E7" w:rsidRPr="004B6D27" w:rsidRDefault="00EE70E7" w:rsidP="00EE70E7">
      <w:pPr>
        <w:spacing w:line="280" w:lineRule="exact"/>
        <w:rPr>
          <w:rFonts w:ascii="Aptos" w:hAnsi="Aptos"/>
        </w:rPr>
      </w:pPr>
      <w:r>
        <w:rPr>
          <w:rFonts w:ascii="Aptos" w:hAnsi="Aptos"/>
        </w:rPr>
        <w:t>Kontaktna oseba:</w:t>
      </w:r>
      <w:r w:rsidRPr="004B6D27">
        <w:rPr>
          <w:rFonts w:ascii="Aptos" w:hAnsi="Aptos"/>
        </w:rPr>
        <w:t xml:space="preserve"> ………….........................</w:t>
      </w:r>
      <w:r>
        <w:rPr>
          <w:rFonts w:ascii="Aptos" w:hAnsi="Aptos"/>
        </w:rPr>
        <w:t>.............</w:t>
      </w:r>
      <w:r w:rsidRPr="004B6D27">
        <w:rPr>
          <w:rFonts w:ascii="Aptos" w:hAnsi="Aptos"/>
        </w:rPr>
        <w:t>..........................</w:t>
      </w:r>
    </w:p>
    <w:p w14:paraId="35ECC199" w14:textId="77777777" w:rsidR="00EE70E7" w:rsidRPr="004B6D27" w:rsidRDefault="00EE70E7" w:rsidP="00EE70E7">
      <w:pPr>
        <w:spacing w:line="280" w:lineRule="exact"/>
        <w:rPr>
          <w:rFonts w:ascii="Aptos" w:hAnsi="Aptos"/>
        </w:rPr>
      </w:pPr>
    </w:p>
    <w:p w14:paraId="56CBDBF4" w14:textId="1AD79E5E" w:rsidR="00EE70E7" w:rsidRDefault="00EE70E7" w:rsidP="00EE70E7">
      <w:pPr>
        <w:spacing w:line="280" w:lineRule="exact"/>
        <w:rPr>
          <w:rFonts w:ascii="Aptos" w:hAnsi="Aptos"/>
        </w:rPr>
      </w:pPr>
      <w:r>
        <w:rPr>
          <w:rFonts w:ascii="Aptos" w:hAnsi="Aptos"/>
        </w:rPr>
        <w:t>Telefon/elektronski n</w:t>
      </w:r>
      <w:r w:rsidRPr="004B6D27">
        <w:rPr>
          <w:rFonts w:ascii="Aptos" w:hAnsi="Aptos"/>
        </w:rPr>
        <w:t>a</w:t>
      </w:r>
      <w:r>
        <w:rPr>
          <w:rFonts w:ascii="Aptos" w:hAnsi="Aptos"/>
        </w:rPr>
        <w:t>sl</w:t>
      </w:r>
      <w:r w:rsidRPr="004B6D27">
        <w:rPr>
          <w:rFonts w:ascii="Aptos" w:hAnsi="Aptos"/>
        </w:rPr>
        <w:t>ov</w:t>
      </w:r>
      <w:r>
        <w:rPr>
          <w:rFonts w:ascii="Aptos" w:hAnsi="Aptos"/>
        </w:rPr>
        <w:t>:</w:t>
      </w:r>
      <w:r w:rsidRPr="004B6D27">
        <w:rPr>
          <w:rFonts w:ascii="Aptos" w:hAnsi="Aptos"/>
        </w:rPr>
        <w:t xml:space="preserve"> ..............................................................</w:t>
      </w:r>
    </w:p>
    <w:p w14:paraId="2B90BAE9" w14:textId="556B20C4" w:rsidR="00EE70E7" w:rsidRPr="004B6D27" w:rsidRDefault="00EE70E7" w:rsidP="00F13265">
      <w:pPr>
        <w:rPr>
          <w:rFonts w:ascii="Aptos" w:hAnsi="Aptos"/>
        </w:rPr>
      </w:pPr>
    </w:p>
    <w:p w14:paraId="5E64EA82" w14:textId="77777777" w:rsidR="00F13265" w:rsidRPr="004B6D27" w:rsidRDefault="00F13265" w:rsidP="00F13265">
      <w:pPr>
        <w:rPr>
          <w:rFonts w:ascii="Aptos" w:hAnsi="Aptos"/>
        </w:rPr>
      </w:pPr>
    </w:p>
    <w:p w14:paraId="6085739D" w14:textId="4CCB5C9D" w:rsidR="00F13265" w:rsidRPr="00820E54" w:rsidRDefault="001102CC" w:rsidP="001102CC">
      <w:pPr>
        <w:pStyle w:val="Heading2"/>
        <w:numPr>
          <w:ilvl w:val="0"/>
          <w:numId w:val="0"/>
        </w:numPr>
        <w:jc w:val="center"/>
        <w:rPr>
          <w:rFonts w:ascii="Aptos" w:hAnsi="Aptos"/>
          <w:b/>
          <w:bCs/>
        </w:rPr>
      </w:pPr>
      <w:bookmarkStart w:id="221" w:name="_Toc203393765"/>
      <w:r w:rsidRPr="00820E54">
        <w:rPr>
          <w:rFonts w:ascii="Aptos" w:hAnsi="Aptos"/>
          <w:b/>
          <w:bCs/>
        </w:rPr>
        <w:t>Referenčna izjava ponudnika</w:t>
      </w:r>
      <w:bookmarkEnd w:id="221"/>
    </w:p>
    <w:p w14:paraId="7AB12792" w14:textId="7359D48F" w:rsidR="00F13265" w:rsidRPr="004B6D27" w:rsidRDefault="00F13265" w:rsidP="00F13265">
      <w:pPr>
        <w:jc w:val="center"/>
        <w:rPr>
          <w:rFonts w:ascii="Aptos" w:eastAsia="Calibri" w:hAnsi="Aptos" w:cs="Arial"/>
          <w:b/>
          <w:szCs w:val="20"/>
        </w:rPr>
      </w:pPr>
      <w:r w:rsidRPr="004B6D27">
        <w:rPr>
          <w:rFonts w:ascii="Aptos" w:eastAsia="Calibri" w:hAnsi="Aptos" w:cs="Arial"/>
          <w:b/>
          <w:szCs w:val="20"/>
        </w:rPr>
        <w:t>JAVNO NAROČILO JN-</w:t>
      </w:r>
      <w:r w:rsidR="006568E3">
        <w:rPr>
          <w:rFonts w:ascii="Aptos" w:eastAsia="Calibri" w:hAnsi="Aptos" w:cs="Arial"/>
          <w:b/>
          <w:szCs w:val="20"/>
        </w:rPr>
        <w:t>S0737</w:t>
      </w:r>
    </w:p>
    <w:p w14:paraId="79480E90" w14:textId="77777777" w:rsidR="00F13265" w:rsidRPr="004B6D27" w:rsidRDefault="00F13265" w:rsidP="00F13265">
      <w:pPr>
        <w:rPr>
          <w:rFonts w:ascii="Aptos" w:hAnsi="Aptos"/>
        </w:rPr>
      </w:pPr>
    </w:p>
    <w:p w14:paraId="5C639456" w14:textId="77777777" w:rsidR="00F13265" w:rsidRPr="004B6D27" w:rsidRDefault="00F13265" w:rsidP="00F13265">
      <w:pPr>
        <w:rPr>
          <w:rFonts w:ascii="Aptos" w:hAnsi="Aptos"/>
          <w:b/>
          <w:u w:val="single"/>
        </w:rPr>
      </w:pPr>
    </w:p>
    <w:p w14:paraId="733E81FA" w14:textId="77777777" w:rsidR="00F13265" w:rsidRDefault="00F13265" w:rsidP="00F13265">
      <w:pPr>
        <w:rPr>
          <w:rFonts w:ascii="Aptos" w:hAnsi="Aptos"/>
        </w:rPr>
      </w:pPr>
    </w:p>
    <w:p w14:paraId="48FAED8E" w14:textId="21C6D544" w:rsidR="00A66148" w:rsidRDefault="00A66148" w:rsidP="00A66148">
      <w:pPr>
        <w:rPr>
          <w:rFonts w:ascii="Aptos" w:hAnsi="Aptos"/>
        </w:rPr>
      </w:pPr>
      <w:r w:rsidRPr="00A66148">
        <w:rPr>
          <w:rFonts w:ascii="Aptos" w:hAnsi="Aptos"/>
        </w:rPr>
        <w:t>Potrjujemo, da je</w:t>
      </w:r>
      <w:r w:rsidR="00EE70E7">
        <w:rPr>
          <w:rFonts w:ascii="Aptos" w:hAnsi="Aptos"/>
        </w:rPr>
        <w:t xml:space="preserve"> (</w:t>
      </w:r>
      <w:r w:rsidR="00EE70E7" w:rsidRPr="006568E3">
        <w:rPr>
          <w:rFonts w:ascii="Aptos" w:hAnsi="Aptos" w:cs="Arial"/>
          <w:bCs/>
          <w:szCs w:val="20"/>
        </w:rPr>
        <w:t>ponudnik oz. njegov partner oz. njegov podizvajalec</w:t>
      </w:r>
      <w:r w:rsidR="00EE70E7">
        <w:rPr>
          <w:rFonts w:ascii="Aptos" w:hAnsi="Aptos" w:cs="Arial"/>
          <w:bCs/>
          <w:szCs w:val="20"/>
        </w:rPr>
        <w:t>)</w:t>
      </w:r>
      <w:r w:rsidRPr="00A66148">
        <w:rPr>
          <w:rFonts w:ascii="Aptos" w:hAnsi="Aptos"/>
        </w:rPr>
        <w:t>:</w:t>
      </w:r>
    </w:p>
    <w:p w14:paraId="7F621E2B" w14:textId="77777777" w:rsidR="00A66148" w:rsidRPr="00A66148" w:rsidRDefault="00A66148" w:rsidP="00A66148">
      <w:pPr>
        <w:rPr>
          <w:rFonts w:ascii="Aptos" w:hAnsi="Aptos"/>
        </w:rPr>
      </w:pPr>
    </w:p>
    <w:p w14:paraId="5D784EF4" w14:textId="2E2E797E" w:rsidR="00A66148" w:rsidRPr="00A66148" w:rsidRDefault="00A66148" w:rsidP="00A66148">
      <w:pPr>
        <w:rPr>
          <w:rFonts w:ascii="Aptos" w:hAnsi="Aptos"/>
        </w:rPr>
      </w:pPr>
      <w:r w:rsidRPr="00A66148">
        <w:rPr>
          <w:rFonts w:ascii="Aptos" w:hAnsi="Aptos"/>
        </w:rPr>
        <w:t>…………………………………………………………………………………………………………………</w:t>
      </w:r>
      <w:r>
        <w:rPr>
          <w:rFonts w:ascii="Aptos" w:hAnsi="Aptos"/>
        </w:rPr>
        <w:t>……………………</w:t>
      </w:r>
      <w:r w:rsidRPr="00A66148">
        <w:rPr>
          <w:rFonts w:ascii="Aptos" w:hAnsi="Aptos"/>
        </w:rPr>
        <w:t>……</w:t>
      </w:r>
    </w:p>
    <w:p w14:paraId="270365E4" w14:textId="6B79D5D5" w:rsidR="00A66148" w:rsidRPr="00A66148" w:rsidRDefault="00A66148" w:rsidP="00A66148">
      <w:pPr>
        <w:rPr>
          <w:rFonts w:ascii="Aptos" w:hAnsi="Aptos"/>
          <w:i/>
          <w:iCs/>
        </w:rPr>
      </w:pPr>
      <w:r w:rsidRPr="00A66148">
        <w:rPr>
          <w:rFonts w:ascii="Aptos" w:hAnsi="Aptos"/>
          <w:i/>
          <w:iCs/>
        </w:rPr>
        <w:t>(naziv in naslov gospodarskega subjekta)</w:t>
      </w:r>
    </w:p>
    <w:p w14:paraId="62B05F5C" w14:textId="77777777" w:rsidR="00A66148" w:rsidRPr="004B6D27" w:rsidRDefault="00A66148" w:rsidP="00A66148">
      <w:pPr>
        <w:rPr>
          <w:rFonts w:ascii="Aptos" w:hAnsi="Aptos"/>
        </w:rPr>
      </w:pPr>
    </w:p>
    <w:p w14:paraId="2104A88C" w14:textId="4D53937C" w:rsidR="006568E3" w:rsidRPr="0055252F" w:rsidRDefault="006568E3" w:rsidP="006568E3">
      <w:pPr>
        <w:pStyle w:val="BodyText"/>
        <w:rPr>
          <w:rFonts w:ascii="Aptos" w:hAnsi="Aptos" w:cs="Arial"/>
          <w:b/>
          <w:szCs w:val="20"/>
        </w:rPr>
      </w:pPr>
      <w:r w:rsidRPr="0055252F">
        <w:rPr>
          <w:rFonts w:ascii="Aptos" w:hAnsi="Aptos" w:cs="Arial"/>
          <w:b/>
          <w:szCs w:val="20"/>
        </w:rPr>
        <w:t>v letu 202</w:t>
      </w:r>
      <w:r w:rsidR="0055252F" w:rsidRPr="0055252F">
        <w:rPr>
          <w:rFonts w:ascii="Aptos" w:hAnsi="Aptos" w:cs="Arial"/>
          <w:b/>
          <w:szCs w:val="20"/>
        </w:rPr>
        <w:t>4</w:t>
      </w:r>
      <w:r w:rsidRPr="0055252F">
        <w:rPr>
          <w:rFonts w:ascii="Aptos" w:hAnsi="Aptos" w:cs="Arial"/>
          <w:b/>
          <w:szCs w:val="20"/>
        </w:rPr>
        <w:t xml:space="preserve"> kvalitetno opravljal storitve, primerljive z razpisanimi v roku »oddaja na pošto isti dan kot prejem baze podatkov (prejem + 0 dni)«. </w:t>
      </w:r>
    </w:p>
    <w:p w14:paraId="4AC2D069" w14:textId="77777777" w:rsidR="006568E3" w:rsidRPr="006568E3" w:rsidRDefault="006568E3" w:rsidP="006568E3">
      <w:pPr>
        <w:pStyle w:val="BodyText"/>
        <w:rPr>
          <w:rFonts w:ascii="Aptos" w:hAnsi="Aptos" w:cs="Arial"/>
          <w:bCs/>
          <w:szCs w:val="20"/>
        </w:rPr>
      </w:pPr>
    </w:p>
    <w:p w14:paraId="69352659" w14:textId="77777777" w:rsidR="006568E3" w:rsidRDefault="006568E3" w:rsidP="0055252F">
      <w:pPr>
        <w:pStyle w:val="BodyText"/>
        <w:spacing w:line="360" w:lineRule="auto"/>
        <w:rPr>
          <w:rFonts w:ascii="Aptos" w:hAnsi="Aptos" w:cs="Arial"/>
          <w:bCs/>
          <w:szCs w:val="20"/>
        </w:rPr>
      </w:pPr>
      <w:r w:rsidRPr="006568E3">
        <w:rPr>
          <w:rFonts w:ascii="Aptos" w:hAnsi="Aptos" w:cs="Arial"/>
          <w:bCs/>
          <w:szCs w:val="20"/>
        </w:rPr>
        <w:t>Največje število izpisanih obrazcev, ki jih je ponudnik oz. njegov partner oz. njegov podizvajalec, izvedel v roku enega delovnega dne, je bilo:</w:t>
      </w:r>
    </w:p>
    <w:p w14:paraId="3708522E" w14:textId="77777777" w:rsidR="00EE70E7" w:rsidRPr="006568E3" w:rsidRDefault="00EE70E7" w:rsidP="0055252F">
      <w:pPr>
        <w:pStyle w:val="BodyText"/>
        <w:spacing w:line="360" w:lineRule="auto"/>
        <w:rPr>
          <w:rFonts w:ascii="Aptos" w:hAnsi="Aptos" w:cs="Arial"/>
          <w:bCs/>
          <w:szCs w:val="20"/>
        </w:rPr>
      </w:pPr>
    </w:p>
    <w:p w14:paraId="2E6140B8" w14:textId="69D86E49" w:rsidR="00F13265" w:rsidRPr="004B6D27" w:rsidRDefault="006568E3" w:rsidP="006568E3">
      <w:pPr>
        <w:pStyle w:val="BodyText"/>
        <w:rPr>
          <w:rFonts w:ascii="Aptos" w:hAnsi="Aptos" w:cs="Arial"/>
          <w:b/>
          <w:bCs/>
          <w:szCs w:val="20"/>
        </w:rPr>
      </w:pPr>
      <w:r w:rsidRPr="006568E3">
        <w:rPr>
          <w:rFonts w:ascii="Aptos" w:hAnsi="Aptos" w:cs="Arial"/>
          <w:bCs/>
          <w:szCs w:val="20"/>
        </w:rPr>
        <w:t>ŠTEVILO OBRAZCEV: .............................................. (zaokroženo na 1.000)</w:t>
      </w:r>
    </w:p>
    <w:p w14:paraId="63FC9ADA" w14:textId="77777777" w:rsidR="00F13265" w:rsidRDefault="00F13265" w:rsidP="00F13265">
      <w:pPr>
        <w:rPr>
          <w:rFonts w:ascii="Aptos" w:hAnsi="Aptos"/>
          <w:b/>
          <w:u w:val="single"/>
        </w:rPr>
      </w:pPr>
    </w:p>
    <w:p w14:paraId="22425B99" w14:textId="77777777" w:rsidR="00F13265" w:rsidRDefault="00F13265" w:rsidP="00F13265">
      <w:pPr>
        <w:rPr>
          <w:rFonts w:ascii="Aptos" w:hAnsi="Aptos"/>
          <w:b/>
          <w:u w:val="single"/>
        </w:rPr>
      </w:pPr>
    </w:p>
    <w:p w14:paraId="6ABE9CF4" w14:textId="77777777" w:rsidR="00A66148" w:rsidRPr="00EE70E7" w:rsidRDefault="00A66148" w:rsidP="00A66148">
      <w:pPr>
        <w:rPr>
          <w:rFonts w:ascii="Aptos" w:hAnsi="Aptos"/>
        </w:rPr>
      </w:pPr>
      <w:r w:rsidRPr="00EE70E7">
        <w:rPr>
          <w:rFonts w:ascii="Aptos" w:hAnsi="Aptos"/>
        </w:rPr>
        <w:t>Glede na:</w:t>
      </w:r>
    </w:p>
    <w:p w14:paraId="2D9834E7" w14:textId="77777777" w:rsidR="00A66148" w:rsidRPr="00EE70E7" w:rsidRDefault="00A66148" w:rsidP="00A66148">
      <w:pPr>
        <w:pStyle w:val="ListParagraph"/>
        <w:numPr>
          <w:ilvl w:val="0"/>
          <w:numId w:val="4"/>
        </w:numPr>
        <w:rPr>
          <w:rFonts w:ascii="Aptos" w:hAnsi="Aptos"/>
        </w:rPr>
      </w:pPr>
      <w:r w:rsidRPr="00EE70E7">
        <w:rPr>
          <w:rFonts w:ascii="Aptos" w:hAnsi="Aptos"/>
        </w:rPr>
        <w:t>zagotovljeno odzivnost gospodarskega subjekta pri izvedbi naročila,</w:t>
      </w:r>
    </w:p>
    <w:p w14:paraId="433249D9" w14:textId="77777777" w:rsidR="00A66148" w:rsidRPr="00EE70E7" w:rsidRDefault="00A66148" w:rsidP="00A66148">
      <w:pPr>
        <w:pStyle w:val="ListParagraph"/>
        <w:numPr>
          <w:ilvl w:val="0"/>
          <w:numId w:val="4"/>
        </w:numPr>
        <w:rPr>
          <w:rFonts w:ascii="Aptos" w:hAnsi="Aptos"/>
        </w:rPr>
      </w:pPr>
      <w:r w:rsidRPr="00EE70E7">
        <w:rPr>
          <w:rFonts w:ascii="Aptos" w:hAnsi="Aptos"/>
        </w:rPr>
        <w:t>korektnost in kakovost izvedbe,</w:t>
      </w:r>
    </w:p>
    <w:p w14:paraId="7B47F20E" w14:textId="77777777" w:rsidR="00A66148" w:rsidRPr="00EE70E7" w:rsidRDefault="00A66148" w:rsidP="00A66148">
      <w:pPr>
        <w:pStyle w:val="ListParagraph"/>
        <w:numPr>
          <w:ilvl w:val="0"/>
          <w:numId w:val="4"/>
        </w:numPr>
        <w:rPr>
          <w:rFonts w:ascii="Aptos" w:hAnsi="Aptos"/>
        </w:rPr>
      </w:pPr>
      <w:r w:rsidRPr="00EE70E7">
        <w:rPr>
          <w:rFonts w:ascii="Aptos" w:hAnsi="Aptos"/>
        </w:rPr>
        <w:t>reševanje reklamacij in izpolnjevanje pogodbenih obveznosti ter</w:t>
      </w:r>
    </w:p>
    <w:p w14:paraId="121DF654" w14:textId="77777777" w:rsidR="00A66148" w:rsidRPr="00EE70E7" w:rsidRDefault="00A66148" w:rsidP="00A66148">
      <w:pPr>
        <w:pStyle w:val="ListParagraph"/>
        <w:numPr>
          <w:ilvl w:val="0"/>
          <w:numId w:val="4"/>
        </w:numPr>
        <w:rPr>
          <w:rFonts w:ascii="Aptos" w:hAnsi="Aptos"/>
        </w:rPr>
      </w:pPr>
      <w:r w:rsidRPr="00EE70E7">
        <w:rPr>
          <w:rFonts w:ascii="Aptos" w:hAnsi="Aptos"/>
        </w:rPr>
        <w:t>upoštevanje naročnikovih želja,</w:t>
      </w:r>
    </w:p>
    <w:p w14:paraId="227FB614" w14:textId="77777777" w:rsidR="00A66148" w:rsidRPr="00EE70E7" w:rsidRDefault="00A66148" w:rsidP="00A66148">
      <w:pPr>
        <w:rPr>
          <w:rFonts w:ascii="Aptos" w:hAnsi="Aptos"/>
        </w:rPr>
      </w:pPr>
      <w:r w:rsidRPr="00EE70E7">
        <w:rPr>
          <w:rFonts w:ascii="Aptos" w:hAnsi="Aptos"/>
        </w:rPr>
        <w:t>ocenjujemo poslovno sodelovanje z omenjenim ponudnikom v tem obdobju kot</w:t>
      </w:r>
    </w:p>
    <w:p w14:paraId="1878F4A2" w14:textId="77777777" w:rsidR="00A66148" w:rsidRPr="00EE70E7" w:rsidRDefault="00A66148" w:rsidP="00A66148">
      <w:pPr>
        <w:rPr>
          <w:rFonts w:ascii="Aptos" w:hAnsi="Aptos"/>
        </w:rPr>
      </w:pPr>
    </w:p>
    <w:p w14:paraId="734DBCBF" w14:textId="77777777" w:rsidR="00A66148" w:rsidRPr="00EE70E7" w:rsidRDefault="00A66148" w:rsidP="00A66148">
      <w:pPr>
        <w:jc w:val="center"/>
        <w:rPr>
          <w:rFonts w:ascii="Aptos" w:hAnsi="Aptos"/>
          <w:b/>
          <w:sz w:val="22"/>
        </w:rPr>
      </w:pPr>
      <w:r w:rsidRPr="00EE70E7">
        <w:rPr>
          <w:rFonts w:ascii="Aptos" w:hAnsi="Aptos"/>
          <w:b/>
          <w:sz w:val="22"/>
        </w:rPr>
        <w:t>DOBRO.</w:t>
      </w:r>
    </w:p>
    <w:p w14:paraId="084ED9AF" w14:textId="77777777" w:rsidR="00A66148" w:rsidRPr="00EE70E7" w:rsidRDefault="00A66148" w:rsidP="00A66148">
      <w:pPr>
        <w:rPr>
          <w:rFonts w:ascii="Aptos" w:hAnsi="Aptos"/>
          <w:b/>
          <w:sz w:val="22"/>
        </w:rPr>
      </w:pPr>
    </w:p>
    <w:p w14:paraId="5401D06F" w14:textId="0804EE0A" w:rsidR="00A66148" w:rsidRPr="00EE70E7" w:rsidRDefault="00A66148" w:rsidP="00A66148">
      <w:pPr>
        <w:rPr>
          <w:rFonts w:ascii="Aptos" w:hAnsi="Aptos"/>
        </w:rPr>
      </w:pPr>
      <w:r w:rsidRPr="00EE70E7">
        <w:rPr>
          <w:rFonts w:ascii="Aptos" w:hAnsi="Aptos"/>
        </w:rPr>
        <w:t xml:space="preserve">Pogodbena obveznost je bila opravljena v dogovorjeni kvaliteti in količini, v skladu z dogovorjenimi roki, postopki in standardi. Potrdilo se izdaja za potrebe javnega naročila naročnika RTV Slovenija št.: </w:t>
      </w:r>
      <w:r w:rsidRPr="00EE70E7">
        <w:rPr>
          <w:rFonts w:ascii="Aptos" w:hAnsi="Aptos" w:cs="Arial"/>
        </w:rPr>
        <w:t>JN-</w:t>
      </w:r>
      <w:r w:rsidR="00EE70E7" w:rsidRPr="00EE70E7">
        <w:rPr>
          <w:rFonts w:ascii="Aptos" w:hAnsi="Aptos" w:cs="Arial"/>
        </w:rPr>
        <w:t>S</w:t>
      </w:r>
      <w:r w:rsidRPr="00EE70E7">
        <w:rPr>
          <w:rFonts w:ascii="Aptos" w:hAnsi="Aptos" w:cs="Arial"/>
        </w:rPr>
        <w:t>0</w:t>
      </w:r>
      <w:r w:rsidR="00EE70E7" w:rsidRPr="00EE70E7">
        <w:rPr>
          <w:rFonts w:ascii="Aptos" w:hAnsi="Aptos" w:cs="Arial"/>
        </w:rPr>
        <w:t>737</w:t>
      </w:r>
      <w:r w:rsidRPr="00EE70E7">
        <w:rPr>
          <w:rFonts w:ascii="Aptos" w:hAnsi="Aptos" w:cs="Arial"/>
        </w:rPr>
        <w:t xml:space="preserve"> </w:t>
      </w:r>
      <w:r w:rsidRPr="00EE70E7">
        <w:rPr>
          <w:rFonts w:ascii="Aptos" w:hAnsi="Aptos"/>
        </w:rPr>
        <w:t>ter se v druge namene ne more uporabljati.</w:t>
      </w:r>
    </w:p>
    <w:p w14:paraId="4D2BD0A1" w14:textId="77777777" w:rsidR="00A66148" w:rsidRPr="004B6D27" w:rsidRDefault="00A66148" w:rsidP="00F13265">
      <w:pPr>
        <w:rPr>
          <w:rFonts w:ascii="Aptos" w:hAnsi="Aptos"/>
          <w:b/>
          <w:u w:val="single"/>
        </w:rPr>
      </w:pPr>
    </w:p>
    <w:p w14:paraId="66C0BF57" w14:textId="77777777" w:rsidR="00F13265" w:rsidRPr="004B6D27" w:rsidRDefault="00F13265" w:rsidP="00F13265">
      <w:pPr>
        <w:rPr>
          <w:rFonts w:ascii="Aptos" w:hAnsi="Aptos"/>
          <w:b/>
          <w:u w:val="single"/>
        </w:rPr>
      </w:pPr>
    </w:p>
    <w:p w14:paraId="0B7966BE" w14:textId="77777777" w:rsidR="00F13265" w:rsidRPr="004B6D27" w:rsidRDefault="00F13265" w:rsidP="00F13265">
      <w:pPr>
        <w:rPr>
          <w:rFonts w:ascii="Aptos" w:hAnsi="Aptos"/>
          <w:b/>
          <w:u w:val="single"/>
        </w:rPr>
      </w:pPr>
    </w:p>
    <w:p w14:paraId="257C2567" w14:textId="77777777" w:rsidR="00F13265" w:rsidRPr="004B6D27" w:rsidRDefault="00F13265" w:rsidP="00F13265">
      <w:pPr>
        <w:jc w:val="center"/>
        <w:rPr>
          <w:rFonts w:ascii="Aptos" w:hAnsi="Aptos"/>
          <w:b/>
          <w:u w:val="single"/>
        </w:rPr>
      </w:pPr>
    </w:p>
    <w:p w14:paraId="26B3ADF8" w14:textId="77777777" w:rsidR="00F13265" w:rsidRPr="004B6D27" w:rsidRDefault="00F13265" w:rsidP="00F13265">
      <w:pPr>
        <w:jc w:val="center"/>
        <w:rPr>
          <w:rFonts w:ascii="Aptos" w:hAnsi="Aptos"/>
          <w:b/>
          <w:u w:val="single"/>
        </w:rPr>
      </w:pPr>
    </w:p>
    <w:p w14:paraId="5625DCDB" w14:textId="77777777" w:rsidR="00F13265" w:rsidRPr="004B6D27" w:rsidRDefault="00F13265" w:rsidP="00F13265">
      <w:pPr>
        <w:spacing w:line="360" w:lineRule="auto"/>
        <w:jc w:val="center"/>
        <w:rPr>
          <w:rFonts w:ascii="Aptos" w:hAnsi="Aptos"/>
        </w:rPr>
      </w:pPr>
      <w:r w:rsidRPr="004B6D27">
        <w:rPr>
          <w:rFonts w:ascii="Aptos" w:hAnsi="Aptos"/>
        </w:rPr>
        <w:t xml:space="preserve">Kraj in datum: </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Žig:</w:t>
      </w:r>
      <w:r w:rsidRPr="004B6D27">
        <w:rPr>
          <w:rFonts w:ascii="Aptos" w:hAnsi="Aptos"/>
        </w:rPr>
        <w:tab/>
      </w:r>
      <w:r w:rsidRPr="004B6D27">
        <w:rPr>
          <w:rFonts w:ascii="Aptos" w:hAnsi="Aptos"/>
        </w:rPr>
        <w:tab/>
      </w:r>
      <w:r w:rsidRPr="004B6D27">
        <w:rPr>
          <w:rFonts w:ascii="Aptos" w:hAnsi="Aptos"/>
        </w:rPr>
        <w:tab/>
        <w:t>Podpis zastopnika</w:t>
      </w:r>
    </w:p>
    <w:p w14:paraId="0596AEA1" w14:textId="77777777" w:rsidR="00F13265" w:rsidRPr="004B6D27" w:rsidRDefault="00F13265" w:rsidP="00F13265">
      <w:pPr>
        <w:spacing w:line="360" w:lineRule="auto"/>
        <w:ind w:left="4956" w:firstLine="708"/>
        <w:jc w:val="center"/>
        <w:rPr>
          <w:rFonts w:ascii="Aptos" w:hAnsi="Aptos"/>
        </w:rPr>
      </w:pPr>
      <w:r w:rsidRPr="004B6D27">
        <w:rPr>
          <w:rFonts w:ascii="Aptos" w:hAnsi="Aptos"/>
        </w:rPr>
        <w:t>oz. prokurista:</w:t>
      </w:r>
    </w:p>
    <w:p w14:paraId="00B60DA4" w14:textId="77777777" w:rsidR="00F13265" w:rsidRPr="004B6D27" w:rsidRDefault="00F13265" w:rsidP="00F13265">
      <w:pPr>
        <w:spacing w:line="360" w:lineRule="auto"/>
        <w:jc w:val="center"/>
        <w:rPr>
          <w:rFonts w:ascii="Aptos" w:hAnsi="Aptos"/>
        </w:rPr>
      </w:pPr>
    </w:p>
    <w:p w14:paraId="383A9536" w14:textId="15B22E80" w:rsidR="00024D00" w:rsidRPr="004B6D27" w:rsidRDefault="00F13265" w:rsidP="00F13265">
      <w:pPr>
        <w:spacing w:line="360" w:lineRule="auto"/>
        <w:jc w:val="center"/>
        <w:rPr>
          <w:rFonts w:ascii="Aptos" w:hAnsi="Aptos"/>
        </w:rPr>
      </w:pPr>
      <w:r w:rsidRPr="004B6D27">
        <w:rPr>
          <w:rFonts w:ascii="Aptos" w:hAnsi="Aptos"/>
        </w:rPr>
        <w:t>........................................</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w:t>
      </w:r>
    </w:p>
    <w:bookmarkEnd w:id="212"/>
    <w:p w14:paraId="214F8582" w14:textId="521820AB" w:rsidR="00303745" w:rsidRPr="004B6D27" w:rsidRDefault="00303745" w:rsidP="00303745">
      <w:pPr>
        <w:jc w:val="right"/>
        <w:rPr>
          <w:rFonts w:ascii="Aptos" w:hAnsi="Aptos"/>
          <w:b/>
        </w:rPr>
      </w:pPr>
      <w:r w:rsidRPr="004B6D27">
        <w:rPr>
          <w:rFonts w:ascii="Aptos" w:hAnsi="Aptos"/>
          <w:b/>
        </w:rPr>
        <w:lastRenderedPageBreak/>
        <w:t>OBR-</w:t>
      </w:r>
      <w:r w:rsidR="00D9127B">
        <w:rPr>
          <w:rFonts w:ascii="Aptos" w:hAnsi="Aptos"/>
          <w:b/>
        </w:rPr>
        <w:t>9</w:t>
      </w:r>
    </w:p>
    <w:p w14:paraId="02C1A16D" w14:textId="77777777" w:rsidR="00303745" w:rsidRPr="004B6D27" w:rsidRDefault="00303745" w:rsidP="00303745">
      <w:pPr>
        <w:rPr>
          <w:rFonts w:ascii="Aptos" w:hAnsi="Aptos"/>
        </w:rPr>
      </w:pPr>
      <w:r w:rsidRPr="004B6D27">
        <w:rPr>
          <w:rFonts w:ascii="Aptos" w:hAnsi="Aptos"/>
        </w:rPr>
        <w:t>Ponudnik ..................................................</w:t>
      </w:r>
    </w:p>
    <w:p w14:paraId="595A73DD" w14:textId="77777777" w:rsidR="00303745" w:rsidRPr="004B6D27" w:rsidRDefault="00303745" w:rsidP="00303745">
      <w:pPr>
        <w:rPr>
          <w:rFonts w:ascii="Aptos" w:hAnsi="Aptos"/>
          <w:i/>
        </w:rPr>
      </w:pPr>
    </w:p>
    <w:p w14:paraId="7E1BD800" w14:textId="77777777" w:rsidR="00303745" w:rsidRPr="004B6D27" w:rsidRDefault="00303745" w:rsidP="00303745">
      <w:pPr>
        <w:spacing w:line="360" w:lineRule="auto"/>
        <w:rPr>
          <w:rFonts w:ascii="Aptos" w:hAnsi="Aptos"/>
        </w:rPr>
      </w:pPr>
      <w:r w:rsidRPr="004B6D27">
        <w:rPr>
          <w:rFonts w:ascii="Aptos" w:hAnsi="Aptos"/>
        </w:rPr>
        <w:t>Naslov ......................................................</w:t>
      </w:r>
    </w:p>
    <w:p w14:paraId="0D3A6C5E" w14:textId="77777777" w:rsidR="00303745" w:rsidRPr="004B6D27" w:rsidRDefault="00303745" w:rsidP="00303745">
      <w:pPr>
        <w:rPr>
          <w:rFonts w:ascii="Aptos" w:hAnsi="Aptos"/>
        </w:rPr>
      </w:pPr>
    </w:p>
    <w:p w14:paraId="155C0913" w14:textId="77777777" w:rsidR="00303745" w:rsidRPr="004B6D27" w:rsidRDefault="00303745" w:rsidP="00303745">
      <w:pPr>
        <w:rPr>
          <w:rFonts w:ascii="Aptos" w:hAnsi="Aptos"/>
        </w:rPr>
      </w:pPr>
    </w:p>
    <w:p w14:paraId="103C1BFB" w14:textId="77777777" w:rsidR="00303745" w:rsidRPr="004B6D27" w:rsidRDefault="00303745" w:rsidP="00303745">
      <w:pPr>
        <w:rPr>
          <w:rFonts w:ascii="Aptos" w:hAnsi="Aptos"/>
        </w:rPr>
      </w:pPr>
    </w:p>
    <w:p w14:paraId="6D0A15FE" w14:textId="77777777" w:rsidR="00303745" w:rsidRPr="004B6D27" w:rsidRDefault="00303745" w:rsidP="00303745">
      <w:pPr>
        <w:rPr>
          <w:rFonts w:ascii="Aptos" w:hAnsi="Aptos"/>
        </w:rPr>
      </w:pPr>
    </w:p>
    <w:p w14:paraId="36FA98C0" w14:textId="7C76FAF2" w:rsidR="00303745" w:rsidRPr="004B6D27" w:rsidRDefault="00303745" w:rsidP="00303745">
      <w:pPr>
        <w:pStyle w:val="Heading2"/>
        <w:numPr>
          <w:ilvl w:val="0"/>
          <w:numId w:val="0"/>
        </w:numPr>
        <w:jc w:val="center"/>
        <w:rPr>
          <w:rFonts w:ascii="Aptos" w:hAnsi="Aptos"/>
          <w:b/>
          <w:noProof/>
        </w:rPr>
      </w:pPr>
      <w:bookmarkStart w:id="222" w:name="_Hlk519162514"/>
      <w:bookmarkStart w:id="223" w:name="_Toc522002004"/>
      <w:bookmarkStart w:id="224" w:name="_Toc128383661"/>
      <w:bookmarkStart w:id="225" w:name="_Toc203393766"/>
      <w:r w:rsidRPr="00CB2255">
        <w:rPr>
          <w:rFonts w:ascii="Aptos" w:hAnsi="Aptos"/>
          <w:b/>
          <w:noProof/>
        </w:rPr>
        <w:t>Izjava o predložitvi garancije za dobro izvedbo pogodbenih obveznosti</w:t>
      </w:r>
      <w:bookmarkEnd w:id="222"/>
      <w:bookmarkEnd w:id="223"/>
      <w:bookmarkEnd w:id="224"/>
      <w:bookmarkEnd w:id="225"/>
    </w:p>
    <w:p w14:paraId="7B861FB4" w14:textId="6A49034B" w:rsidR="00A34E10" w:rsidRPr="004B6D27" w:rsidRDefault="00A34E10" w:rsidP="00092AC2">
      <w:pPr>
        <w:jc w:val="center"/>
        <w:rPr>
          <w:rFonts w:ascii="Aptos" w:hAnsi="Aptos"/>
          <w:b/>
        </w:rPr>
      </w:pPr>
      <w:r w:rsidRPr="004B6D27">
        <w:rPr>
          <w:rFonts w:ascii="Aptos" w:hAnsi="Aptos"/>
          <w:b/>
        </w:rPr>
        <w:t>J</w:t>
      </w:r>
      <w:r w:rsidR="00092AC2" w:rsidRPr="004B6D27">
        <w:rPr>
          <w:rFonts w:ascii="Aptos" w:hAnsi="Aptos"/>
          <w:b/>
        </w:rPr>
        <w:t xml:space="preserve">AVNO NAROČILO </w:t>
      </w:r>
      <w:r w:rsidR="00596647" w:rsidRPr="004B6D27">
        <w:rPr>
          <w:rFonts w:ascii="Aptos" w:hAnsi="Aptos"/>
          <w:b/>
        </w:rPr>
        <w:t>JN-</w:t>
      </w:r>
      <w:r w:rsidR="0055252F">
        <w:rPr>
          <w:rFonts w:ascii="Aptos" w:hAnsi="Aptos"/>
          <w:b/>
        </w:rPr>
        <w:t>S0737</w:t>
      </w:r>
    </w:p>
    <w:p w14:paraId="46C2D1BF" w14:textId="77777777" w:rsidR="00303745" w:rsidRPr="004B6D27" w:rsidRDefault="00303745" w:rsidP="00303745">
      <w:pPr>
        <w:rPr>
          <w:rFonts w:ascii="Aptos" w:hAnsi="Aptos"/>
        </w:rPr>
      </w:pPr>
    </w:p>
    <w:p w14:paraId="3AF5579E" w14:textId="77777777" w:rsidR="00303745" w:rsidRPr="004B6D27" w:rsidRDefault="00303745" w:rsidP="00303745">
      <w:pPr>
        <w:pStyle w:val="BodyText3"/>
        <w:rPr>
          <w:rFonts w:ascii="Aptos" w:hAnsi="Aptos"/>
          <w:noProof/>
          <w:sz w:val="20"/>
          <w:lang w:val="sl-SI"/>
        </w:rPr>
      </w:pPr>
    </w:p>
    <w:p w14:paraId="35F379D8" w14:textId="08769C53" w:rsidR="00D9127B" w:rsidRPr="00D9127B" w:rsidRDefault="00D9127B" w:rsidP="00D9127B">
      <w:pPr>
        <w:pStyle w:val="BodyText3"/>
        <w:spacing w:line="280" w:lineRule="atLeast"/>
        <w:rPr>
          <w:rFonts w:ascii="Aptos" w:hAnsi="Aptos" w:cs="Arial"/>
          <w:bCs/>
          <w:noProof/>
          <w:sz w:val="20"/>
          <w:lang w:val="sl-SI"/>
        </w:rPr>
      </w:pPr>
      <w:r w:rsidRPr="00D9127B">
        <w:rPr>
          <w:rFonts w:ascii="Aptos" w:hAnsi="Aptos" w:cs="Arial"/>
          <w:bCs/>
          <w:noProof/>
          <w:sz w:val="20"/>
          <w:lang w:val="sl-SI"/>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10 % letne pogodbene vrednosti, nepreklicno, brezpogojno in plačljivo na prvi poziv naročnika, veljavno do </w:t>
      </w:r>
      <w:r>
        <w:rPr>
          <w:rFonts w:ascii="Aptos" w:hAnsi="Aptos" w:cs="Arial"/>
          <w:bCs/>
          <w:noProof/>
          <w:sz w:val="20"/>
          <w:lang w:val="sl-SI"/>
        </w:rPr>
        <w:t>3</w:t>
      </w:r>
      <w:r w:rsidRPr="00D9127B">
        <w:rPr>
          <w:rFonts w:ascii="Aptos" w:hAnsi="Aptos" w:cs="Arial"/>
          <w:bCs/>
          <w:noProof/>
          <w:sz w:val="20"/>
          <w:lang w:val="sl-SI"/>
        </w:rPr>
        <w:t>1.</w:t>
      </w:r>
      <w:r>
        <w:rPr>
          <w:rFonts w:ascii="Aptos" w:hAnsi="Aptos" w:cs="Arial"/>
          <w:bCs/>
          <w:noProof/>
          <w:sz w:val="20"/>
          <w:lang w:val="sl-SI"/>
        </w:rPr>
        <w:t xml:space="preserve"> 12</w:t>
      </w:r>
      <w:r w:rsidRPr="00D9127B">
        <w:rPr>
          <w:rFonts w:ascii="Aptos" w:hAnsi="Aptos" w:cs="Arial"/>
          <w:bCs/>
          <w:noProof/>
          <w:sz w:val="20"/>
          <w:lang w:val="sl-SI"/>
        </w:rPr>
        <w:t>. 2026.</w:t>
      </w:r>
    </w:p>
    <w:p w14:paraId="58962224" w14:textId="77777777" w:rsidR="00D9127B" w:rsidRPr="00D9127B" w:rsidRDefault="00D9127B" w:rsidP="00D9127B">
      <w:pPr>
        <w:pStyle w:val="BodyText3"/>
        <w:spacing w:line="280" w:lineRule="atLeast"/>
        <w:rPr>
          <w:rFonts w:ascii="Aptos" w:hAnsi="Aptos" w:cs="Arial"/>
          <w:bCs/>
          <w:noProof/>
          <w:sz w:val="20"/>
          <w:lang w:val="sl-SI"/>
        </w:rPr>
      </w:pPr>
    </w:p>
    <w:p w14:paraId="12A8B4A5" w14:textId="319677A4" w:rsidR="00D9127B" w:rsidRPr="00D9127B" w:rsidRDefault="00D9127B" w:rsidP="00D9127B">
      <w:pPr>
        <w:pStyle w:val="BodyText3"/>
        <w:spacing w:line="280" w:lineRule="atLeast"/>
        <w:rPr>
          <w:rFonts w:ascii="Aptos" w:hAnsi="Aptos" w:cs="Arial"/>
          <w:bCs/>
          <w:noProof/>
          <w:sz w:val="20"/>
          <w:lang w:val="sl-SI"/>
        </w:rPr>
      </w:pPr>
      <w:r w:rsidRPr="00D9127B">
        <w:rPr>
          <w:rFonts w:ascii="Aptos" w:hAnsi="Aptos" w:cs="Arial"/>
          <w:bCs/>
          <w:noProof/>
          <w:sz w:val="20"/>
          <w:lang w:val="sl-SI"/>
        </w:rPr>
        <w:t>Prav tako izjavljamo, da bomo novo garancijo za dobro izvedbo pogodbenih obveznosti (ali podaljšanje že obstoječe garancije) v višini 10 % letne pogodbene vrednosti z DDV, brezpogojno, nepreklicno in plačljivo na prvi poziv naročnika</w:t>
      </w:r>
      <w:r w:rsidR="008D4A5F">
        <w:rPr>
          <w:rFonts w:ascii="Aptos" w:hAnsi="Aptos" w:cs="Arial"/>
          <w:bCs/>
          <w:noProof/>
          <w:sz w:val="20"/>
          <w:lang w:val="sl-SI"/>
        </w:rPr>
        <w:t xml:space="preserve"> </w:t>
      </w:r>
      <w:r w:rsidRPr="00D9127B">
        <w:rPr>
          <w:rFonts w:ascii="Aptos" w:hAnsi="Aptos" w:cs="Arial"/>
          <w:bCs/>
          <w:noProof/>
          <w:sz w:val="20"/>
          <w:lang w:val="sl-SI"/>
        </w:rPr>
        <w:t xml:space="preserve">predložili za drugo pogodbeno leto, in sicer 30 dni pred potekom predhodne garancije in z veljavnostjo do </w:t>
      </w:r>
      <w:r>
        <w:rPr>
          <w:rFonts w:ascii="Aptos" w:hAnsi="Aptos" w:cs="Arial"/>
          <w:bCs/>
          <w:noProof/>
          <w:sz w:val="20"/>
          <w:lang w:val="sl-SI"/>
        </w:rPr>
        <w:t>3</w:t>
      </w:r>
      <w:r w:rsidRPr="00D9127B">
        <w:rPr>
          <w:rFonts w:ascii="Aptos" w:hAnsi="Aptos" w:cs="Arial"/>
          <w:bCs/>
          <w:noProof/>
          <w:sz w:val="20"/>
          <w:lang w:val="sl-SI"/>
        </w:rPr>
        <w:t xml:space="preserve">1. </w:t>
      </w:r>
      <w:r>
        <w:rPr>
          <w:rFonts w:ascii="Aptos" w:hAnsi="Aptos" w:cs="Arial"/>
          <w:bCs/>
          <w:noProof/>
          <w:sz w:val="20"/>
          <w:lang w:val="sl-SI"/>
        </w:rPr>
        <w:t>12</w:t>
      </w:r>
      <w:r w:rsidRPr="00D9127B">
        <w:rPr>
          <w:rFonts w:ascii="Aptos" w:hAnsi="Aptos" w:cs="Arial"/>
          <w:bCs/>
          <w:noProof/>
          <w:sz w:val="20"/>
          <w:lang w:val="sl-SI"/>
        </w:rPr>
        <w:t>. 2027.</w:t>
      </w:r>
    </w:p>
    <w:p w14:paraId="6D26D131" w14:textId="77777777" w:rsidR="00D9127B" w:rsidRPr="00D9127B" w:rsidRDefault="00D9127B" w:rsidP="00D9127B">
      <w:pPr>
        <w:pStyle w:val="BodyText3"/>
        <w:spacing w:line="280" w:lineRule="atLeast"/>
        <w:rPr>
          <w:rFonts w:ascii="Aptos" w:hAnsi="Aptos" w:cs="Arial"/>
          <w:bCs/>
          <w:noProof/>
          <w:sz w:val="20"/>
          <w:lang w:val="sl-SI"/>
        </w:rPr>
      </w:pPr>
    </w:p>
    <w:p w14:paraId="654BA313" w14:textId="50FC43E9" w:rsidR="00750C50" w:rsidRPr="004B6D27" w:rsidRDefault="00D9127B" w:rsidP="00D9127B">
      <w:pPr>
        <w:pStyle w:val="BodyText3"/>
        <w:spacing w:line="280" w:lineRule="atLeast"/>
        <w:rPr>
          <w:rFonts w:ascii="Aptos" w:hAnsi="Aptos" w:cs="Arial"/>
          <w:bCs/>
          <w:noProof/>
          <w:sz w:val="20"/>
          <w:lang w:val="sl-SI"/>
        </w:rPr>
      </w:pPr>
      <w:r w:rsidRPr="00D9127B">
        <w:rPr>
          <w:rFonts w:ascii="Aptos" w:hAnsi="Aptos" w:cs="Arial"/>
          <w:bCs/>
          <w:noProof/>
          <w:sz w:val="20"/>
          <w:lang w:val="sl-SI"/>
        </w:rPr>
        <w:t>Prav tako izjavljamo, da bomo novo garancijo za dobro izvedbo pogodbenih obveznosti (ali podaljšanje že obstoječe garancije) v višini 10 % letne pogodbene vrednosti z DDV, brezpogojno, nepreklicno in plačljivo na prvi poziv naročnika</w:t>
      </w:r>
      <w:r w:rsidR="008D4A5F">
        <w:rPr>
          <w:rFonts w:ascii="Aptos" w:hAnsi="Aptos" w:cs="Arial"/>
          <w:bCs/>
          <w:noProof/>
          <w:sz w:val="20"/>
          <w:lang w:val="sl-SI"/>
        </w:rPr>
        <w:t xml:space="preserve"> </w:t>
      </w:r>
      <w:r w:rsidRPr="00D9127B">
        <w:rPr>
          <w:rFonts w:ascii="Aptos" w:hAnsi="Aptos" w:cs="Arial"/>
          <w:bCs/>
          <w:noProof/>
          <w:sz w:val="20"/>
          <w:lang w:val="sl-SI"/>
        </w:rPr>
        <w:t xml:space="preserve">predložili za tretje pogodbeno leto, in sicer 30 dni pred potekom predhodne garancije in z veljavnostjo do 1. </w:t>
      </w:r>
      <w:r>
        <w:rPr>
          <w:rFonts w:ascii="Aptos" w:hAnsi="Aptos" w:cs="Arial"/>
          <w:bCs/>
          <w:noProof/>
          <w:sz w:val="20"/>
          <w:lang w:val="sl-SI"/>
        </w:rPr>
        <w:t>10</w:t>
      </w:r>
      <w:r w:rsidRPr="00D9127B">
        <w:rPr>
          <w:rFonts w:ascii="Aptos" w:hAnsi="Aptos" w:cs="Arial"/>
          <w:bCs/>
          <w:noProof/>
          <w:sz w:val="20"/>
          <w:lang w:val="sl-SI"/>
        </w:rPr>
        <w:t>. 2028.</w:t>
      </w:r>
    </w:p>
    <w:p w14:paraId="31B1631B" w14:textId="7D33DF31" w:rsidR="00750C50" w:rsidRPr="004B6D27" w:rsidRDefault="00750C50" w:rsidP="00750C50">
      <w:pPr>
        <w:suppressAutoHyphens/>
        <w:spacing w:line="280" w:lineRule="exact"/>
        <w:rPr>
          <w:rFonts w:ascii="Aptos" w:hAnsi="Aptos" w:cs="Arial"/>
          <w:noProof/>
          <w:szCs w:val="20"/>
        </w:rPr>
      </w:pPr>
    </w:p>
    <w:p w14:paraId="4A065994" w14:textId="161A4712" w:rsidR="00750C50" w:rsidRPr="004B6D27" w:rsidRDefault="00750C50" w:rsidP="00750C50">
      <w:pPr>
        <w:suppressAutoHyphens/>
        <w:spacing w:line="280" w:lineRule="exact"/>
        <w:rPr>
          <w:rFonts w:ascii="Aptos" w:hAnsi="Aptos" w:cs="Arial"/>
          <w:noProof/>
          <w:szCs w:val="20"/>
        </w:rPr>
      </w:pPr>
    </w:p>
    <w:p w14:paraId="092529AD" w14:textId="77777777" w:rsidR="00750C50" w:rsidRPr="004B6D27" w:rsidRDefault="00750C50" w:rsidP="00750C50">
      <w:pPr>
        <w:suppressAutoHyphens/>
        <w:rPr>
          <w:rFonts w:ascii="Aptos" w:hAnsi="Aptos" w:cs="Arial"/>
          <w:bCs/>
          <w:noProof/>
        </w:rPr>
      </w:pPr>
    </w:p>
    <w:p w14:paraId="7AD9B2B0" w14:textId="77777777" w:rsidR="00D62C61" w:rsidRPr="004B6D27" w:rsidRDefault="00D62C61" w:rsidP="00750C50">
      <w:pPr>
        <w:suppressAutoHyphens/>
        <w:rPr>
          <w:rFonts w:ascii="Aptos" w:hAnsi="Aptos" w:cs="Arial"/>
          <w:bCs/>
          <w:noProof/>
        </w:rPr>
      </w:pPr>
    </w:p>
    <w:p w14:paraId="4B0563B0" w14:textId="77777777" w:rsidR="00D62C61" w:rsidRPr="004B6D27" w:rsidRDefault="00D62C61" w:rsidP="00750C50">
      <w:pPr>
        <w:suppressAutoHyphens/>
        <w:rPr>
          <w:rFonts w:ascii="Aptos" w:hAnsi="Aptos" w:cs="Arial"/>
          <w:bCs/>
          <w:noProof/>
        </w:rPr>
      </w:pPr>
    </w:p>
    <w:p w14:paraId="0A4EA72A" w14:textId="77777777" w:rsidR="00D62C61" w:rsidRPr="004B6D27" w:rsidRDefault="00D62C61" w:rsidP="00750C50">
      <w:pPr>
        <w:suppressAutoHyphens/>
        <w:rPr>
          <w:rFonts w:ascii="Aptos" w:hAnsi="Aptos" w:cs="Arial"/>
          <w:bCs/>
          <w:noProof/>
        </w:rPr>
      </w:pPr>
    </w:p>
    <w:p w14:paraId="06D7AB91" w14:textId="77777777" w:rsidR="00D62C61" w:rsidRPr="004B6D27" w:rsidRDefault="00D62C61" w:rsidP="00750C50">
      <w:pPr>
        <w:suppressAutoHyphens/>
        <w:rPr>
          <w:rFonts w:ascii="Aptos" w:hAnsi="Aptos" w:cs="Arial"/>
          <w:bCs/>
          <w:noProof/>
        </w:rPr>
      </w:pPr>
    </w:p>
    <w:p w14:paraId="3DDF20F9" w14:textId="77777777" w:rsidR="00D62C61" w:rsidRPr="004B6D27" w:rsidRDefault="00D62C61" w:rsidP="00750C50">
      <w:pPr>
        <w:suppressAutoHyphens/>
        <w:rPr>
          <w:rFonts w:ascii="Aptos" w:hAnsi="Aptos" w:cs="Arial"/>
          <w:noProof/>
          <w:szCs w:val="20"/>
        </w:rPr>
      </w:pPr>
    </w:p>
    <w:p w14:paraId="632D8A25" w14:textId="713D11D4" w:rsidR="00A34E10" w:rsidRPr="004B6D27" w:rsidRDefault="00A34E10" w:rsidP="00750C50">
      <w:pPr>
        <w:rPr>
          <w:rFonts w:ascii="Aptos" w:hAnsi="Aptos"/>
          <w:b/>
        </w:rPr>
      </w:pPr>
    </w:p>
    <w:p w14:paraId="473AD9A3" w14:textId="77777777" w:rsidR="00F13265" w:rsidRPr="004B6D27" w:rsidRDefault="00F13265" w:rsidP="00A34E10">
      <w:pPr>
        <w:rPr>
          <w:rFonts w:ascii="Aptos" w:hAnsi="Aptos"/>
          <w:b/>
        </w:rPr>
      </w:pPr>
    </w:p>
    <w:p w14:paraId="4986D47C" w14:textId="77777777" w:rsidR="00F13265" w:rsidRPr="004B6D27" w:rsidRDefault="00F13265" w:rsidP="00A34E10">
      <w:pPr>
        <w:rPr>
          <w:rFonts w:ascii="Aptos" w:hAnsi="Aptos"/>
          <w:b/>
        </w:rPr>
      </w:pPr>
    </w:p>
    <w:p w14:paraId="144DBD9C" w14:textId="77777777" w:rsidR="00F13265" w:rsidRPr="004B6D27" w:rsidRDefault="00F13265" w:rsidP="00A34E10">
      <w:pPr>
        <w:rPr>
          <w:rFonts w:ascii="Aptos" w:hAnsi="Aptos"/>
          <w:b/>
        </w:rPr>
      </w:pPr>
    </w:p>
    <w:p w14:paraId="2C7B782D" w14:textId="77777777" w:rsidR="00F13265" w:rsidRPr="004B6D27" w:rsidRDefault="00F13265" w:rsidP="00A34E10">
      <w:pPr>
        <w:rPr>
          <w:rFonts w:ascii="Aptos" w:hAnsi="Aptos"/>
          <w:b/>
        </w:rPr>
      </w:pPr>
    </w:p>
    <w:p w14:paraId="7140CD2D" w14:textId="77777777" w:rsidR="00F13265" w:rsidRPr="004B6D27" w:rsidRDefault="00F13265" w:rsidP="00A34E10">
      <w:pPr>
        <w:rPr>
          <w:rFonts w:ascii="Aptos" w:hAnsi="Aptos"/>
          <w:b/>
        </w:rPr>
      </w:pPr>
    </w:p>
    <w:p w14:paraId="11410180" w14:textId="77777777" w:rsidR="00F13265" w:rsidRPr="004B6D27" w:rsidRDefault="00F13265" w:rsidP="00A34E10">
      <w:pPr>
        <w:rPr>
          <w:rFonts w:ascii="Aptos" w:hAnsi="Aptos"/>
          <w:b/>
        </w:rPr>
      </w:pPr>
    </w:p>
    <w:p w14:paraId="79167872" w14:textId="77777777" w:rsidR="00F13265" w:rsidRPr="004B6D27" w:rsidRDefault="00F13265" w:rsidP="00A34E10">
      <w:pPr>
        <w:rPr>
          <w:rFonts w:ascii="Aptos" w:hAnsi="Aptos"/>
          <w:b/>
        </w:rPr>
      </w:pPr>
    </w:p>
    <w:p w14:paraId="1EEAA6DF" w14:textId="77777777" w:rsidR="00F13265" w:rsidRPr="004B6D27" w:rsidRDefault="00F13265" w:rsidP="00A34E10">
      <w:pPr>
        <w:rPr>
          <w:rFonts w:ascii="Aptos" w:hAnsi="Aptos"/>
          <w:b/>
        </w:rPr>
      </w:pPr>
    </w:p>
    <w:p w14:paraId="34299A87" w14:textId="77777777" w:rsidR="00F13265" w:rsidRPr="004B6D27" w:rsidRDefault="00F13265" w:rsidP="00A34E10">
      <w:pPr>
        <w:rPr>
          <w:rFonts w:ascii="Aptos" w:hAnsi="Aptos"/>
          <w:b/>
        </w:rPr>
      </w:pPr>
    </w:p>
    <w:p w14:paraId="6C98CB09" w14:textId="77777777" w:rsidR="00F13265" w:rsidRPr="004B6D27" w:rsidRDefault="00F13265" w:rsidP="00A34E10">
      <w:pPr>
        <w:rPr>
          <w:rFonts w:ascii="Aptos" w:hAnsi="Aptos"/>
          <w:b/>
        </w:rPr>
      </w:pPr>
    </w:p>
    <w:p w14:paraId="7CAA43EC" w14:textId="77777777" w:rsidR="003B6503" w:rsidRPr="004B6D27" w:rsidRDefault="003B6503" w:rsidP="00A34E10">
      <w:pPr>
        <w:rPr>
          <w:rFonts w:ascii="Aptos" w:hAnsi="Aptos"/>
          <w:b/>
        </w:rPr>
      </w:pPr>
    </w:p>
    <w:p w14:paraId="744F2E84" w14:textId="77777777" w:rsidR="00A34E10" w:rsidRPr="004B6D27" w:rsidRDefault="00A34E10" w:rsidP="00A34E10">
      <w:pPr>
        <w:jc w:val="right"/>
        <w:rPr>
          <w:rFonts w:ascii="Aptos" w:hAnsi="Aptos"/>
          <w:b/>
        </w:rPr>
      </w:pPr>
    </w:p>
    <w:p w14:paraId="6B7F2547" w14:textId="77777777" w:rsidR="00A34E10" w:rsidRPr="004B6D27" w:rsidRDefault="00A34E10" w:rsidP="00A34E10">
      <w:pPr>
        <w:jc w:val="right"/>
        <w:rPr>
          <w:rFonts w:ascii="Aptos" w:hAnsi="Aptos"/>
          <w:b/>
        </w:rPr>
      </w:pPr>
    </w:p>
    <w:p w14:paraId="1EE40EF3" w14:textId="77777777" w:rsidR="009C17D8" w:rsidRPr="004B6D27" w:rsidRDefault="009C17D8" w:rsidP="009C17D8">
      <w:pPr>
        <w:spacing w:line="360" w:lineRule="auto"/>
        <w:jc w:val="center"/>
        <w:rPr>
          <w:rFonts w:ascii="Aptos" w:hAnsi="Aptos"/>
        </w:rPr>
      </w:pPr>
      <w:r w:rsidRPr="004B6D27">
        <w:rPr>
          <w:rFonts w:ascii="Aptos" w:hAnsi="Aptos"/>
        </w:rPr>
        <w:t xml:space="preserve">Kraj in datum: </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Žig:</w:t>
      </w:r>
      <w:r w:rsidRPr="004B6D27">
        <w:rPr>
          <w:rFonts w:ascii="Aptos" w:hAnsi="Aptos"/>
        </w:rPr>
        <w:tab/>
      </w:r>
      <w:r w:rsidRPr="004B6D27">
        <w:rPr>
          <w:rFonts w:ascii="Aptos" w:hAnsi="Aptos"/>
        </w:rPr>
        <w:tab/>
      </w:r>
      <w:r w:rsidRPr="004B6D27">
        <w:rPr>
          <w:rFonts w:ascii="Aptos" w:hAnsi="Aptos"/>
        </w:rPr>
        <w:tab/>
        <w:t>Podpis zastopnika</w:t>
      </w:r>
    </w:p>
    <w:p w14:paraId="2E1E5339" w14:textId="77777777" w:rsidR="009C17D8" w:rsidRPr="004B6D27" w:rsidRDefault="009C17D8" w:rsidP="009C17D8">
      <w:pPr>
        <w:spacing w:line="360" w:lineRule="auto"/>
        <w:ind w:left="4956" w:firstLine="708"/>
        <w:jc w:val="center"/>
        <w:rPr>
          <w:rFonts w:ascii="Aptos" w:hAnsi="Aptos"/>
        </w:rPr>
      </w:pPr>
      <w:r w:rsidRPr="004B6D27">
        <w:rPr>
          <w:rFonts w:ascii="Aptos" w:hAnsi="Aptos"/>
        </w:rPr>
        <w:t>oz. prokurista:</w:t>
      </w:r>
    </w:p>
    <w:p w14:paraId="5C6B8E78" w14:textId="77777777" w:rsidR="009C17D8" w:rsidRPr="004B6D27" w:rsidRDefault="009C17D8" w:rsidP="009C17D8">
      <w:pPr>
        <w:spacing w:line="360" w:lineRule="auto"/>
        <w:jc w:val="center"/>
        <w:rPr>
          <w:rFonts w:ascii="Aptos" w:hAnsi="Aptos"/>
        </w:rPr>
      </w:pPr>
    </w:p>
    <w:p w14:paraId="69B64A80" w14:textId="179F8335" w:rsidR="00B8269C" w:rsidRPr="004B6D27" w:rsidRDefault="009C17D8" w:rsidP="004251A3">
      <w:pPr>
        <w:spacing w:line="360" w:lineRule="auto"/>
        <w:jc w:val="center"/>
        <w:rPr>
          <w:rFonts w:ascii="Aptos" w:hAnsi="Aptos"/>
        </w:rPr>
      </w:pPr>
      <w:r w:rsidRPr="004B6D27">
        <w:rPr>
          <w:rFonts w:ascii="Aptos" w:hAnsi="Aptos"/>
        </w:rPr>
        <w:t>........................................</w:t>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r>
      <w:r w:rsidRPr="004B6D27">
        <w:rPr>
          <w:rFonts w:ascii="Aptos" w:hAnsi="Aptos"/>
        </w:rPr>
        <w:tab/>
        <w:t>.........................................</w:t>
      </w:r>
    </w:p>
    <w:p w14:paraId="056B708C" w14:textId="442AD7FE" w:rsidR="0055707F" w:rsidRPr="004B6D27" w:rsidRDefault="0055707F" w:rsidP="0055707F">
      <w:pPr>
        <w:jc w:val="right"/>
        <w:rPr>
          <w:rFonts w:ascii="Aptos" w:hAnsi="Aptos" w:cs="Arial"/>
          <w:b/>
          <w:noProof/>
        </w:rPr>
      </w:pPr>
      <w:r w:rsidRPr="004B6D27">
        <w:rPr>
          <w:rFonts w:ascii="Aptos" w:hAnsi="Aptos" w:cs="Arial"/>
          <w:b/>
          <w:noProof/>
        </w:rPr>
        <w:lastRenderedPageBreak/>
        <w:t>OBR-</w:t>
      </w:r>
      <w:r w:rsidR="00F13265" w:rsidRPr="004B6D27">
        <w:rPr>
          <w:rFonts w:ascii="Aptos" w:hAnsi="Aptos" w:cs="Arial"/>
          <w:b/>
          <w:noProof/>
        </w:rPr>
        <w:t>1</w:t>
      </w:r>
      <w:r w:rsidR="007E6C59" w:rsidRPr="004B6D27">
        <w:rPr>
          <w:rFonts w:ascii="Aptos" w:hAnsi="Aptos" w:cs="Arial"/>
          <w:b/>
          <w:noProof/>
        </w:rPr>
        <w:t>0</w:t>
      </w:r>
    </w:p>
    <w:p w14:paraId="4223874C" w14:textId="77777777" w:rsidR="00F50693" w:rsidRPr="004B6D27" w:rsidRDefault="00F50693" w:rsidP="00F50693">
      <w:pPr>
        <w:jc w:val="center"/>
        <w:rPr>
          <w:rFonts w:ascii="Aptos" w:hAnsi="Aptos"/>
          <w:noProof/>
        </w:rPr>
      </w:pPr>
      <w:bookmarkStart w:id="226" w:name="_Toc528148135"/>
      <w:bookmarkStart w:id="227" w:name="_Toc128383663"/>
      <w:r w:rsidRPr="004B6D27">
        <w:rPr>
          <w:rFonts w:ascii="Aptos" w:hAnsi="Aptos"/>
          <w:noProof/>
        </w:rPr>
        <w:t>PONUDNIK</w:t>
      </w:r>
      <w:r w:rsidRPr="004B6D27">
        <w:rPr>
          <w:rFonts w:ascii="Aptos" w:hAnsi="Aptos"/>
          <w:noProof/>
        </w:rPr>
        <w:tab/>
        <w:t>PODIZVAJALEC</w:t>
      </w:r>
      <w:r w:rsidRPr="004B6D27">
        <w:rPr>
          <w:rFonts w:ascii="Aptos" w:hAnsi="Aptos"/>
          <w:noProof/>
        </w:rPr>
        <w:tab/>
        <w:t>PARTNER V SKUPNI PONUDBI</w:t>
      </w:r>
    </w:p>
    <w:p w14:paraId="680A50C3" w14:textId="77777777" w:rsidR="00F50693" w:rsidRPr="004B6D27" w:rsidRDefault="00F50693" w:rsidP="00F50693">
      <w:pPr>
        <w:jc w:val="center"/>
        <w:rPr>
          <w:rFonts w:ascii="Aptos" w:hAnsi="Aptos"/>
          <w:noProof/>
        </w:rPr>
      </w:pPr>
    </w:p>
    <w:p w14:paraId="6EC94717" w14:textId="77777777" w:rsidR="00F50693" w:rsidRPr="004B6D27" w:rsidRDefault="00F50693" w:rsidP="00F50693">
      <w:pPr>
        <w:jc w:val="center"/>
        <w:rPr>
          <w:rFonts w:ascii="Aptos" w:hAnsi="Aptos"/>
          <w:noProof/>
          <w:sz w:val="16"/>
          <w:szCs w:val="20"/>
        </w:rPr>
      </w:pPr>
      <w:r w:rsidRPr="004B6D27">
        <w:rPr>
          <w:rFonts w:ascii="Aptos" w:hAnsi="Aptos"/>
          <w:noProof/>
          <w:sz w:val="16"/>
          <w:szCs w:val="20"/>
        </w:rPr>
        <w:t>(ustrezno obkrožiti na kateri gospodarski subjekt se nanaša predložen obrazec)</w:t>
      </w:r>
    </w:p>
    <w:p w14:paraId="401D568A" w14:textId="77777777" w:rsidR="00BD123C" w:rsidRPr="004B6D27" w:rsidRDefault="00BD123C" w:rsidP="0055707F">
      <w:pPr>
        <w:pStyle w:val="Heading2"/>
        <w:numPr>
          <w:ilvl w:val="0"/>
          <w:numId w:val="0"/>
        </w:numPr>
        <w:jc w:val="center"/>
        <w:rPr>
          <w:rFonts w:ascii="Aptos" w:hAnsi="Aptos"/>
          <w:b/>
          <w:noProof/>
        </w:rPr>
      </w:pPr>
    </w:p>
    <w:p w14:paraId="1883A38E" w14:textId="77777777" w:rsidR="00BD123C" w:rsidRPr="004B6D27" w:rsidRDefault="00BD123C" w:rsidP="0055707F">
      <w:pPr>
        <w:pStyle w:val="Heading2"/>
        <w:numPr>
          <w:ilvl w:val="0"/>
          <w:numId w:val="0"/>
        </w:numPr>
        <w:jc w:val="center"/>
        <w:rPr>
          <w:rFonts w:ascii="Aptos" w:hAnsi="Aptos"/>
          <w:b/>
          <w:noProof/>
        </w:rPr>
      </w:pPr>
    </w:p>
    <w:p w14:paraId="05C96F6C" w14:textId="408DBC75" w:rsidR="0055707F" w:rsidRPr="004B6D27" w:rsidRDefault="0055707F" w:rsidP="0055707F">
      <w:pPr>
        <w:pStyle w:val="Heading2"/>
        <w:numPr>
          <w:ilvl w:val="0"/>
          <w:numId w:val="0"/>
        </w:numPr>
        <w:jc w:val="center"/>
        <w:rPr>
          <w:rFonts w:ascii="Aptos" w:hAnsi="Aptos"/>
          <w:b/>
          <w:noProof/>
        </w:rPr>
      </w:pPr>
      <w:bookmarkStart w:id="228" w:name="_Toc203393767"/>
      <w:r w:rsidRPr="004B6D27">
        <w:rPr>
          <w:rFonts w:ascii="Aptos" w:hAnsi="Aptos"/>
          <w:b/>
          <w:noProof/>
        </w:rPr>
        <w:t>Vzorec pogodbe</w:t>
      </w:r>
      <w:bookmarkEnd w:id="226"/>
      <w:bookmarkEnd w:id="227"/>
      <w:bookmarkEnd w:id="228"/>
    </w:p>
    <w:p w14:paraId="6A1C656B" w14:textId="77777777" w:rsidR="002806E4" w:rsidRPr="004B6D27" w:rsidRDefault="002806E4" w:rsidP="0055707F">
      <w:pPr>
        <w:widowControl w:val="0"/>
        <w:autoSpaceDE w:val="0"/>
        <w:autoSpaceDN w:val="0"/>
        <w:adjustRightInd w:val="0"/>
        <w:jc w:val="center"/>
        <w:rPr>
          <w:rFonts w:ascii="Aptos" w:hAnsi="Aptos"/>
          <w:b/>
          <w:bCs/>
          <w:noProof/>
          <w:sz w:val="28"/>
          <w:szCs w:val="28"/>
        </w:rPr>
      </w:pPr>
    </w:p>
    <w:p w14:paraId="4BAEBD0A" w14:textId="3276FFC9" w:rsidR="0055707F" w:rsidRPr="004B6D27" w:rsidRDefault="0055707F" w:rsidP="0055707F">
      <w:pPr>
        <w:widowControl w:val="0"/>
        <w:autoSpaceDE w:val="0"/>
        <w:autoSpaceDN w:val="0"/>
        <w:adjustRightInd w:val="0"/>
        <w:jc w:val="center"/>
        <w:rPr>
          <w:rFonts w:ascii="Aptos" w:hAnsi="Aptos"/>
          <w:b/>
          <w:noProof/>
          <w:sz w:val="28"/>
          <w:szCs w:val="28"/>
        </w:rPr>
      </w:pPr>
      <w:r w:rsidRPr="004B6D27">
        <w:rPr>
          <w:rFonts w:ascii="Aptos" w:hAnsi="Aptos"/>
          <w:b/>
          <w:bCs/>
          <w:noProof/>
          <w:sz w:val="28"/>
          <w:szCs w:val="28"/>
        </w:rPr>
        <w:t xml:space="preserve">POGODBA štev. </w:t>
      </w:r>
      <w:r w:rsidR="00596647" w:rsidRPr="004B6D27">
        <w:rPr>
          <w:rFonts w:ascii="Aptos" w:hAnsi="Aptos"/>
          <w:b/>
          <w:bCs/>
          <w:noProof/>
          <w:sz w:val="28"/>
          <w:szCs w:val="28"/>
        </w:rPr>
        <w:t>JN-</w:t>
      </w:r>
      <w:r w:rsidR="00D9127B">
        <w:rPr>
          <w:rFonts w:ascii="Aptos" w:hAnsi="Aptos"/>
          <w:b/>
          <w:bCs/>
          <w:noProof/>
          <w:sz w:val="28"/>
          <w:szCs w:val="28"/>
        </w:rPr>
        <w:t>S0737</w:t>
      </w:r>
    </w:p>
    <w:p w14:paraId="0997095E" w14:textId="77777777" w:rsidR="0055707F" w:rsidRPr="004B6D27" w:rsidRDefault="0055707F" w:rsidP="0055707F">
      <w:pPr>
        <w:pStyle w:val="BodyText"/>
        <w:rPr>
          <w:rFonts w:ascii="Aptos" w:hAnsi="Aptos"/>
          <w:b/>
          <w:noProof/>
          <w:sz w:val="28"/>
          <w:szCs w:val="28"/>
        </w:rPr>
      </w:pPr>
    </w:p>
    <w:p w14:paraId="66395BEB" w14:textId="216D6514" w:rsidR="00D64AE8" w:rsidRPr="00D64AE8" w:rsidRDefault="00D64AE8" w:rsidP="00D64AE8">
      <w:pPr>
        <w:pStyle w:val="BodyText"/>
        <w:jc w:val="center"/>
        <w:rPr>
          <w:rFonts w:ascii="Aptos" w:hAnsi="Aptos"/>
          <w:b/>
          <w:bCs/>
          <w:sz w:val="32"/>
          <w:szCs w:val="32"/>
        </w:rPr>
      </w:pPr>
      <w:r w:rsidRPr="00D64AE8">
        <w:rPr>
          <w:rFonts w:ascii="Aptos" w:hAnsi="Aptos"/>
          <w:b/>
          <w:bCs/>
          <w:sz w:val="32"/>
          <w:szCs w:val="32"/>
        </w:rPr>
        <w:t xml:space="preserve">Izdelava vseh vrst obrazcev za RTV prispevek, tiskanje ter oddajanje pošiljk pošti v </w:t>
      </w:r>
      <w:proofErr w:type="spellStart"/>
      <w:r w:rsidRPr="00D64AE8">
        <w:rPr>
          <w:rFonts w:ascii="Aptos" w:hAnsi="Aptos"/>
          <w:b/>
          <w:bCs/>
          <w:sz w:val="32"/>
          <w:szCs w:val="32"/>
        </w:rPr>
        <w:t>raznos</w:t>
      </w:r>
      <w:proofErr w:type="spellEnd"/>
    </w:p>
    <w:p w14:paraId="7C097F6E" w14:textId="41883531" w:rsidR="0055707F" w:rsidRPr="00D64AE8" w:rsidRDefault="00D64AE8" w:rsidP="00D64AE8">
      <w:pPr>
        <w:pStyle w:val="BodyText"/>
        <w:spacing w:after="0"/>
        <w:jc w:val="center"/>
        <w:rPr>
          <w:rFonts w:ascii="Aptos" w:hAnsi="Aptos"/>
          <w:noProof/>
          <w:sz w:val="32"/>
          <w:szCs w:val="32"/>
        </w:rPr>
      </w:pPr>
      <w:r w:rsidRPr="00D64AE8">
        <w:rPr>
          <w:rFonts w:ascii="Aptos" w:hAnsi="Aptos"/>
          <w:b/>
          <w:bCs/>
          <w:sz w:val="32"/>
          <w:szCs w:val="32"/>
        </w:rPr>
        <w:t>– za obdobje treh (3) let</w:t>
      </w:r>
    </w:p>
    <w:p w14:paraId="136A9EB7" w14:textId="77777777" w:rsidR="0055707F" w:rsidRPr="00D64AE8" w:rsidRDefault="0055707F" w:rsidP="0055707F">
      <w:pPr>
        <w:pStyle w:val="BodyText"/>
        <w:spacing w:after="0"/>
        <w:rPr>
          <w:rFonts w:ascii="Aptos" w:hAnsi="Aptos"/>
          <w:noProof/>
          <w:sz w:val="32"/>
          <w:szCs w:val="32"/>
        </w:rPr>
      </w:pPr>
    </w:p>
    <w:p w14:paraId="7C57A0C7" w14:textId="77777777" w:rsidR="0055707F" w:rsidRPr="004B6D27" w:rsidRDefault="0055707F" w:rsidP="0055707F">
      <w:pPr>
        <w:pStyle w:val="BodyText"/>
        <w:spacing w:after="0"/>
        <w:rPr>
          <w:rFonts w:ascii="Aptos" w:hAnsi="Aptos"/>
          <w:noProof/>
        </w:rPr>
      </w:pPr>
    </w:p>
    <w:p w14:paraId="22778249" w14:textId="77777777" w:rsidR="00BD123C" w:rsidRPr="004B6D27" w:rsidRDefault="00BD123C" w:rsidP="0055707F">
      <w:pPr>
        <w:pStyle w:val="BodyText"/>
        <w:spacing w:after="0"/>
        <w:rPr>
          <w:rFonts w:ascii="Aptos" w:hAnsi="Aptos"/>
          <w:noProof/>
        </w:rPr>
      </w:pPr>
    </w:p>
    <w:p w14:paraId="48BFEB60" w14:textId="77777777" w:rsidR="0055707F" w:rsidRPr="004B6D27" w:rsidRDefault="0055707F" w:rsidP="0055707F">
      <w:pPr>
        <w:pStyle w:val="BodyText"/>
        <w:spacing w:after="0"/>
        <w:rPr>
          <w:rFonts w:ascii="Aptos" w:hAnsi="Aptos"/>
          <w:noProof/>
        </w:rPr>
      </w:pPr>
    </w:p>
    <w:p w14:paraId="05B5B019" w14:textId="77777777" w:rsidR="0055707F" w:rsidRPr="004B6D27" w:rsidRDefault="0055707F" w:rsidP="0055707F">
      <w:pPr>
        <w:pStyle w:val="BodyText"/>
        <w:spacing w:after="0"/>
        <w:rPr>
          <w:rFonts w:ascii="Aptos" w:hAnsi="Aptos"/>
          <w:noProof/>
        </w:rPr>
      </w:pPr>
      <w:r w:rsidRPr="004B6D27">
        <w:rPr>
          <w:rFonts w:ascii="Aptos" w:hAnsi="Aptos"/>
          <w:noProof/>
        </w:rPr>
        <w:t>sklenjena med:</w:t>
      </w:r>
    </w:p>
    <w:p w14:paraId="263169FA" w14:textId="77777777" w:rsidR="0055707F" w:rsidRPr="004B6D27" w:rsidRDefault="0055707F" w:rsidP="0055707F">
      <w:pPr>
        <w:pStyle w:val="BodyText"/>
        <w:spacing w:after="0"/>
        <w:rPr>
          <w:rFonts w:ascii="Aptos" w:hAnsi="Aptos"/>
          <w:noProof/>
        </w:rPr>
      </w:pPr>
    </w:p>
    <w:p w14:paraId="50BB6CD1" w14:textId="77777777" w:rsidR="0055707F" w:rsidRPr="004B6D27" w:rsidRDefault="0055707F" w:rsidP="0055707F">
      <w:pPr>
        <w:pStyle w:val="BodyText"/>
        <w:spacing w:after="0"/>
        <w:rPr>
          <w:rFonts w:ascii="Aptos" w:hAnsi="Aptos"/>
          <w:noProof/>
        </w:rPr>
      </w:pPr>
    </w:p>
    <w:p w14:paraId="414A7554" w14:textId="77777777" w:rsidR="0055707F" w:rsidRPr="004B6D27" w:rsidRDefault="0055707F" w:rsidP="0055707F">
      <w:pPr>
        <w:pStyle w:val="BodyText"/>
        <w:spacing w:after="0"/>
        <w:rPr>
          <w:rFonts w:ascii="Aptos" w:hAnsi="Aptos"/>
          <w:noProof/>
        </w:rPr>
      </w:pPr>
      <w:r w:rsidRPr="004B6D27">
        <w:rPr>
          <w:rFonts w:ascii="Aptos" w:hAnsi="Aptos"/>
          <w:noProof/>
        </w:rPr>
        <w:t>Radiotelevizija Slovenija, Javni zavod</w:t>
      </w:r>
    </w:p>
    <w:p w14:paraId="6083E477" w14:textId="77777777" w:rsidR="0055707F" w:rsidRPr="004B6D27" w:rsidRDefault="0055707F" w:rsidP="0055707F">
      <w:pPr>
        <w:pStyle w:val="BodyText"/>
        <w:spacing w:after="0"/>
        <w:rPr>
          <w:rFonts w:ascii="Aptos" w:hAnsi="Aptos"/>
          <w:noProof/>
        </w:rPr>
      </w:pPr>
      <w:r w:rsidRPr="004B6D27">
        <w:rPr>
          <w:rFonts w:ascii="Aptos" w:hAnsi="Aptos"/>
          <w:noProof/>
        </w:rPr>
        <w:t>Kolodvorska 2</w:t>
      </w:r>
    </w:p>
    <w:p w14:paraId="3EE097FA" w14:textId="77777777" w:rsidR="0055707F" w:rsidRPr="004B6D27" w:rsidRDefault="0055707F" w:rsidP="0055707F">
      <w:pPr>
        <w:pStyle w:val="BodyText"/>
        <w:spacing w:after="0"/>
        <w:rPr>
          <w:rFonts w:ascii="Aptos" w:hAnsi="Aptos"/>
          <w:noProof/>
        </w:rPr>
      </w:pPr>
      <w:r w:rsidRPr="004B6D27">
        <w:rPr>
          <w:rFonts w:ascii="Aptos" w:hAnsi="Aptos"/>
          <w:noProof/>
        </w:rPr>
        <w:t>1550 Ljubljana</w:t>
      </w:r>
    </w:p>
    <w:p w14:paraId="49331721" w14:textId="77777777" w:rsidR="0055707F" w:rsidRPr="004B6D27" w:rsidRDefault="0055707F" w:rsidP="0055707F">
      <w:pPr>
        <w:pStyle w:val="BodyText"/>
        <w:spacing w:after="0"/>
        <w:rPr>
          <w:rFonts w:ascii="Aptos" w:hAnsi="Aptos"/>
          <w:noProof/>
        </w:rPr>
      </w:pPr>
    </w:p>
    <w:p w14:paraId="480B2780" w14:textId="77777777" w:rsidR="0055707F" w:rsidRPr="004B6D27" w:rsidRDefault="0055707F" w:rsidP="0055707F">
      <w:pPr>
        <w:pStyle w:val="BodyText"/>
        <w:spacing w:after="0"/>
        <w:rPr>
          <w:rFonts w:ascii="Aptos" w:hAnsi="Aptos"/>
          <w:noProof/>
        </w:rPr>
      </w:pPr>
      <w:r w:rsidRPr="004B6D27">
        <w:rPr>
          <w:rFonts w:ascii="Aptos" w:hAnsi="Aptos"/>
          <w:noProof/>
        </w:rPr>
        <w:t>Identifikacijska štev. za DDV: SI29865174</w:t>
      </w:r>
    </w:p>
    <w:p w14:paraId="6EF74385" w14:textId="77777777" w:rsidR="0055707F" w:rsidRPr="004B6D27" w:rsidRDefault="0055707F" w:rsidP="0055707F">
      <w:pPr>
        <w:pStyle w:val="BodyText"/>
        <w:spacing w:after="0"/>
        <w:rPr>
          <w:rFonts w:ascii="Aptos" w:hAnsi="Aptos"/>
          <w:noProof/>
        </w:rPr>
      </w:pPr>
      <w:r w:rsidRPr="004B6D27">
        <w:rPr>
          <w:rFonts w:ascii="Aptos" w:hAnsi="Aptos"/>
          <w:noProof/>
        </w:rPr>
        <w:t>Matična številka: 5056497</w:t>
      </w:r>
    </w:p>
    <w:p w14:paraId="1EE64658" w14:textId="77777777" w:rsidR="0055707F" w:rsidRPr="004B6D27" w:rsidRDefault="0055707F" w:rsidP="0055707F">
      <w:pPr>
        <w:pStyle w:val="BodyText"/>
        <w:spacing w:after="0"/>
        <w:rPr>
          <w:rFonts w:ascii="Aptos" w:hAnsi="Aptos"/>
          <w:noProof/>
        </w:rPr>
      </w:pPr>
    </w:p>
    <w:p w14:paraId="4E968701" w14:textId="77777777" w:rsidR="00895DFF" w:rsidRPr="004B6D27" w:rsidRDefault="00895DFF" w:rsidP="00895DFF">
      <w:pPr>
        <w:rPr>
          <w:rFonts w:ascii="Aptos" w:hAnsi="Aptos" w:cs="Arial"/>
          <w:noProof/>
          <w:color w:val="000000"/>
          <w:szCs w:val="22"/>
          <w:lang w:eastAsia="sl-SI"/>
        </w:rPr>
      </w:pPr>
      <w:r w:rsidRPr="004B6D27">
        <w:rPr>
          <w:rFonts w:ascii="Aptos" w:hAnsi="Aptos" w:cs="Arial"/>
          <w:noProof/>
          <w:color w:val="000000"/>
          <w:szCs w:val="22"/>
          <w:lang w:eastAsia="sl-SI"/>
        </w:rPr>
        <w:t xml:space="preserve">ki ga zastopa </w:t>
      </w:r>
      <w:bookmarkStart w:id="229" w:name="_Hlk161913322"/>
      <w:r w:rsidRPr="004B6D27">
        <w:rPr>
          <w:rFonts w:ascii="Aptos" w:hAnsi="Aptos" w:cs="Arial"/>
          <w:noProof/>
          <w:color w:val="000000"/>
          <w:szCs w:val="22"/>
          <w:lang w:eastAsia="sl-SI"/>
        </w:rPr>
        <w:t>Uprava javnega zavoda RTV Slovenija</w:t>
      </w:r>
    </w:p>
    <w:bookmarkEnd w:id="229"/>
    <w:p w14:paraId="4E3B9FD6" w14:textId="77777777" w:rsidR="0055707F" w:rsidRPr="004B6D27" w:rsidRDefault="0055707F" w:rsidP="0055707F">
      <w:pPr>
        <w:rPr>
          <w:rFonts w:ascii="Aptos" w:hAnsi="Aptos" w:cs="Arial"/>
          <w:noProof/>
          <w:szCs w:val="22"/>
          <w:lang w:eastAsia="sl-SI"/>
        </w:rPr>
      </w:pPr>
    </w:p>
    <w:p w14:paraId="606FC536" w14:textId="77777777" w:rsidR="0055707F" w:rsidRPr="004B6D27" w:rsidRDefault="0055707F" w:rsidP="0055707F">
      <w:pPr>
        <w:pStyle w:val="BodyText"/>
        <w:spacing w:after="0"/>
        <w:rPr>
          <w:rFonts w:ascii="Aptos" w:hAnsi="Aptos"/>
          <w:noProof/>
          <w:u w:val="single"/>
        </w:rPr>
      </w:pPr>
      <w:r w:rsidRPr="004B6D27">
        <w:rPr>
          <w:rFonts w:ascii="Aptos" w:hAnsi="Aptos"/>
          <w:noProof/>
          <w:u w:val="single"/>
        </w:rPr>
        <w:t>(v nadaljevanju: NAROČNIK)</w:t>
      </w:r>
    </w:p>
    <w:p w14:paraId="3AED8BBF" w14:textId="77777777" w:rsidR="0055707F" w:rsidRPr="004B6D27" w:rsidRDefault="0055707F" w:rsidP="0055707F">
      <w:pPr>
        <w:pStyle w:val="BodyText"/>
        <w:spacing w:after="0"/>
        <w:rPr>
          <w:rFonts w:ascii="Aptos" w:hAnsi="Aptos"/>
          <w:b/>
          <w:noProof/>
          <w:u w:val="single"/>
        </w:rPr>
      </w:pPr>
    </w:p>
    <w:p w14:paraId="7C06A62D" w14:textId="77777777" w:rsidR="0055707F" w:rsidRPr="004B6D27" w:rsidRDefault="0055707F" w:rsidP="0055707F">
      <w:pPr>
        <w:pStyle w:val="BodyText"/>
        <w:spacing w:after="0"/>
        <w:rPr>
          <w:rFonts w:ascii="Aptos" w:hAnsi="Aptos"/>
          <w:b/>
          <w:noProof/>
          <w:u w:val="single"/>
        </w:rPr>
      </w:pPr>
    </w:p>
    <w:p w14:paraId="26220908" w14:textId="77777777" w:rsidR="0055707F" w:rsidRPr="004B6D27" w:rsidRDefault="0055707F" w:rsidP="0055707F">
      <w:pPr>
        <w:pStyle w:val="BodyText"/>
        <w:spacing w:after="0"/>
        <w:rPr>
          <w:rFonts w:ascii="Aptos" w:hAnsi="Aptos"/>
          <w:b/>
          <w:noProof/>
        </w:rPr>
      </w:pPr>
    </w:p>
    <w:p w14:paraId="02C134FA" w14:textId="77777777" w:rsidR="0055707F" w:rsidRPr="004B6D27" w:rsidRDefault="0055707F" w:rsidP="0055707F">
      <w:pPr>
        <w:jc w:val="left"/>
        <w:rPr>
          <w:rFonts w:ascii="Aptos" w:hAnsi="Aptos"/>
          <w:noProof/>
          <w:szCs w:val="20"/>
        </w:rPr>
      </w:pPr>
      <w:r w:rsidRPr="004B6D27">
        <w:rPr>
          <w:rFonts w:ascii="Aptos" w:hAnsi="Aptos"/>
          <w:noProof/>
          <w:szCs w:val="20"/>
        </w:rPr>
        <w:t>in</w:t>
      </w:r>
    </w:p>
    <w:p w14:paraId="491A0FB8" w14:textId="77777777" w:rsidR="0055707F" w:rsidRPr="004B6D27" w:rsidRDefault="0055707F" w:rsidP="0055707F">
      <w:pPr>
        <w:jc w:val="left"/>
        <w:rPr>
          <w:rFonts w:ascii="Aptos" w:hAnsi="Aptos"/>
          <w:noProof/>
          <w:szCs w:val="20"/>
        </w:rPr>
      </w:pPr>
    </w:p>
    <w:p w14:paraId="4DC5D579" w14:textId="77777777" w:rsidR="0055707F" w:rsidRPr="004B6D27" w:rsidRDefault="0055707F" w:rsidP="0055707F">
      <w:pPr>
        <w:jc w:val="left"/>
        <w:rPr>
          <w:rFonts w:ascii="Aptos" w:hAnsi="Aptos"/>
          <w:noProof/>
          <w:szCs w:val="20"/>
        </w:rPr>
      </w:pPr>
    </w:p>
    <w:p w14:paraId="399B4F3C" w14:textId="77777777" w:rsidR="0055707F" w:rsidRPr="004B6D27" w:rsidRDefault="0055707F" w:rsidP="0055707F">
      <w:pPr>
        <w:jc w:val="left"/>
        <w:rPr>
          <w:rFonts w:ascii="Aptos" w:hAnsi="Aptos"/>
          <w:noProof/>
          <w:szCs w:val="20"/>
        </w:rPr>
      </w:pPr>
      <w:r w:rsidRPr="004B6D27">
        <w:rPr>
          <w:rFonts w:ascii="Aptos" w:hAnsi="Aptos"/>
          <w:noProof/>
          <w:szCs w:val="20"/>
        </w:rPr>
        <w:t>..............................................</w:t>
      </w:r>
    </w:p>
    <w:p w14:paraId="163B8731" w14:textId="77777777" w:rsidR="0055707F" w:rsidRPr="004B6D27" w:rsidRDefault="0055707F" w:rsidP="0055707F">
      <w:pPr>
        <w:jc w:val="left"/>
        <w:rPr>
          <w:rFonts w:ascii="Aptos" w:hAnsi="Aptos"/>
          <w:noProof/>
          <w:szCs w:val="20"/>
        </w:rPr>
      </w:pPr>
      <w:r w:rsidRPr="004B6D27">
        <w:rPr>
          <w:rFonts w:ascii="Aptos" w:hAnsi="Aptos"/>
          <w:noProof/>
          <w:szCs w:val="20"/>
        </w:rPr>
        <w:t>..............................................</w:t>
      </w:r>
    </w:p>
    <w:p w14:paraId="04BE26D7" w14:textId="77777777" w:rsidR="0055707F" w:rsidRPr="004B6D27" w:rsidRDefault="0055707F" w:rsidP="0055707F">
      <w:pPr>
        <w:jc w:val="left"/>
        <w:rPr>
          <w:rFonts w:ascii="Aptos" w:hAnsi="Aptos"/>
          <w:noProof/>
          <w:szCs w:val="20"/>
        </w:rPr>
      </w:pPr>
      <w:r w:rsidRPr="004B6D27">
        <w:rPr>
          <w:rFonts w:ascii="Aptos" w:hAnsi="Aptos"/>
          <w:noProof/>
          <w:szCs w:val="20"/>
        </w:rPr>
        <w:t>..............................................</w:t>
      </w:r>
    </w:p>
    <w:p w14:paraId="0DE4B6E3" w14:textId="77777777" w:rsidR="0055707F" w:rsidRPr="004B6D27" w:rsidRDefault="0055707F" w:rsidP="0055707F">
      <w:pPr>
        <w:jc w:val="left"/>
        <w:rPr>
          <w:rFonts w:ascii="Aptos" w:hAnsi="Aptos"/>
          <w:noProof/>
          <w:szCs w:val="20"/>
        </w:rPr>
      </w:pPr>
      <w:r w:rsidRPr="004B6D27">
        <w:rPr>
          <w:rFonts w:ascii="Aptos" w:hAnsi="Aptos"/>
          <w:noProof/>
          <w:szCs w:val="20"/>
        </w:rPr>
        <w:t>..............................................</w:t>
      </w:r>
    </w:p>
    <w:p w14:paraId="1A48DF76" w14:textId="77777777" w:rsidR="0055707F" w:rsidRPr="004B6D27" w:rsidRDefault="0055707F" w:rsidP="0055707F">
      <w:pPr>
        <w:jc w:val="left"/>
        <w:rPr>
          <w:rFonts w:ascii="Aptos" w:hAnsi="Aptos"/>
          <w:noProof/>
          <w:szCs w:val="20"/>
        </w:rPr>
      </w:pPr>
    </w:p>
    <w:p w14:paraId="78B15FCC" w14:textId="77777777" w:rsidR="0055707F" w:rsidRPr="004B6D27" w:rsidRDefault="0055707F" w:rsidP="0055707F">
      <w:pPr>
        <w:jc w:val="left"/>
        <w:rPr>
          <w:rFonts w:ascii="Aptos" w:hAnsi="Aptos"/>
          <w:noProof/>
          <w:szCs w:val="20"/>
        </w:rPr>
      </w:pPr>
      <w:r w:rsidRPr="004B6D27">
        <w:rPr>
          <w:rFonts w:ascii="Aptos" w:hAnsi="Aptos"/>
          <w:noProof/>
          <w:szCs w:val="20"/>
        </w:rPr>
        <w:t xml:space="preserve">Identifikacijska štev. za DDV: </w:t>
      </w:r>
    </w:p>
    <w:p w14:paraId="47B4FC36" w14:textId="77777777" w:rsidR="0055707F" w:rsidRPr="004B6D27" w:rsidRDefault="0055707F" w:rsidP="0055707F">
      <w:pPr>
        <w:jc w:val="left"/>
        <w:rPr>
          <w:rFonts w:ascii="Aptos" w:hAnsi="Aptos"/>
          <w:noProof/>
          <w:szCs w:val="20"/>
        </w:rPr>
      </w:pPr>
      <w:r w:rsidRPr="004B6D27">
        <w:rPr>
          <w:rFonts w:ascii="Aptos" w:hAnsi="Aptos"/>
          <w:noProof/>
          <w:szCs w:val="20"/>
        </w:rPr>
        <w:t xml:space="preserve">Matična številka: </w:t>
      </w:r>
    </w:p>
    <w:p w14:paraId="053C7B10" w14:textId="77777777" w:rsidR="0055707F" w:rsidRPr="004B6D27" w:rsidRDefault="0055707F" w:rsidP="0055707F">
      <w:pPr>
        <w:jc w:val="left"/>
        <w:rPr>
          <w:rFonts w:ascii="Aptos" w:hAnsi="Aptos"/>
          <w:noProof/>
          <w:szCs w:val="20"/>
        </w:rPr>
      </w:pPr>
    </w:p>
    <w:p w14:paraId="7C49C750" w14:textId="77777777" w:rsidR="0055707F" w:rsidRPr="004B6D27" w:rsidRDefault="0055707F" w:rsidP="0055707F">
      <w:pPr>
        <w:jc w:val="left"/>
        <w:rPr>
          <w:rFonts w:ascii="Aptos" w:hAnsi="Aptos"/>
          <w:noProof/>
          <w:szCs w:val="20"/>
        </w:rPr>
      </w:pPr>
    </w:p>
    <w:p w14:paraId="3570323D" w14:textId="77777777" w:rsidR="0055707F" w:rsidRPr="004B6D27" w:rsidRDefault="0055707F" w:rsidP="0055707F">
      <w:pPr>
        <w:jc w:val="left"/>
        <w:rPr>
          <w:rFonts w:ascii="Aptos" w:hAnsi="Aptos"/>
          <w:noProof/>
          <w:szCs w:val="20"/>
        </w:rPr>
      </w:pPr>
      <w:r w:rsidRPr="004B6D27">
        <w:rPr>
          <w:rFonts w:ascii="Aptos" w:hAnsi="Aptos"/>
          <w:noProof/>
          <w:szCs w:val="20"/>
        </w:rPr>
        <w:t>ki ga zastopa ..............................................</w:t>
      </w:r>
    </w:p>
    <w:p w14:paraId="2C441079" w14:textId="77777777" w:rsidR="0055707F" w:rsidRPr="004B6D27" w:rsidRDefault="0055707F" w:rsidP="0055707F">
      <w:pPr>
        <w:jc w:val="left"/>
        <w:rPr>
          <w:rFonts w:ascii="Aptos" w:hAnsi="Aptos"/>
          <w:noProof/>
          <w:szCs w:val="20"/>
        </w:rPr>
      </w:pPr>
    </w:p>
    <w:p w14:paraId="4A38C248" w14:textId="77777777" w:rsidR="0055707F" w:rsidRPr="004B6D27" w:rsidRDefault="0055707F" w:rsidP="0055707F">
      <w:pPr>
        <w:jc w:val="left"/>
        <w:rPr>
          <w:rFonts w:ascii="Aptos" w:hAnsi="Aptos"/>
          <w:noProof/>
          <w:szCs w:val="20"/>
          <w:u w:val="single"/>
        </w:rPr>
      </w:pPr>
      <w:r w:rsidRPr="004B6D27">
        <w:rPr>
          <w:rFonts w:ascii="Aptos" w:hAnsi="Aptos"/>
          <w:noProof/>
          <w:szCs w:val="20"/>
          <w:u w:val="single"/>
        </w:rPr>
        <w:t>(v nadaljevanju: PONUDNIK)</w:t>
      </w:r>
    </w:p>
    <w:p w14:paraId="0C141388" w14:textId="5C272A90" w:rsidR="0055707F" w:rsidRPr="004B6D27" w:rsidRDefault="0055707F" w:rsidP="0055707F">
      <w:pPr>
        <w:jc w:val="left"/>
        <w:rPr>
          <w:rFonts w:ascii="Aptos" w:hAnsi="Aptos" w:cs="Arial"/>
          <w:b/>
          <w:noProof/>
        </w:rPr>
      </w:pPr>
    </w:p>
    <w:p w14:paraId="06D135D4" w14:textId="77777777" w:rsidR="00066859" w:rsidRPr="004B6D27" w:rsidRDefault="00066859" w:rsidP="00582627">
      <w:pPr>
        <w:jc w:val="center"/>
        <w:rPr>
          <w:rFonts w:ascii="Aptos" w:hAnsi="Aptos" w:cs="Arial"/>
          <w:b/>
          <w:noProof/>
        </w:rPr>
      </w:pPr>
    </w:p>
    <w:p w14:paraId="6F5DD2B7" w14:textId="77777777" w:rsidR="00066859" w:rsidRPr="004B6D27" w:rsidRDefault="00066859" w:rsidP="00582627">
      <w:pPr>
        <w:jc w:val="center"/>
        <w:rPr>
          <w:rFonts w:ascii="Aptos" w:hAnsi="Aptos" w:cs="Arial"/>
          <w:b/>
          <w:noProof/>
        </w:rPr>
      </w:pPr>
    </w:p>
    <w:p w14:paraId="27C71E39" w14:textId="1F089AD4" w:rsidR="002D0CDB" w:rsidRPr="004B6D27" w:rsidRDefault="00E629F8" w:rsidP="00066859">
      <w:pPr>
        <w:jc w:val="center"/>
        <w:rPr>
          <w:rFonts w:ascii="Aptos" w:hAnsi="Aptos" w:cs="Arial"/>
          <w:b/>
          <w:noProof/>
        </w:rPr>
      </w:pPr>
      <w:r w:rsidRPr="004B6D27">
        <w:rPr>
          <w:rFonts w:ascii="Aptos" w:hAnsi="Aptos" w:cs="Arial"/>
          <w:b/>
          <w:noProof/>
        </w:rPr>
        <w:lastRenderedPageBreak/>
        <w:t>UVODNE DOLOČBE</w:t>
      </w:r>
    </w:p>
    <w:p w14:paraId="4D9277A6" w14:textId="77777777" w:rsidR="00E629F8" w:rsidRPr="004B6D27" w:rsidRDefault="00E629F8" w:rsidP="00E629F8">
      <w:pPr>
        <w:jc w:val="center"/>
        <w:rPr>
          <w:rFonts w:ascii="Aptos" w:hAnsi="Aptos" w:cs="Arial"/>
          <w:b/>
          <w:noProof/>
        </w:rPr>
      </w:pPr>
      <w:r w:rsidRPr="004B6D27">
        <w:rPr>
          <w:rFonts w:ascii="Aptos" w:hAnsi="Aptos" w:cs="Arial"/>
          <w:b/>
          <w:noProof/>
        </w:rPr>
        <w:t>1. člen</w:t>
      </w:r>
    </w:p>
    <w:p w14:paraId="0704F00D" w14:textId="77777777" w:rsidR="00E629F8" w:rsidRPr="004B6D27" w:rsidRDefault="00E629F8" w:rsidP="00E629F8">
      <w:pPr>
        <w:pStyle w:val="BodyText"/>
        <w:rPr>
          <w:rFonts w:ascii="Aptos" w:hAnsi="Aptos" w:cs="Arial"/>
          <w:noProof/>
        </w:rPr>
      </w:pPr>
    </w:p>
    <w:p w14:paraId="6379E6E8" w14:textId="77777777" w:rsidR="00E629F8" w:rsidRPr="004B6D27" w:rsidRDefault="00E629F8" w:rsidP="0050491A">
      <w:pPr>
        <w:spacing w:line="280" w:lineRule="exact"/>
        <w:rPr>
          <w:rFonts w:ascii="Aptos" w:hAnsi="Aptos" w:cs="Arial"/>
          <w:noProof/>
        </w:rPr>
      </w:pPr>
      <w:bookmarkStart w:id="230" w:name="_Hlk176939705"/>
      <w:r w:rsidRPr="004B6D27">
        <w:rPr>
          <w:rFonts w:ascii="Aptos" w:hAnsi="Aptos" w:cs="Arial"/>
          <w:noProof/>
        </w:rPr>
        <w:t xml:space="preserve">(1) Naročnik in ponudnik ugotavljata, da je: </w:t>
      </w:r>
    </w:p>
    <w:p w14:paraId="627113E4" w14:textId="16368C96" w:rsidR="00FA4A22" w:rsidRPr="00FA4A22" w:rsidRDefault="00E629F8" w:rsidP="00FA4A22">
      <w:pPr>
        <w:pStyle w:val="ListParagraph"/>
        <w:numPr>
          <w:ilvl w:val="0"/>
          <w:numId w:val="6"/>
        </w:numPr>
        <w:rPr>
          <w:rFonts w:ascii="Aptos" w:hAnsi="Aptos" w:cs="Arial"/>
          <w:noProof/>
        </w:rPr>
      </w:pPr>
      <w:r w:rsidRPr="00FA4A22">
        <w:rPr>
          <w:rFonts w:ascii="Aptos" w:hAnsi="Aptos" w:cs="Arial"/>
          <w:noProof/>
        </w:rPr>
        <w:t xml:space="preserve">naročnik izvedel postopek oddaje javnega naročila na osnovi 40. člena Zakona o javnem naročanju – ZJN-3 (Uradni list Republike Slovenije, št.: 91/2015 in spremembe) </w:t>
      </w:r>
      <w:r w:rsidR="00636657" w:rsidRPr="00FA4A22">
        <w:rPr>
          <w:rFonts w:ascii="Aptos" w:hAnsi="Aptos" w:cs="Arial"/>
          <w:noProof/>
        </w:rPr>
        <w:t xml:space="preserve">za </w:t>
      </w:r>
      <w:r w:rsidR="00FA4A22">
        <w:rPr>
          <w:rFonts w:ascii="Aptos" w:hAnsi="Aptos" w:cs="Arial"/>
          <w:noProof/>
        </w:rPr>
        <w:t>i</w:t>
      </w:r>
      <w:r w:rsidR="00FA4A22" w:rsidRPr="00FA4A22">
        <w:rPr>
          <w:rFonts w:ascii="Aptos" w:hAnsi="Aptos" w:cs="Arial"/>
          <w:noProof/>
        </w:rPr>
        <w:t xml:space="preserve">zdelavo vseh vrst obrazcev za RTV prispevek, tiskanje ter oddajanje pošiljk pošti v raznos – za obdobje treh (3) let </w:t>
      </w:r>
    </w:p>
    <w:p w14:paraId="42049F89" w14:textId="2714F69C" w:rsidR="00E629F8" w:rsidRPr="00FA4A22" w:rsidRDefault="00E629F8" w:rsidP="008F294F">
      <w:pPr>
        <w:pStyle w:val="ListParagraph"/>
        <w:numPr>
          <w:ilvl w:val="0"/>
          <w:numId w:val="6"/>
        </w:numPr>
        <w:spacing w:line="280" w:lineRule="exact"/>
        <w:rPr>
          <w:rFonts w:ascii="Aptos" w:hAnsi="Aptos" w:cs="Arial"/>
          <w:noProof/>
        </w:rPr>
      </w:pPr>
      <w:r w:rsidRPr="00FA4A22">
        <w:rPr>
          <w:rFonts w:ascii="Aptos" w:hAnsi="Aptos" w:cs="Arial"/>
          <w:noProof/>
        </w:rPr>
        <w:t>naročnik izbral ponudnika</w:t>
      </w:r>
      <w:r w:rsidR="00895DFF" w:rsidRPr="00FA4A22">
        <w:rPr>
          <w:rFonts w:ascii="Aptos" w:hAnsi="Aptos" w:cs="Arial"/>
          <w:noProof/>
        </w:rPr>
        <w:t xml:space="preserve"> </w:t>
      </w:r>
      <w:r w:rsidRPr="00FA4A22">
        <w:rPr>
          <w:rFonts w:ascii="Aptos" w:hAnsi="Aptos" w:cs="Arial"/>
          <w:noProof/>
        </w:rPr>
        <w:t xml:space="preserve">kot najugodnejšega ponudnika na osnovi javnega naročila, objavljenega na Portalu javnih naročil RS, pod štev. ….., z dne ………… in </w:t>
      </w:r>
      <w:r w:rsidRPr="00FA4A22">
        <w:rPr>
          <w:rFonts w:ascii="Aptos" w:hAnsi="Aptos" w:cs="Arial"/>
        </w:rPr>
        <w:t>v Uradnem listu EU, štev. …., z dne ………...</w:t>
      </w:r>
      <w:r w:rsidRPr="00FA4A22">
        <w:rPr>
          <w:rFonts w:ascii="Aptos" w:hAnsi="Aptos" w:cs="Arial"/>
          <w:noProof/>
        </w:rPr>
        <w:t xml:space="preserve"> za izvedbo javnega naročila iz prve alineje, </w:t>
      </w:r>
    </w:p>
    <w:p w14:paraId="46691FD0" w14:textId="56DB9BA1" w:rsidR="00E629F8" w:rsidRPr="004B6D27" w:rsidRDefault="00E629F8" w:rsidP="004D68AC">
      <w:pPr>
        <w:pStyle w:val="ListParagraph"/>
        <w:numPr>
          <w:ilvl w:val="0"/>
          <w:numId w:val="6"/>
        </w:numPr>
        <w:spacing w:line="280" w:lineRule="exact"/>
        <w:rPr>
          <w:rFonts w:ascii="Aptos" w:hAnsi="Aptos" w:cs="Arial"/>
          <w:noProof/>
        </w:rPr>
      </w:pPr>
      <w:r w:rsidRPr="004B6D27">
        <w:rPr>
          <w:rFonts w:ascii="Aptos" w:hAnsi="Aptos" w:cs="Arial"/>
          <w:noProof/>
        </w:rPr>
        <w:t xml:space="preserve">ponudnik </w:t>
      </w:r>
      <w:r w:rsidR="00895DFF" w:rsidRPr="004B6D27">
        <w:rPr>
          <w:rFonts w:ascii="Aptos" w:hAnsi="Aptos" w:cs="Arial"/>
          <w:noProof/>
        </w:rPr>
        <w:t>strokovno in tehnično sposoben izvesti naročilo po tej pogodbi</w:t>
      </w:r>
      <w:r w:rsidRPr="004B6D27">
        <w:rPr>
          <w:rFonts w:ascii="Aptos" w:hAnsi="Aptos" w:cs="Arial"/>
          <w:noProof/>
        </w:rPr>
        <w:t>.</w:t>
      </w:r>
    </w:p>
    <w:p w14:paraId="49F64E9F" w14:textId="77777777" w:rsidR="00E629F8" w:rsidRPr="004B6D27" w:rsidRDefault="00E629F8" w:rsidP="0050491A">
      <w:pPr>
        <w:spacing w:line="280" w:lineRule="exact"/>
        <w:rPr>
          <w:rFonts w:ascii="Aptos" w:hAnsi="Aptos" w:cs="Arial"/>
          <w:noProof/>
        </w:rPr>
      </w:pPr>
    </w:p>
    <w:p w14:paraId="0932FE5C" w14:textId="0C21F536" w:rsidR="00E629F8" w:rsidRPr="004B6D27" w:rsidRDefault="009E1F0D" w:rsidP="0050491A">
      <w:pPr>
        <w:spacing w:line="280" w:lineRule="exact"/>
        <w:rPr>
          <w:rFonts w:ascii="Aptos" w:hAnsi="Aptos" w:cs="Arial"/>
          <w:noProof/>
        </w:rPr>
      </w:pPr>
      <w:r w:rsidRPr="004B6D27">
        <w:rPr>
          <w:rFonts w:ascii="Aptos" w:hAnsi="Aptos" w:cs="Arial"/>
          <w:noProof/>
        </w:rPr>
        <w:t>(</w:t>
      </w:r>
      <w:r w:rsidR="00BD123C" w:rsidRPr="004B6D27">
        <w:rPr>
          <w:rFonts w:ascii="Aptos" w:hAnsi="Aptos" w:cs="Arial"/>
          <w:noProof/>
        </w:rPr>
        <w:t>2</w:t>
      </w:r>
      <w:r w:rsidRPr="004B6D27">
        <w:rPr>
          <w:rFonts w:ascii="Aptos" w:hAnsi="Aptos" w:cs="Arial"/>
          <w:noProof/>
        </w:rPr>
        <w:t xml:space="preserve">) </w:t>
      </w:r>
      <w:r w:rsidR="00E629F8" w:rsidRPr="004B6D27">
        <w:rPr>
          <w:rFonts w:ascii="Aptos" w:hAnsi="Aptos" w:cs="Arial"/>
          <w:noProof/>
        </w:rPr>
        <w:t>Dokumentacija v zvezi z oddajo javnega naročila z dne</w:t>
      </w:r>
      <w:r w:rsidR="00E629F8" w:rsidRPr="004B6D27">
        <w:rPr>
          <w:rFonts w:ascii="Aptos" w:hAnsi="Aptos" w:cs="Arial"/>
          <w:b/>
          <w:noProof/>
        </w:rPr>
        <w:t xml:space="preserve"> </w:t>
      </w:r>
      <w:r w:rsidR="00BD123C" w:rsidRPr="004B6D27">
        <w:rPr>
          <w:rFonts w:ascii="Aptos" w:hAnsi="Aptos" w:cs="Arial"/>
          <w:b/>
          <w:noProof/>
        </w:rPr>
        <w:t>…………</w:t>
      </w:r>
      <w:r w:rsidR="003B33A2" w:rsidRPr="004B6D27">
        <w:rPr>
          <w:rFonts w:ascii="Aptos" w:hAnsi="Aptos" w:cs="Arial"/>
          <w:bCs/>
          <w:noProof/>
        </w:rPr>
        <w:t xml:space="preserve"> </w:t>
      </w:r>
      <w:r w:rsidR="00E629F8" w:rsidRPr="004B6D27">
        <w:rPr>
          <w:rFonts w:ascii="Aptos" w:hAnsi="Aptos" w:cs="Arial"/>
          <w:noProof/>
        </w:rPr>
        <w:t>ter ponudba ponudnika št. ………. z dne ……………. (v nadaljevanju: Ponudba) sta sestavni del te pogodbe.</w:t>
      </w:r>
    </w:p>
    <w:p w14:paraId="0454C5AD" w14:textId="77777777" w:rsidR="00E629F8" w:rsidRPr="004B6D27" w:rsidRDefault="00E629F8" w:rsidP="0050491A">
      <w:pPr>
        <w:spacing w:line="280" w:lineRule="exact"/>
        <w:rPr>
          <w:rFonts w:ascii="Aptos" w:hAnsi="Aptos" w:cs="Arial"/>
          <w:noProof/>
        </w:rPr>
      </w:pPr>
    </w:p>
    <w:p w14:paraId="43301E71" w14:textId="6B674518" w:rsidR="00E629F8" w:rsidRPr="004B6D27" w:rsidRDefault="00E629F8" w:rsidP="0050491A">
      <w:pPr>
        <w:spacing w:line="280" w:lineRule="exact"/>
        <w:rPr>
          <w:rFonts w:ascii="Aptos" w:hAnsi="Aptos" w:cs="Arial"/>
          <w:noProof/>
        </w:rPr>
      </w:pPr>
      <w:r w:rsidRPr="004B6D27">
        <w:rPr>
          <w:rFonts w:ascii="Aptos" w:hAnsi="Aptos" w:cs="Arial"/>
          <w:noProof/>
        </w:rPr>
        <w:t>(</w:t>
      </w:r>
      <w:r w:rsidR="00BD123C" w:rsidRPr="004B6D27">
        <w:rPr>
          <w:rFonts w:ascii="Aptos" w:hAnsi="Aptos" w:cs="Arial"/>
          <w:noProof/>
        </w:rPr>
        <w:t>3</w:t>
      </w:r>
      <w:r w:rsidRPr="004B6D27">
        <w:rPr>
          <w:rFonts w:ascii="Aptos" w:hAnsi="Aptos" w:cs="Arial"/>
          <w:noProof/>
        </w:rPr>
        <w:t>)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bookmarkEnd w:id="230"/>
    <w:p w14:paraId="280CAF6B" w14:textId="77777777" w:rsidR="00E629F8" w:rsidRPr="004B6D27" w:rsidRDefault="00E629F8" w:rsidP="00E629F8">
      <w:pPr>
        <w:rPr>
          <w:rFonts w:ascii="Aptos" w:hAnsi="Aptos" w:cs="Arial"/>
          <w:noProof/>
          <w:szCs w:val="20"/>
        </w:rPr>
      </w:pPr>
    </w:p>
    <w:p w14:paraId="09B25199" w14:textId="77777777" w:rsidR="00E629F8" w:rsidRPr="004B6D27" w:rsidRDefault="00E629F8" w:rsidP="00E629F8">
      <w:pPr>
        <w:jc w:val="center"/>
        <w:rPr>
          <w:rFonts w:ascii="Aptos" w:hAnsi="Aptos" w:cs="Arial"/>
          <w:b/>
          <w:noProof/>
        </w:rPr>
      </w:pPr>
      <w:r w:rsidRPr="004B6D27">
        <w:rPr>
          <w:rFonts w:ascii="Aptos" w:hAnsi="Aptos" w:cs="Arial"/>
          <w:b/>
          <w:noProof/>
        </w:rPr>
        <w:t>2. člen</w:t>
      </w:r>
    </w:p>
    <w:p w14:paraId="18F11720" w14:textId="77777777" w:rsidR="00E629F8" w:rsidRPr="004B6D27" w:rsidRDefault="00E629F8" w:rsidP="00E629F8">
      <w:pPr>
        <w:pStyle w:val="BodyText3"/>
        <w:rPr>
          <w:rFonts w:ascii="Aptos" w:hAnsi="Aptos" w:cs="Arial"/>
          <w:noProof/>
          <w:sz w:val="20"/>
          <w:lang w:val="sl-SI"/>
        </w:rPr>
      </w:pPr>
    </w:p>
    <w:p w14:paraId="7410F778" w14:textId="612213A6" w:rsidR="00E629F8" w:rsidRPr="004B6D27" w:rsidRDefault="00E629F8" w:rsidP="00E629F8">
      <w:pPr>
        <w:rPr>
          <w:rFonts w:ascii="Aptos" w:hAnsi="Aptos" w:cs="Arial"/>
          <w:noProof/>
        </w:rPr>
      </w:pPr>
      <w:r w:rsidRPr="004B6D27">
        <w:rPr>
          <w:rFonts w:ascii="Aptos" w:hAnsi="Aptos" w:cs="Arial"/>
          <w:noProof/>
        </w:rPr>
        <w:t xml:space="preserve">S to pogodbo se pogodbeni stranki dogovorita o splošnih in posebnih pogojih izvedbe javnega naročila. </w:t>
      </w:r>
    </w:p>
    <w:p w14:paraId="2DEDCECA" w14:textId="77777777" w:rsidR="003B33A2" w:rsidRPr="004B6D27" w:rsidRDefault="003B33A2" w:rsidP="00E629F8">
      <w:pPr>
        <w:rPr>
          <w:rFonts w:ascii="Aptos" w:hAnsi="Aptos" w:cs="Arial"/>
          <w:bCs/>
          <w:noProof/>
          <w:szCs w:val="20"/>
        </w:rPr>
      </w:pPr>
    </w:p>
    <w:p w14:paraId="49F2B66C" w14:textId="77777777" w:rsidR="00E629F8" w:rsidRPr="004B6D27" w:rsidRDefault="00E629F8" w:rsidP="00E629F8">
      <w:pPr>
        <w:rPr>
          <w:rFonts w:ascii="Aptos" w:hAnsi="Aptos" w:cs="Arial"/>
          <w:b/>
          <w:noProof/>
        </w:rPr>
      </w:pPr>
    </w:p>
    <w:p w14:paraId="3A6FEEBC" w14:textId="28287AC1" w:rsidR="002D0CDB" w:rsidRPr="004B6D27" w:rsidRDefault="00E629F8" w:rsidP="00066859">
      <w:pPr>
        <w:jc w:val="center"/>
        <w:rPr>
          <w:rFonts w:ascii="Aptos" w:hAnsi="Aptos" w:cs="Arial"/>
          <w:b/>
          <w:noProof/>
        </w:rPr>
      </w:pPr>
      <w:r w:rsidRPr="004B6D27">
        <w:rPr>
          <w:rFonts w:ascii="Aptos" w:hAnsi="Aptos" w:cs="Arial"/>
          <w:b/>
          <w:noProof/>
        </w:rPr>
        <w:t>PREDMET JAVNEGA NAROČILA</w:t>
      </w:r>
    </w:p>
    <w:p w14:paraId="4D345D55" w14:textId="77777777" w:rsidR="00E629F8" w:rsidRPr="004B6D27" w:rsidRDefault="00E629F8" w:rsidP="00E629F8">
      <w:pPr>
        <w:jc w:val="center"/>
        <w:rPr>
          <w:rFonts w:ascii="Aptos" w:hAnsi="Aptos" w:cs="Arial"/>
          <w:b/>
          <w:noProof/>
        </w:rPr>
      </w:pPr>
      <w:r w:rsidRPr="004B6D27">
        <w:rPr>
          <w:rFonts w:ascii="Aptos" w:hAnsi="Aptos" w:cs="Arial"/>
          <w:b/>
          <w:noProof/>
        </w:rPr>
        <w:t>3. člen</w:t>
      </w:r>
    </w:p>
    <w:p w14:paraId="6CED7080" w14:textId="77777777" w:rsidR="00E629F8" w:rsidRPr="004B6D27" w:rsidRDefault="00E629F8" w:rsidP="00E629F8">
      <w:pPr>
        <w:rPr>
          <w:rFonts w:ascii="Aptos" w:hAnsi="Aptos" w:cs="Arial"/>
          <w:szCs w:val="20"/>
        </w:rPr>
      </w:pPr>
    </w:p>
    <w:p w14:paraId="6E201811" w14:textId="2922DCAE" w:rsidR="003B33A2" w:rsidRPr="004B6D27" w:rsidRDefault="00C9327F" w:rsidP="009C0E7E">
      <w:pPr>
        <w:pStyle w:val="BodyText"/>
        <w:spacing w:after="0" w:line="280" w:lineRule="atLeast"/>
        <w:jc w:val="left"/>
        <w:rPr>
          <w:rFonts w:ascii="Aptos" w:hAnsi="Aptos" w:cs="Arial"/>
          <w:bCs/>
          <w:szCs w:val="20"/>
        </w:rPr>
      </w:pPr>
      <w:bookmarkStart w:id="231" w:name="_Hlk176941820"/>
      <w:r w:rsidRPr="004B6D27">
        <w:rPr>
          <w:rFonts w:ascii="Aptos" w:hAnsi="Aptos" w:cs="Arial"/>
          <w:bCs/>
          <w:szCs w:val="20"/>
        </w:rPr>
        <w:t xml:space="preserve">Predmet javnega naročila </w:t>
      </w:r>
      <w:r w:rsidR="003B33A2" w:rsidRPr="004B6D27">
        <w:rPr>
          <w:rFonts w:ascii="Aptos" w:hAnsi="Aptos" w:cs="Arial"/>
          <w:bCs/>
          <w:szCs w:val="20"/>
        </w:rPr>
        <w:t>je</w:t>
      </w:r>
      <w:r w:rsidR="00FA4A22">
        <w:rPr>
          <w:rFonts w:ascii="Aptos" w:hAnsi="Aptos" w:cs="Arial"/>
          <w:bCs/>
          <w:szCs w:val="20"/>
        </w:rPr>
        <w:t xml:space="preserve"> i</w:t>
      </w:r>
      <w:r w:rsidR="00FA4A22" w:rsidRPr="00FA4A22">
        <w:rPr>
          <w:rFonts w:ascii="Aptos" w:hAnsi="Aptos" w:cs="Arial"/>
          <w:bCs/>
          <w:szCs w:val="20"/>
        </w:rPr>
        <w:t>zdelav</w:t>
      </w:r>
      <w:r w:rsidR="00FA4A22">
        <w:rPr>
          <w:rFonts w:ascii="Aptos" w:hAnsi="Aptos" w:cs="Arial"/>
          <w:bCs/>
          <w:szCs w:val="20"/>
        </w:rPr>
        <w:t>a</w:t>
      </w:r>
      <w:r w:rsidR="00FA4A22" w:rsidRPr="00FA4A22">
        <w:rPr>
          <w:rFonts w:ascii="Aptos" w:hAnsi="Aptos" w:cs="Arial"/>
          <w:bCs/>
          <w:szCs w:val="20"/>
        </w:rPr>
        <w:t xml:space="preserve"> vseh vrst obrazcev za RTV prispevek, tiskanje ter oddajanje pošiljk pošti v </w:t>
      </w:r>
      <w:proofErr w:type="spellStart"/>
      <w:r w:rsidR="00FA4A22" w:rsidRPr="00FA4A22">
        <w:rPr>
          <w:rFonts w:ascii="Aptos" w:hAnsi="Aptos" w:cs="Arial"/>
          <w:bCs/>
          <w:szCs w:val="20"/>
        </w:rPr>
        <w:t>raznos</w:t>
      </w:r>
      <w:proofErr w:type="spellEnd"/>
      <w:r w:rsidR="00FA4A22" w:rsidRPr="00FA4A22">
        <w:rPr>
          <w:rFonts w:ascii="Aptos" w:hAnsi="Aptos" w:cs="Arial"/>
          <w:bCs/>
          <w:szCs w:val="20"/>
        </w:rPr>
        <w:t xml:space="preserve"> – za obdobje treh (3) let</w:t>
      </w:r>
      <w:r w:rsidR="003B33A2" w:rsidRPr="004B6D27">
        <w:rPr>
          <w:rFonts w:ascii="Aptos" w:hAnsi="Aptos" w:cs="Arial"/>
          <w:bCs/>
          <w:szCs w:val="20"/>
        </w:rPr>
        <w:t>.</w:t>
      </w:r>
    </w:p>
    <w:bookmarkEnd w:id="231"/>
    <w:p w14:paraId="1CD247B1" w14:textId="77777777" w:rsidR="00E629F8" w:rsidRPr="004B6D27" w:rsidRDefault="00E629F8" w:rsidP="00E629F8">
      <w:pPr>
        <w:pStyle w:val="BodyText"/>
        <w:rPr>
          <w:rFonts w:ascii="Aptos" w:hAnsi="Aptos" w:cs="Arial"/>
          <w:bCs/>
          <w:szCs w:val="20"/>
        </w:rPr>
      </w:pPr>
    </w:p>
    <w:p w14:paraId="24F10DD9" w14:textId="33F9F962" w:rsidR="002D0CDB" w:rsidRPr="004B6D27" w:rsidRDefault="00E629F8" w:rsidP="00066859">
      <w:pPr>
        <w:pStyle w:val="BodyText"/>
        <w:spacing w:after="0"/>
        <w:jc w:val="center"/>
        <w:rPr>
          <w:rFonts w:ascii="Aptos" w:hAnsi="Aptos" w:cs="Arial"/>
          <w:b/>
          <w:bCs/>
          <w:noProof/>
        </w:rPr>
      </w:pPr>
      <w:r w:rsidRPr="00053394">
        <w:rPr>
          <w:rFonts w:ascii="Aptos" w:hAnsi="Aptos" w:cs="Arial"/>
          <w:b/>
          <w:bCs/>
          <w:noProof/>
        </w:rPr>
        <w:t>POGODBENA VREDNOST</w:t>
      </w:r>
    </w:p>
    <w:p w14:paraId="23177B75" w14:textId="77777777" w:rsidR="00E629F8" w:rsidRPr="004B6D27" w:rsidRDefault="00E629F8" w:rsidP="00E629F8">
      <w:pPr>
        <w:pStyle w:val="BodyText"/>
        <w:spacing w:after="0"/>
        <w:jc w:val="center"/>
        <w:rPr>
          <w:rFonts w:ascii="Aptos" w:hAnsi="Aptos" w:cs="Arial"/>
          <w:b/>
          <w:bCs/>
          <w:noProof/>
        </w:rPr>
      </w:pPr>
      <w:r w:rsidRPr="004B6D27">
        <w:rPr>
          <w:rFonts w:ascii="Aptos" w:hAnsi="Aptos" w:cs="Arial"/>
          <w:b/>
          <w:bCs/>
          <w:noProof/>
        </w:rPr>
        <w:t>4. člen</w:t>
      </w:r>
    </w:p>
    <w:p w14:paraId="56E80D12" w14:textId="77777777" w:rsidR="00E629F8" w:rsidRPr="004B6D27" w:rsidRDefault="00E629F8" w:rsidP="00E629F8">
      <w:pPr>
        <w:rPr>
          <w:rFonts w:ascii="Aptos" w:hAnsi="Aptos"/>
          <w:bCs/>
          <w:szCs w:val="20"/>
        </w:rPr>
      </w:pPr>
    </w:p>
    <w:p w14:paraId="1F4A5604" w14:textId="5B4B83F4" w:rsidR="00E629F8" w:rsidRPr="00507829" w:rsidRDefault="00E629F8" w:rsidP="00507829">
      <w:pPr>
        <w:pStyle w:val="BodyText"/>
        <w:spacing w:after="0" w:line="280" w:lineRule="atLeast"/>
        <w:jc w:val="left"/>
        <w:rPr>
          <w:rFonts w:ascii="Aptos" w:hAnsi="Aptos" w:cs="Arial"/>
          <w:bCs/>
          <w:szCs w:val="20"/>
        </w:rPr>
      </w:pPr>
      <w:bookmarkStart w:id="232" w:name="_Hlk176941906"/>
      <w:r w:rsidRPr="004B6D27">
        <w:rPr>
          <w:rFonts w:ascii="Aptos" w:hAnsi="Aptos"/>
          <w:bCs/>
          <w:szCs w:val="20"/>
        </w:rPr>
        <w:t xml:space="preserve">(1) Končna pogodbena vrednost </w:t>
      </w:r>
      <w:r w:rsidR="00895DFF" w:rsidRPr="004B6D27">
        <w:rPr>
          <w:rFonts w:ascii="Aptos" w:hAnsi="Aptos"/>
          <w:bCs/>
          <w:szCs w:val="20"/>
        </w:rPr>
        <w:t xml:space="preserve">za </w:t>
      </w:r>
      <w:r w:rsidR="00507829">
        <w:rPr>
          <w:rFonts w:ascii="Aptos" w:hAnsi="Aptos" w:cs="Arial"/>
          <w:bCs/>
          <w:szCs w:val="20"/>
        </w:rPr>
        <w:t>i</w:t>
      </w:r>
      <w:r w:rsidR="00507829" w:rsidRPr="00FA4A22">
        <w:rPr>
          <w:rFonts w:ascii="Aptos" w:hAnsi="Aptos" w:cs="Arial"/>
          <w:bCs/>
          <w:szCs w:val="20"/>
        </w:rPr>
        <w:t>zdelav</w:t>
      </w:r>
      <w:r w:rsidR="00507829">
        <w:rPr>
          <w:rFonts w:ascii="Aptos" w:hAnsi="Aptos" w:cs="Arial"/>
          <w:bCs/>
          <w:szCs w:val="20"/>
        </w:rPr>
        <w:t>o</w:t>
      </w:r>
      <w:r w:rsidR="00507829" w:rsidRPr="00FA4A22">
        <w:rPr>
          <w:rFonts w:ascii="Aptos" w:hAnsi="Aptos" w:cs="Arial"/>
          <w:bCs/>
          <w:szCs w:val="20"/>
        </w:rPr>
        <w:t xml:space="preserve"> vseh vrst obrazcev za RTV prispevek, tiskanje ter oddajanje pošiljk pošti v </w:t>
      </w:r>
      <w:proofErr w:type="spellStart"/>
      <w:r w:rsidR="00507829" w:rsidRPr="00FA4A22">
        <w:rPr>
          <w:rFonts w:ascii="Aptos" w:hAnsi="Aptos" w:cs="Arial"/>
          <w:bCs/>
          <w:szCs w:val="20"/>
        </w:rPr>
        <w:t>raznos</w:t>
      </w:r>
      <w:proofErr w:type="spellEnd"/>
      <w:r w:rsidR="00507829" w:rsidRPr="00FA4A22">
        <w:rPr>
          <w:rFonts w:ascii="Aptos" w:hAnsi="Aptos" w:cs="Arial"/>
          <w:bCs/>
          <w:szCs w:val="20"/>
        </w:rPr>
        <w:t xml:space="preserve"> – za obdobje treh (3) let</w:t>
      </w:r>
      <w:r w:rsidR="00412561">
        <w:rPr>
          <w:rFonts w:ascii="Aptos" w:hAnsi="Aptos" w:cs="Arial"/>
          <w:bCs/>
          <w:szCs w:val="20"/>
        </w:rPr>
        <w:t xml:space="preserve"> znaša</w:t>
      </w:r>
      <w:r w:rsidRPr="004B6D27">
        <w:rPr>
          <w:rFonts w:ascii="Aptos" w:hAnsi="Aptos"/>
          <w:bCs/>
          <w:szCs w:val="20"/>
        </w:rPr>
        <w:t>:</w:t>
      </w:r>
    </w:p>
    <w:p w14:paraId="01D28F34" w14:textId="77777777" w:rsidR="00E629F8" w:rsidRPr="004B6D27" w:rsidRDefault="00E629F8" w:rsidP="00E629F8">
      <w:pPr>
        <w:rPr>
          <w:rFonts w:ascii="Aptos" w:hAnsi="Aptos"/>
          <w:bCs/>
          <w:szCs w:val="22"/>
        </w:rPr>
      </w:pPr>
    </w:p>
    <w:p w14:paraId="05CC76C4" w14:textId="77777777" w:rsidR="00E629F8" w:rsidRPr="004B6D27" w:rsidRDefault="00E629F8" w:rsidP="00E629F8">
      <w:pPr>
        <w:pStyle w:val="FootnoteText"/>
        <w:spacing w:line="360" w:lineRule="auto"/>
        <w:ind w:firstLine="708"/>
        <w:rPr>
          <w:rFonts w:ascii="Aptos" w:hAnsi="Aptos" w:cs="Arial"/>
          <w:szCs w:val="24"/>
        </w:rPr>
      </w:pPr>
      <w:r w:rsidRPr="004B6D27">
        <w:rPr>
          <w:rFonts w:ascii="Aptos" w:hAnsi="Aptos" w:cs="Arial"/>
          <w:szCs w:val="24"/>
        </w:rPr>
        <w:t xml:space="preserve">EUR </w:t>
      </w:r>
      <w:r w:rsidRPr="004B6D27">
        <w:rPr>
          <w:rFonts w:ascii="Aptos" w:hAnsi="Aptos" w:cs="Arial"/>
          <w:szCs w:val="24"/>
        </w:rPr>
        <w:tab/>
        <w:t>………….</w:t>
      </w:r>
      <w:r w:rsidRPr="004B6D27">
        <w:rPr>
          <w:rFonts w:ascii="Aptos" w:hAnsi="Aptos" w:cs="Arial"/>
          <w:szCs w:val="24"/>
        </w:rPr>
        <w:tab/>
        <w:t>DDP lokacije naročnika</w:t>
      </w:r>
    </w:p>
    <w:p w14:paraId="0FF4EB84" w14:textId="77777777" w:rsidR="00E629F8" w:rsidRPr="004B6D27" w:rsidRDefault="00E629F8" w:rsidP="00E629F8">
      <w:pPr>
        <w:pStyle w:val="FootnoteText"/>
        <w:spacing w:line="360" w:lineRule="auto"/>
        <w:ind w:firstLine="708"/>
        <w:rPr>
          <w:rFonts w:ascii="Aptos" w:hAnsi="Aptos" w:cs="Arial"/>
          <w:szCs w:val="24"/>
          <w:u w:val="single"/>
        </w:rPr>
      </w:pPr>
      <w:r w:rsidRPr="004B6D27">
        <w:rPr>
          <w:rFonts w:ascii="Aptos" w:hAnsi="Aptos" w:cs="Arial"/>
          <w:szCs w:val="24"/>
          <w:u w:val="single"/>
        </w:rPr>
        <w:t>EUR</w:t>
      </w:r>
      <w:r w:rsidRPr="004B6D27">
        <w:rPr>
          <w:rFonts w:ascii="Aptos" w:hAnsi="Aptos" w:cs="Arial"/>
          <w:szCs w:val="24"/>
          <w:u w:val="single"/>
        </w:rPr>
        <w:tab/>
        <w:t>………….</w:t>
      </w:r>
      <w:r w:rsidRPr="004B6D27">
        <w:rPr>
          <w:rFonts w:ascii="Aptos" w:hAnsi="Aptos" w:cs="Arial"/>
          <w:szCs w:val="24"/>
          <w:u w:val="single"/>
        </w:rPr>
        <w:tab/>
        <w:t>22 % DDV</w:t>
      </w:r>
    </w:p>
    <w:p w14:paraId="751F8D5B" w14:textId="25C14291" w:rsidR="00E629F8" w:rsidRDefault="00E629F8" w:rsidP="0050491A">
      <w:pPr>
        <w:pStyle w:val="FootnoteText"/>
        <w:spacing w:line="360" w:lineRule="auto"/>
        <w:ind w:firstLine="708"/>
        <w:rPr>
          <w:rFonts w:ascii="Aptos" w:hAnsi="Aptos" w:cs="Arial"/>
          <w:b/>
          <w:bCs/>
          <w:szCs w:val="24"/>
        </w:rPr>
      </w:pPr>
      <w:r w:rsidRPr="004B6D27">
        <w:rPr>
          <w:rFonts w:ascii="Aptos" w:hAnsi="Aptos" w:cs="Arial"/>
          <w:b/>
          <w:bCs/>
          <w:szCs w:val="24"/>
        </w:rPr>
        <w:t>EUR</w:t>
      </w:r>
      <w:r w:rsidRPr="004B6D27">
        <w:rPr>
          <w:rFonts w:ascii="Aptos" w:hAnsi="Aptos" w:cs="Arial"/>
          <w:b/>
          <w:bCs/>
          <w:szCs w:val="24"/>
        </w:rPr>
        <w:tab/>
        <w:t>………….</w:t>
      </w:r>
      <w:r w:rsidRPr="004B6D27">
        <w:rPr>
          <w:rFonts w:ascii="Aptos" w:hAnsi="Aptos" w:cs="Arial"/>
          <w:b/>
          <w:bCs/>
          <w:szCs w:val="24"/>
        </w:rPr>
        <w:tab/>
        <w:t>DDP lokacije naročnika z vključenim DDV</w:t>
      </w:r>
    </w:p>
    <w:p w14:paraId="10E8577B" w14:textId="77777777" w:rsidR="00412561" w:rsidRDefault="00412561" w:rsidP="00412561">
      <w:pPr>
        <w:pStyle w:val="FootnoteText"/>
        <w:spacing w:line="360" w:lineRule="auto"/>
        <w:rPr>
          <w:rFonts w:ascii="Aptos" w:hAnsi="Aptos" w:cs="Arial"/>
          <w:b/>
          <w:bCs/>
          <w:szCs w:val="24"/>
        </w:rPr>
      </w:pPr>
    </w:p>
    <w:p w14:paraId="0F08FB26" w14:textId="0B82BECE" w:rsidR="00412561" w:rsidRDefault="00412561" w:rsidP="00412561">
      <w:pPr>
        <w:pStyle w:val="FootnoteText"/>
        <w:spacing w:line="280" w:lineRule="atLeast"/>
        <w:jc w:val="both"/>
        <w:rPr>
          <w:rFonts w:ascii="Aptos" w:hAnsi="Aptos" w:cs="Arial"/>
          <w:szCs w:val="24"/>
        </w:rPr>
      </w:pPr>
      <w:r w:rsidRPr="00412561">
        <w:rPr>
          <w:rFonts w:ascii="Aptos" w:hAnsi="Aptos" w:cs="Arial"/>
          <w:szCs w:val="24"/>
        </w:rPr>
        <w:t xml:space="preserve">(2) Cena iz prejšnjega odstavka tega člena vsebuje tudi </w:t>
      </w:r>
      <w:r>
        <w:rPr>
          <w:rFonts w:ascii="Aptos" w:hAnsi="Aptos" w:cs="Arial"/>
          <w:szCs w:val="24"/>
        </w:rPr>
        <w:t>ceno za primer morebitne spremembe višine RTV prispevka, ki izhaja iz postavke 11 Specifikacije predračuna (OBR-4) in znaša:</w:t>
      </w:r>
    </w:p>
    <w:p w14:paraId="242F0094" w14:textId="77777777" w:rsidR="00412561" w:rsidRDefault="00412561" w:rsidP="00412561">
      <w:pPr>
        <w:pStyle w:val="FootnoteText"/>
        <w:spacing w:line="280" w:lineRule="atLeast"/>
        <w:jc w:val="both"/>
        <w:rPr>
          <w:rFonts w:ascii="Aptos" w:hAnsi="Aptos" w:cs="Arial"/>
          <w:szCs w:val="24"/>
        </w:rPr>
      </w:pPr>
    </w:p>
    <w:p w14:paraId="6838168D" w14:textId="77777777" w:rsidR="00412561" w:rsidRPr="004B6D27" w:rsidRDefault="00412561" w:rsidP="00412561">
      <w:pPr>
        <w:pStyle w:val="FootnoteText"/>
        <w:spacing w:line="360" w:lineRule="auto"/>
        <w:ind w:firstLine="708"/>
        <w:rPr>
          <w:rFonts w:ascii="Aptos" w:hAnsi="Aptos" w:cs="Arial"/>
          <w:szCs w:val="24"/>
        </w:rPr>
      </w:pPr>
      <w:r w:rsidRPr="004B6D27">
        <w:rPr>
          <w:rFonts w:ascii="Aptos" w:hAnsi="Aptos" w:cs="Arial"/>
          <w:szCs w:val="24"/>
        </w:rPr>
        <w:t xml:space="preserve">EUR </w:t>
      </w:r>
      <w:r w:rsidRPr="004B6D27">
        <w:rPr>
          <w:rFonts w:ascii="Aptos" w:hAnsi="Aptos" w:cs="Arial"/>
          <w:szCs w:val="24"/>
        </w:rPr>
        <w:tab/>
        <w:t>………….</w:t>
      </w:r>
      <w:r w:rsidRPr="004B6D27">
        <w:rPr>
          <w:rFonts w:ascii="Aptos" w:hAnsi="Aptos" w:cs="Arial"/>
          <w:szCs w:val="24"/>
        </w:rPr>
        <w:tab/>
        <w:t>DDP lokacije naročnika</w:t>
      </w:r>
    </w:p>
    <w:p w14:paraId="4AC61D8D" w14:textId="77777777" w:rsidR="00412561" w:rsidRPr="004B6D27" w:rsidRDefault="00412561" w:rsidP="00412561">
      <w:pPr>
        <w:pStyle w:val="FootnoteText"/>
        <w:spacing w:line="360" w:lineRule="auto"/>
        <w:ind w:firstLine="708"/>
        <w:rPr>
          <w:rFonts w:ascii="Aptos" w:hAnsi="Aptos" w:cs="Arial"/>
          <w:szCs w:val="24"/>
          <w:u w:val="single"/>
        </w:rPr>
      </w:pPr>
      <w:r w:rsidRPr="004B6D27">
        <w:rPr>
          <w:rFonts w:ascii="Aptos" w:hAnsi="Aptos" w:cs="Arial"/>
          <w:szCs w:val="24"/>
          <w:u w:val="single"/>
        </w:rPr>
        <w:t>EUR</w:t>
      </w:r>
      <w:r w:rsidRPr="004B6D27">
        <w:rPr>
          <w:rFonts w:ascii="Aptos" w:hAnsi="Aptos" w:cs="Arial"/>
          <w:szCs w:val="24"/>
          <w:u w:val="single"/>
        </w:rPr>
        <w:tab/>
        <w:t>………….</w:t>
      </w:r>
      <w:r w:rsidRPr="004B6D27">
        <w:rPr>
          <w:rFonts w:ascii="Aptos" w:hAnsi="Aptos" w:cs="Arial"/>
          <w:szCs w:val="24"/>
          <w:u w:val="single"/>
        </w:rPr>
        <w:tab/>
        <w:t>22 % DDV</w:t>
      </w:r>
    </w:p>
    <w:p w14:paraId="2D688D81" w14:textId="77777777" w:rsidR="00412561" w:rsidRDefault="00412561" w:rsidP="00412561">
      <w:pPr>
        <w:pStyle w:val="FootnoteText"/>
        <w:spacing w:line="360" w:lineRule="auto"/>
        <w:ind w:firstLine="708"/>
        <w:rPr>
          <w:rFonts w:ascii="Aptos" w:hAnsi="Aptos" w:cs="Arial"/>
          <w:b/>
          <w:bCs/>
          <w:szCs w:val="24"/>
        </w:rPr>
      </w:pPr>
      <w:r w:rsidRPr="004B6D27">
        <w:rPr>
          <w:rFonts w:ascii="Aptos" w:hAnsi="Aptos" w:cs="Arial"/>
          <w:b/>
          <w:bCs/>
          <w:szCs w:val="24"/>
        </w:rPr>
        <w:t>EUR</w:t>
      </w:r>
      <w:r w:rsidRPr="004B6D27">
        <w:rPr>
          <w:rFonts w:ascii="Aptos" w:hAnsi="Aptos" w:cs="Arial"/>
          <w:b/>
          <w:bCs/>
          <w:szCs w:val="24"/>
        </w:rPr>
        <w:tab/>
        <w:t>………….</w:t>
      </w:r>
      <w:r w:rsidRPr="004B6D27">
        <w:rPr>
          <w:rFonts w:ascii="Aptos" w:hAnsi="Aptos" w:cs="Arial"/>
          <w:b/>
          <w:bCs/>
          <w:szCs w:val="24"/>
        </w:rPr>
        <w:tab/>
        <w:t>DDP lokacije naročnika z vključenim DDV</w:t>
      </w:r>
    </w:p>
    <w:p w14:paraId="4022F84A" w14:textId="77777777" w:rsidR="00412561" w:rsidRPr="00412561" w:rsidRDefault="00412561" w:rsidP="00412561">
      <w:pPr>
        <w:pStyle w:val="FootnoteText"/>
        <w:spacing w:line="280" w:lineRule="atLeast"/>
        <w:jc w:val="both"/>
        <w:rPr>
          <w:rFonts w:ascii="Aptos" w:hAnsi="Aptos" w:cs="Arial"/>
          <w:szCs w:val="24"/>
        </w:rPr>
      </w:pPr>
    </w:p>
    <w:p w14:paraId="23736580" w14:textId="77777777" w:rsidR="0050491A" w:rsidRPr="004B6D27" w:rsidRDefault="0050491A" w:rsidP="0050491A">
      <w:pPr>
        <w:pStyle w:val="FootnoteText"/>
        <w:spacing w:line="360" w:lineRule="auto"/>
        <w:ind w:firstLine="708"/>
        <w:rPr>
          <w:rFonts w:ascii="Aptos" w:hAnsi="Aptos" w:cs="Arial"/>
          <w:b/>
          <w:bCs/>
          <w:szCs w:val="24"/>
        </w:rPr>
      </w:pPr>
    </w:p>
    <w:p w14:paraId="44FC2BA9" w14:textId="77777777" w:rsidR="00412561" w:rsidRDefault="00412561" w:rsidP="00507829">
      <w:pPr>
        <w:spacing w:line="280" w:lineRule="atLeast"/>
        <w:rPr>
          <w:rFonts w:ascii="Aptos" w:hAnsi="Aptos"/>
          <w:szCs w:val="20"/>
        </w:rPr>
      </w:pPr>
    </w:p>
    <w:p w14:paraId="18325449" w14:textId="55ABD1E2" w:rsidR="00412561" w:rsidRDefault="00412561" w:rsidP="00507829">
      <w:pPr>
        <w:spacing w:line="280" w:lineRule="atLeast"/>
        <w:rPr>
          <w:rFonts w:ascii="Aptos" w:hAnsi="Aptos" w:cs="Arial"/>
          <w:szCs w:val="20"/>
        </w:rPr>
      </w:pPr>
      <w:r w:rsidRPr="00412561">
        <w:rPr>
          <w:rFonts w:ascii="Aptos" w:hAnsi="Aptos"/>
          <w:szCs w:val="20"/>
        </w:rPr>
        <w:lastRenderedPageBreak/>
        <w:t xml:space="preserve">(3) </w:t>
      </w:r>
      <w:r w:rsidRPr="00412561">
        <w:rPr>
          <w:rFonts w:ascii="Aptos" w:hAnsi="Aptos" w:cs="Arial"/>
          <w:szCs w:val="20"/>
        </w:rPr>
        <w:t xml:space="preserve">Ponudnik je upravičen do plačila </w:t>
      </w:r>
      <w:r>
        <w:rPr>
          <w:rFonts w:ascii="Aptos" w:hAnsi="Aptos" w:cs="Arial"/>
          <w:szCs w:val="20"/>
        </w:rPr>
        <w:t xml:space="preserve">zneska iz prejšnjega odstavka tega člena zgolj v primeru, da se bo spremenila višina RTV prispevka. V tem primeru bo naročnik ponudniku izdal ločeno naročilnico. V primeru, da se višina RTV prispevka tekom trajanja te pogodbe </w:t>
      </w:r>
      <w:r w:rsidR="00053394">
        <w:rPr>
          <w:rFonts w:ascii="Aptos" w:hAnsi="Aptos" w:cs="Arial"/>
          <w:szCs w:val="20"/>
        </w:rPr>
        <w:t xml:space="preserve">ne bo </w:t>
      </w:r>
      <w:r>
        <w:rPr>
          <w:rFonts w:ascii="Aptos" w:hAnsi="Aptos" w:cs="Arial"/>
          <w:szCs w:val="20"/>
        </w:rPr>
        <w:t>spremenila, naročnik ni upravičen do prejema plačila zneska iz prejšnjega odstavka tega člena.</w:t>
      </w:r>
    </w:p>
    <w:p w14:paraId="76DB8144" w14:textId="77777777" w:rsidR="00412561" w:rsidRDefault="00412561" w:rsidP="00507829">
      <w:pPr>
        <w:spacing w:line="280" w:lineRule="atLeast"/>
        <w:rPr>
          <w:rFonts w:ascii="Aptos" w:hAnsi="Aptos"/>
          <w:szCs w:val="20"/>
        </w:rPr>
      </w:pPr>
    </w:p>
    <w:p w14:paraId="5D1CFC2B" w14:textId="541EBDE4" w:rsidR="00507829" w:rsidRDefault="00ED089A" w:rsidP="00507829">
      <w:pPr>
        <w:spacing w:line="280" w:lineRule="atLeast"/>
        <w:rPr>
          <w:rFonts w:ascii="Aptos" w:hAnsi="Aptos" w:cs="Arial"/>
        </w:rPr>
      </w:pPr>
      <w:r w:rsidRPr="004B6D27">
        <w:rPr>
          <w:rFonts w:ascii="Aptos" w:hAnsi="Aptos"/>
          <w:szCs w:val="20"/>
        </w:rPr>
        <w:t>(</w:t>
      </w:r>
      <w:r w:rsidR="00412561">
        <w:rPr>
          <w:rFonts w:ascii="Aptos" w:hAnsi="Aptos"/>
          <w:szCs w:val="20"/>
        </w:rPr>
        <w:t>4</w:t>
      </w:r>
      <w:r w:rsidRPr="004B6D27">
        <w:rPr>
          <w:rFonts w:ascii="Aptos" w:hAnsi="Aptos"/>
          <w:szCs w:val="20"/>
        </w:rPr>
        <w:t xml:space="preserve">) Cena navedena na obrazcu Povzetek predračuna / Rekapitulacija (OBR-3) </w:t>
      </w:r>
      <w:r w:rsidR="003B33A2" w:rsidRPr="004B6D27">
        <w:rPr>
          <w:rFonts w:ascii="Aptos" w:hAnsi="Aptos"/>
          <w:szCs w:val="20"/>
        </w:rPr>
        <w:t>je</w:t>
      </w:r>
      <w:r w:rsidRPr="004B6D27">
        <w:rPr>
          <w:rFonts w:ascii="Aptos" w:hAnsi="Aptos"/>
          <w:szCs w:val="20"/>
        </w:rPr>
        <w:t xml:space="preserve"> izražena v EUR, lokacija naročnika, brez DDV. Cena mora biti fiksna in se v tem obdobju ne sme spremeniti.</w:t>
      </w:r>
      <w:r w:rsidR="00507829">
        <w:rPr>
          <w:rFonts w:ascii="Aptos" w:hAnsi="Aptos"/>
          <w:szCs w:val="20"/>
        </w:rPr>
        <w:t xml:space="preserve"> </w:t>
      </w:r>
      <w:r w:rsidR="00507829" w:rsidRPr="00507829">
        <w:rPr>
          <w:rFonts w:ascii="Aptos" w:hAnsi="Aptos" w:cs="Arial"/>
        </w:rPr>
        <w:t>Le-te se lahko spremenijo drugo in tretje leto glede na letno stopnjo inflacije v Republiki Sloveniji oziroma v vmesnem obdobju v primeru bistveno spremenjenih</w:t>
      </w:r>
      <w:r w:rsidR="008D4A5F">
        <w:rPr>
          <w:rFonts w:ascii="Aptos" w:hAnsi="Aptos" w:cs="Arial"/>
        </w:rPr>
        <w:t xml:space="preserve"> </w:t>
      </w:r>
      <w:r w:rsidR="00507829" w:rsidRPr="00507829">
        <w:rPr>
          <w:rFonts w:ascii="Aptos" w:hAnsi="Aptos" w:cs="Arial"/>
        </w:rPr>
        <w:t>razmer na trgu tiskarskih storitev. Takrat lahko naročnik in izvajalec dogovorjeno spremembo cene določita z dodatkom k tej pogodbi. Podlaga za sklenitev dodatka je predložitev izvajalčevih argumentiranih dokazov v proučitev naročniku. Naročnik lahko argumente sprejme ali pa zavrne v primeru, da se z njimi ne strinja.</w:t>
      </w:r>
    </w:p>
    <w:p w14:paraId="1AF767E5" w14:textId="3C02F668" w:rsidR="00ED089A" w:rsidRPr="004B6D27" w:rsidRDefault="00ED089A" w:rsidP="0050491A">
      <w:pPr>
        <w:pStyle w:val="odstavek1"/>
        <w:spacing w:before="0" w:line="280" w:lineRule="exact"/>
        <w:ind w:firstLine="0"/>
        <w:rPr>
          <w:rFonts w:ascii="Aptos" w:hAnsi="Aptos"/>
          <w:sz w:val="20"/>
          <w:szCs w:val="20"/>
        </w:rPr>
      </w:pPr>
    </w:p>
    <w:p w14:paraId="1ADB4058" w14:textId="38D42FE5" w:rsidR="00B07F09" w:rsidRPr="00412561" w:rsidRDefault="00B07F09" w:rsidP="00412561">
      <w:pPr>
        <w:rPr>
          <w:rFonts w:ascii="Aptos" w:hAnsi="Aptos" w:cs="Arial"/>
          <w:szCs w:val="20"/>
          <w:lang w:eastAsia="sl-SI"/>
        </w:rPr>
      </w:pPr>
      <w:r w:rsidRPr="004B6D27">
        <w:rPr>
          <w:rFonts w:ascii="Aptos" w:hAnsi="Aptos" w:cs="Arial"/>
        </w:rPr>
        <w:t>(</w:t>
      </w:r>
      <w:r w:rsidR="00412561">
        <w:rPr>
          <w:rFonts w:ascii="Aptos" w:hAnsi="Aptos" w:cs="Arial"/>
        </w:rPr>
        <w:t>5</w:t>
      </w:r>
      <w:r w:rsidRPr="004B6D27">
        <w:rPr>
          <w:rFonts w:ascii="Aptos" w:hAnsi="Aptos" w:cs="Arial"/>
        </w:rPr>
        <w:t xml:space="preserve">) Cena iz prvega odstavka tega člena zajema vse stroške, ki so povezani z izvedbo javnega naročila. V ceni so prav tako vključeni stroški </w:t>
      </w:r>
      <w:r w:rsidR="00507829" w:rsidRPr="00507829">
        <w:rPr>
          <w:rFonts w:ascii="Aptos" w:hAnsi="Aptos" w:cs="Arial"/>
        </w:rPr>
        <w:t>morebitne spremembe vsebine ali postavitve obrazca ter morebitne spremembe strukture stavka za posredovanje podatkov naročnika. Dodatno zaračunavanje dela programerjev oz. oblikovalcev ni mogoče</w:t>
      </w:r>
      <w:r w:rsidR="00412561">
        <w:rPr>
          <w:rFonts w:ascii="Aptos" w:hAnsi="Aptos" w:cs="Arial"/>
        </w:rPr>
        <w:t>.</w:t>
      </w:r>
      <w:r w:rsidR="00D0283C">
        <w:rPr>
          <w:rFonts w:ascii="Aptos" w:hAnsi="Aptos" w:cs="Arial"/>
          <w:szCs w:val="20"/>
          <w:lang w:eastAsia="sl-SI"/>
        </w:rPr>
        <w:t xml:space="preserve"> </w:t>
      </w:r>
    </w:p>
    <w:p w14:paraId="4139071F" w14:textId="77777777" w:rsidR="00507829" w:rsidRDefault="00507829" w:rsidP="00507829">
      <w:pPr>
        <w:spacing w:line="280" w:lineRule="atLeast"/>
        <w:rPr>
          <w:rFonts w:ascii="Aptos" w:hAnsi="Aptos" w:cs="Arial"/>
        </w:rPr>
      </w:pPr>
    </w:p>
    <w:p w14:paraId="7B218671" w14:textId="6FBDAEA3" w:rsidR="00DE3A71" w:rsidRPr="004B6D27" w:rsidRDefault="00DE3A71" w:rsidP="00DE3A71">
      <w:pPr>
        <w:spacing w:line="280" w:lineRule="atLeast"/>
        <w:jc w:val="center"/>
        <w:rPr>
          <w:rFonts w:ascii="Aptos" w:hAnsi="Aptos" w:cs="Arial"/>
          <w:b/>
        </w:rPr>
      </w:pPr>
      <w:r>
        <w:rPr>
          <w:rFonts w:ascii="Aptos" w:hAnsi="Aptos" w:cs="Arial"/>
          <w:b/>
        </w:rPr>
        <w:t>SPLOŠNA DOLOČILA</w:t>
      </w:r>
    </w:p>
    <w:p w14:paraId="502F9B3B" w14:textId="77777777" w:rsidR="00DE3A71" w:rsidRPr="004B6D27" w:rsidRDefault="00DE3A71" w:rsidP="00DE3A71">
      <w:pPr>
        <w:pStyle w:val="BodyText3"/>
        <w:spacing w:line="280" w:lineRule="atLeast"/>
        <w:jc w:val="center"/>
        <w:rPr>
          <w:rFonts w:ascii="Aptos" w:hAnsi="Aptos" w:cs="Arial"/>
          <w:b/>
          <w:sz w:val="20"/>
          <w:lang w:val="sl-SI"/>
        </w:rPr>
      </w:pPr>
      <w:r w:rsidRPr="004B6D27">
        <w:rPr>
          <w:rFonts w:ascii="Aptos" w:hAnsi="Aptos" w:cs="Arial"/>
          <w:b/>
          <w:sz w:val="20"/>
          <w:lang w:val="sl-SI"/>
        </w:rPr>
        <w:t>5. člen</w:t>
      </w:r>
    </w:p>
    <w:p w14:paraId="05752BE4" w14:textId="77777777" w:rsidR="00DE3A71" w:rsidRDefault="00DE3A71" w:rsidP="00507829">
      <w:pPr>
        <w:spacing w:line="280" w:lineRule="atLeast"/>
        <w:rPr>
          <w:rFonts w:ascii="Aptos" w:hAnsi="Aptos" w:cs="Arial"/>
        </w:rPr>
      </w:pPr>
    </w:p>
    <w:p w14:paraId="258EDB94" w14:textId="1C4A1D00" w:rsidR="00507829" w:rsidRDefault="00507829" w:rsidP="00507829">
      <w:pPr>
        <w:spacing w:line="280" w:lineRule="atLeast"/>
        <w:rPr>
          <w:rFonts w:ascii="Aptos" w:hAnsi="Aptos" w:cs="Arial"/>
        </w:rPr>
      </w:pPr>
      <w:r w:rsidRPr="00D0283C">
        <w:rPr>
          <w:rFonts w:ascii="Aptos" w:hAnsi="Aptos" w:cs="Arial"/>
        </w:rPr>
        <w:t>(</w:t>
      </w:r>
      <w:r w:rsidR="00DE3A71" w:rsidRPr="00D0283C">
        <w:rPr>
          <w:rFonts w:ascii="Aptos" w:hAnsi="Aptos" w:cs="Arial"/>
        </w:rPr>
        <w:t>1</w:t>
      </w:r>
      <w:r w:rsidRPr="00D0283C">
        <w:rPr>
          <w:rFonts w:ascii="Aptos" w:hAnsi="Aptos" w:cs="Arial"/>
        </w:rPr>
        <w:t>) Vsi dokumenti, ki jih izda izvajalec, morajo vsebovati tudi oznako javnega naročila oz. pogodbe.</w:t>
      </w:r>
      <w:r>
        <w:rPr>
          <w:rFonts w:ascii="Aptos" w:hAnsi="Aptos" w:cs="Arial"/>
        </w:rPr>
        <w:t xml:space="preserve"> </w:t>
      </w:r>
    </w:p>
    <w:p w14:paraId="02DA9455" w14:textId="77777777" w:rsidR="00507829" w:rsidRDefault="00507829" w:rsidP="00507829">
      <w:pPr>
        <w:spacing w:line="280" w:lineRule="atLeast"/>
        <w:rPr>
          <w:rFonts w:ascii="Aptos" w:hAnsi="Aptos" w:cs="Arial"/>
        </w:rPr>
      </w:pPr>
    </w:p>
    <w:p w14:paraId="23DBDF4F" w14:textId="6C6FF5F8" w:rsidR="00507829" w:rsidRDefault="00507829" w:rsidP="00507829">
      <w:pPr>
        <w:spacing w:line="280" w:lineRule="atLeast"/>
        <w:rPr>
          <w:rFonts w:ascii="Aptos" w:hAnsi="Aptos" w:cs="Arial"/>
        </w:rPr>
      </w:pPr>
      <w:r>
        <w:rPr>
          <w:rFonts w:ascii="Aptos" w:hAnsi="Aptos" w:cs="Arial"/>
        </w:rPr>
        <w:t>(</w:t>
      </w:r>
      <w:r w:rsidR="00DE3A71">
        <w:rPr>
          <w:rFonts w:ascii="Aptos" w:hAnsi="Aptos" w:cs="Arial"/>
        </w:rPr>
        <w:t>2</w:t>
      </w:r>
      <w:r>
        <w:rPr>
          <w:rFonts w:ascii="Aptos" w:hAnsi="Aptos" w:cs="Arial"/>
        </w:rPr>
        <w:t xml:space="preserve">) </w:t>
      </w:r>
      <w:r w:rsidRPr="00507829">
        <w:rPr>
          <w:rFonts w:ascii="Aptos" w:hAnsi="Aptos" w:cs="Arial"/>
        </w:rPr>
        <w:t>Naročnik si pridržuje pravico do odstopanja od predvidenih količin navzgor ali navzdol, glede na svoje trenutne potrebe in skladno s</w:t>
      </w:r>
      <w:r w:rsidR="008D4A5F">
        <w:rPr>
          <w:rFonts w:ascii="Aptos" w:hAnsi="Aptos" w:cs="Arial"/>
        </w:rPr>
        <w:t xml:space="preserve"> </w:t>
      </w:r>
      <w:r w:rsidRPr="00507829">
        <w:rPr>
          <w:rFonts w:ascii="Aptos" w:hAnsi="Aptos" w:cs="Arial"/>
        </w:rPr>
        <w:t>svojimi finančnimi zmožnostmi</w:t>
      </w:r>
      <w:r>
        <w:rPr>
          <w:rFonts w:ascii="Aptos" w:hAnsi="Aptos" w:cs="Arial"/>
        </w:rPr>
        <w:t>.</w:t>
      </w:r>
    </w:p>
    <w:p w14:paraId="5A3F8CBF" w14:textId="77777777" w:rsidR="00507829" w:rsidRDefault="00507829" w:rsidP="00507829">
      <w:pPr>
        <w:spacing w:line="280" w:lineRule="atLeast"/>
        <w:rPr>
          <w:rFonts w:ascii="Aptos" w:hAnsi="Aptos" w:cs="Arial"/>
        </w:rPr>
      </w:pPr>
    </w:p>
    <w:p w14:paraId="4E1BD90B" w14:textId="1576AAAB" w:rsidR="00507829" w:rsidRPr="00507829" w:rsidRDefault="00507829" w:rsidP="00507829">
      <w:pPr>
        <w:spacing w:line="280" w:lineRule="atLeast"/>
        <w:rPr>
          <w:rFonts w:ascii="Aptos" w:hAnsi="Aptos" w:cs="Arial"/>
        </w:rPr>
      </w:pPr>
      <w:r w:rsidRPr="00507829">
        <w:rPr>
          <w:rFonts w:ascii="Aptos" w:hAnsi="Aptos" w:cs="Arial"/>
        </w:rPr>
        <w:t>(</w:t>
      </w:r>
      <w:r w:rsidR="00DE3A71">
        <w:rPr>
          <w:rFonts w:ascii="Aptos" w:hAnsi="Aptos" w:cs="Arial"/>
        </w:rPr>
        <w:t>3</w:t>
      </w:r>
      <w:r w:rsidRPr="00507829">
        <w:rPr>
          <w:rFonts w:ascii="Aptos" w:hAnsi="Aptos" w:cs="Arial"/>
        </w:rPr>
        <w:t xml:space="preserve">) Pogodbeni stranki s to pogodbo določata način, čas, obseg in ceno za </w:t>
      </w:r>
    </w:p>
    <w:p w14:paraId="5E7D6879" w14:textId="5B780B3F" w:rsidR="00507829" w:rsidRPr="00507829" w:rsidRDefault="00507829" w:rsidP="00507829">
      <w:pPr>
        <w:pStyle w:val="ListParagraph"/>
        <w:numPr>
          <w:ilvl w:val="0"/>
          <w:numId w:val="8"/>
        </w:numPr>
        <w:spacing w:line="280" w:lineRule="atLeast"/>
        <w:rPr>
          <w:rFonts w:ascii="Aptos" w:hAnsi="Aptos" w:cs="Arial"/>
        </w:rPr>
      </w:pPr>
      <w:r w:rsidRPr="00507829">
        <w:rPr>
          <w:rFonts w:ascii="Aptos" w:hAnsi="Aptos" w:cs="Arial"/>
        </w:rPr>
        <w:t>izdelavo obrazcev za izpis mesečnih in šestmesečnih obračunov RTV-prispevka, opominov, obvestil o višini bremenitve RTV-prispevka za zavezance z direktnimi bremenitvami, pisem s pozivom za prijavo sprejemnikov, odločb o obveznosti plačila prispevka za programe RTV Slovenija,</w:t>
      </w:r>
      <w:r w:rsidR="008D4A5F">
        <w:rPr>
          <w:rFonts w:ascii="Aptos" w:hAnsi="Aptos" w:cs="Arial"/>
        </w:rPr>
        <w:t xml:space="preserve"> </w:t>
      </w:r>
      <w:r w:rsidRPr="00507829">
        <w:rPr>
          <w:rFonts w:ascii="Aptos" w:hAnsi="Aptos" w:cs="Arial"/>
        </w:rPr>
        <w:t xml:space="preserve">sklepov o davčni izvršbi in dopisov s </w:t>
      </w:r>
      <w:proofErr w:type="spellStart"/>
      <w:r w:rsidRPr="00507829">
        <w:rPr>
          <w:rFonts w:ascii="Aptos" w:hAnsi="Aptos" w:cs="Arial"/>
        </w:rPr>
        <w:t>kuvertirtanjem</w:t>
      </w:r>
      <w:proofErr w:type="spellEnd"/>
      <w:r w:rsidRPr="00507829">
        <w:rPr>
          <w:rFonts w:ascii="Aptos" w:hAnsi="Aptos" w:cs="Arial"/>
        </w:rPr>
        <w:t>,</w:t>
      </w:r>
      <w:r w:rsidR="008D4A5F">
        <w:rPr>
          <w:rFonts w:ascii="Aptos" w:hAnsi="Aptos" w:cs="Arial"/>
        </w:rPr>
        <w:t xml:space="preserve"> </w:t>
      </w:r>
    </w:p>
    <w:p w14:paraId="710F0B30" w14:textId="193C0279" w:rsidR="00507829" w:rsidRPr="00507829" w:rsidRDefault="00507829" w:rsidP="00507829">
      <w:pPr>
        <w:pStyle w:val="ListParagraph"/>
        <w:numPr>
          <w:ilvl w:val="0"/>
          <w:numId w:val="8"/>
        </w:numPr>
        <w:spacing w:line="280" w:lineRule="atLeast"/>
        <w:rPr>
          <w:rFonts w:ascii="Aptos" w:hAnsi="Aptos" w:cs="Arial"/>
        </w:rPr>
      </w:pPr>
      <w:r w:rsidRPr="00507829">
        <w:rPr>
          <w:rFonts w:ascii="Aptos" w:hAnsi="Aptos" w:cs="Arial"/>
        </w:rPr>
        <w:t>izpisovanje vsebine /z variabilnimi podatki/ in naslovne strani in</w:t>
      </w:r>
    </w:p>
    <w:p w14:paraId="0290B948" w14:textId="300D3877" w:rsidR="00507829" w:rsidRPr="00507829" w:rsidRDefault="00507829" w:rsidP="00507829">
      <w:pPr>
        <w:pStyle w:val="ListParagraph"/>
        <w:numPr>
          <w:ilvl w:val="0"/>
          <w:numId w:val="8"/>
        </w:numPr>
        <w:spacing w:line="280" w:lineRule="atLeast"/>
        <w:rPr>
          <w:rFonts w:ascii="Aptos" w:hAnsi="Aptos" w:cs="Arial"/>
        </w:rPr>
      </w:pPr>
      <w:r w:rsidRPr="00507829">
        <w:rPr>
          <w:rFonts w:ascii="Aptos" w:hAnsi="Aptos" w:cs="Arial"/>
        </w:rPr>
        <w:t>oddajanje pošiljk pošti v prenos ter</w:t>
      </w:r>
    </w:p>
    <w:p w14:paraId="52A2A054" w14:textId="1F659A7A" w:rsidR="00507829" w:rsidRPr="00507829" w:rsidRDefault="00507829" w:rsidP="00507829">
      <w:pPr>
        <w:pStyle w:val="ListParagraph"/>
        <w:numPr>
          <w:ilvl w:val="0"/>
          <w:numId w:val="8"/>
        </w:numPr>
        <w:spacing w:line="280" w:lineRule="atLeast"/>
        <w:rPr>
          <w:rFonts w:ascii="Aptos" w:hAnsi="Aptos" w:cs="Arial"/>
        </w:rPr>
      </w:pPr>
      <w:r w:rsidRPr="00507829">
        <w:rPr>
          <w:rFonts w:ascii="Aptos" w:hAnsi="Aptos" w:cs="Arial"/>
        </w:rPr>
        <w:t>izdelavo kuvert s tiskom in nalepk s črtno kodo z dostavo na sedež RTV Slovenija.</w:t>
      </w:r>
    </w:p>
    <w:p w14:paraId="43ED8734" w14:textId="77777777" w:rsidR="00507829" w:rsidRPr="00507829" w:rsidRDefault="00507829" w:rsidP="00507829">
      <w:pPr>
        <w:spacing w:line="280" w:lineRule="atLeast"/>
        <w:rPr>
          <w:rFonts w:ascii="Aptos" w:hAnsi="Aptos" w:cs="Arial"/>
        </w:rPr>
      </w:pPr>
    </w:p>
    <w:p w14:paraId="0A68B880" w14:textId="7612001B" w:rsidR="00507829" w:rsidRPr="00507829" w:rsidRDefault="00507829" w:rsidP="00507829">
      <w:pPr>
        <w:spacing w:line="280" w:lineRule="atLeast"/>
        <w:rPr>
          <w:rFonts w:ascii="Aptos" w:hAnsi="Aptos" w:cs="Arial"/>
        </w:rPr>
      </w:pPr>
      <w:r>
        <w:rPr>
          <w:rFonts w:ascii="Aptos" w:hAnsi="Aptos" w:cs="Arial"/>
        </w:rPr>
        <w:t>(</w:t>
      </w:r>
      <w:r w:rsidR="00DE3A71">
        <w:rPr>
          <w:rFonts w:ascii="Aptos" w:hAnsi="Aptos" w:cs="Arial"/>
        </w:rPr>
        <w:t>4</w:t>
      </w:r>
      <w:r>
        <w:rPr>
          <w:rFonts w:ascii="Aptos" w:hAnsi="Aptos" w:cs="Arial"/>
        </w:rPr>
        <w:t xml:space="preserve">) </w:t>
      </w:r>
      <w:r w:rsidRPr="00507829">
        <w:rPr>
          <w:rFonts w:ascii="Aptos" w:hAnsi="Aptos" w:cs="Arial"/>
        </w:rPr>
        <w:t xml:space="preserve">Obrazci za izpis obračunov in opominov za RTV-prispevek ter odločbe o obveznosti plačila vsebujejo </w:t>
      </w:r>
      <w:proofErr w:type="spellStart"/>
      <w:r w:rsidRPr="00507829">
        <w:rPr>
          <w:rFonts w:ascii="Aptos" w:hAnsi="Aptos" w:cs="Arial"/>
        </w:rPr>
        <w:t>predtiskan</w:t>
      </w:r>
      <w:proofErr w:type="spellEnd"/>
      <w:r w:rsidRPr="00507829">
        <w:rPr>
          <w:rFonts w:ascii="Aptos" w:hAnsi="Aptos" w:cs="Arial"/>
        </w:rPr>
        <w:t xml:space="preserve"> univerzalni plačilni nalog (UPN).</w:t>
      </w:r>
    </w:p>
    <w:p w14:paraId="6E7ABB79" w14:textId="77777777" w:rsidR="00507829" w:rsidRPr="00507829" w:rsidRDefault="00507829" w:rsidP="00507829">
      <w:pPr>
        <w:spacing w:line="280" w:lineRule="atLeast"/>
        <w:rPr>
          <w:rFonts w:ascii="Aptos" w:hAnsi="Aptos" w:cs="Arial"/>
        </w:rPr>
      </w:pPr>
    </w:p>
    <w:p w14:paraId="7576FAE7" w14:textId="736B4064" w:rsidR="00507829" w:rsidRPr="00507829" w:rsidRDefault="00507829" w:rsidP="00507829">
      <w:pPr>
        <w:spacing w:line="280" w:lineRule="atLeast"/>
        <w:rPr>
          <w:rFonts w:ascii="Aptos" w:hAnsi="Aptos" w:cs="Arial"/>
        </w:rPr>
      </w:pPr>
      <w:r>
        <w:rPr>
          <w:rFonts w:ascii="Aptos" w:hAnsi="Aptos" w:cs="Arial"/>
        </w:rPr>
        <w:t>(</w:t>
      </w:r>
      <w:r w:rsidR="00DE3A71">
        <w:rPr>
          <w:rFonts w:ascii="Aptos" w:hAnsi="Aptos" w:cs="Arial"/>
        </w:rPr>
        <w:t>5</w:t>
      </w:r>
      <w:r>
        <w:rPr>
          <w:rFonts w:ascii="Aptos" w:hAnsi="Aptos" w:cs="Arial"/>
        </w:rPr>
        <w:t xml:space="preserve">) </w:t>
      </w:r>
      <w:r w:rsidRPr="00507829">
        <w:rPr>
          <w:rFonts w:ascii="Aptos" w:hAnsi="Aptos" w:cs="Arial"/>
        </w:rPr>
        <w:t xml:space="preserve">Okvirni letni terminski plan izdaj posameznih vrst elektronskih pisem definira naročnik v mesecu januarju za obdobje naslednjih dvanajstih koledarskih mesecev. Terminski plan izdaj elektronskih pisem na mesečni osnovi (obračun RTV prispevka in opomin) je fiksen, roki izdaje preostalih elektronskih pisem pa so okvirni. </w:t>
      </w:r>
    </w:p>
    <w:p w14:paraId="70846A20" w14:textId="77777777" w:rsidR="00507829" w:rsidRPr="00507829" w:rsidRDefault="00507829" w:rsidP="00507829">
      <w:pPr>
        <w:spacing w:line="280" w:lineRule="atLeast"/>
        <w:rPr>
          <w:rFonts w:ascii="Aptos" w:hAnsi="Aptos" w:cs="Arial"/>
        </w:rPr>
      </w:pPr>
    </w:p>
    <w:p w14:paraId="5CE45227" w14:textId="2599C83A" w:rsidR="00507829" w:rsidRDefault="00507829" w:rsidP="00507829">
      <w:pPr>
        <w:spacing w:line="280" w:lineRule="atLeast"/>
        <w:rPr>
          <w:rFonts w:ascii="Aptos" w:hAnsi="Aptos" w:cs="Arial"/>
        </w:rPr>
      </w:pPr>
      <w:r>
        <w:rPr>
          <w:rFonts w:ascii="Aptos" w:hAnsi="Aptos" w:cs="Arial"/>
        </w:rPr>
        <w:t>(</w:t>
      </w:r>
      <w:r w:rsidR="00DE3A71">
        <w:rPr>
          <w:rFonts w:ascii="Aptos" w:hAnsi="Aptos" w:cs="Arial"/>
        </w:rPr>
        <w:t>6</w:t>
      </w:r>
      <w:r>
        <w:rPr>
          <w:rFonts w:ascii="Aptos" w:hAnsi="Aptos" w:cs="Arial"/>
        </w:rPr>
        <w:t xml:space="preserve">) </w:t>
      </w:r>
      <w:r w:rsidRPr="00507829">
        <w:rPr>
          <w:rFonts w:ascii="Aptos" w:hAnsi="Aptos" w:cs="Arial"/>
        </w:rPr>
        <w:t xml:space="preserve">Naročnik ponudniku sporoči okvirno število obrazcev za </w:t>
      </w:r>
      <w:proofErr w:type="spellStart"/>
      <w:r w:rsidRPr="00507829">
        <w:rPr>
          <w:rFonts w:ascii="Aptos" w:hAnsi="Aptos" w:cs="Arial"/>
        </w:rPr>
        <w:t>predtisk</w:t>
      </w:r>
      <w:proofErr w:type="spellEnd"/>
      <w:r w:rsidRPr="00507829">
        <w:rPr>
          <w:rFonts w:ascii="Aptos" w:hAnsi="Aptos" w:cs="Arial"/>
        </w:rPr>
        <w:t xml:space="preserve"> najkasneje teden dni pred posredovanjem variabilnih podatkov za izpis oz</w:t>
      </w:r>
      <w:r>
        <w:rPr>
          <w:rFonts w:ascii="Aptos" w:hAnsi="Aptos" w:cs="Arial"/>
        </w:rPr>
        <w:t>iroma</w:t>
      </w:r>
      <w:r w:rsidRPr="00507829">
        <w:rPr>
          <w:rFonts w:ascii="Aptos" w:hAnsi="Aptos" w:cs="Arial"/>
        </w:rPr>
        <w:t xml:space="preserve"> tisk.</w:t>
      </w:r>
    </w:p>
    <w:p w14:paraId="75AD32C6" w14:textId="77777777" w:rsidR="00507829" w:rsidRDefault="00507829" w:rsidP="00507829">
      <w:pPr>
        <w:spacing w:line="280" w:lineRule="atLeast"/>
        <w:rPr>
          <w:rFonts w:ascii="Aptos" w:hAnsi="Aptos" w:cs="Arial"/>
        </w:rPr>
      </w:pPr>
    </w:p>
    <w:p w14:paraId="2F316A6B" w14:textId="523D4608" w:rsidR="006B165A" w:rsidRPr="004B6D27" w:rsidRDefault="00DE3A71" w:rsidP="00066859">
      <w:pPr>
        <w:spacing w:line="280" w:lineRule="atLeast"/>
        <w:jc w:val="center"/>
        <w:rPr>
          <w:rFonts w:ascii="Aptos" w:hAnsi="Aptos" w:cs="Arial"/>
          <w:b/>
        </w:rPr>
      </w:pPr>
      <w:r>
        <w:rPr>
          <w:rFonts w:ascii="Aptos" w:hAnsi="Aptos" w:cs="Arial"/>
          <w:b/>
        </w:rPr>
        <w:t xml:space="preserve">OBVEZNOSTI PONUDNIKA IN NAROČNIKA </w:t>
      </w:r>
    </w:p>
    <w:p w14:paraId="616B6BD4" w14:textId="4F361FE0" w:rsidR="0050491A" w:rsidRDefault="00DE3A71" w:rsidP="0050491A">
      <w:pPr>
        <w:pStyle w:val="BodyText3"/>
        <w:spacing w:line="280" w:lineRule="atLeast"/>
        <w:jc w:val="center"/>
        <w:rPr>
          <w:rFonts w:ascii="Aptos" w:hAnsi="Aptos" w:cs="Arial"/>
          <w:b/>
          <w:sz w:val="20"/>
          <w:lang w:val="sl-SI"/>
        </w:rPr>
      </w:pPr>
      <w:r>
        <w:rPr>
          <w:rFonts w:ascii="Aptos" w:hAnsi="Aptos" w:cs="Arial"/>
          <w:b/>
          <w:sz w:val="20"/>
          <w:lang w:val="sl-SI"/>
        </w:rPr>
        <w:t>6.</w:t>
      </w:r>
      <w:r w:rsidR="0050491A" w:rsidRPr="004B6D27">
        <w:rPr>
          <w:rFonts w:ascii="Aptos" w:hAnsi="Aptos" w:cs="Arial"/>
          <w:b/>
          <w:sz w:val="20"/>
          <w:lang w:val="sl-SI"/>
        </w:rPr>
        <w:t xml:space="preserve"> člen</w:t>
      </w:r>
    </w:p>
    <w:p w14:paraId="25DC29AA" w14:textId="77777777" w:rsidR="00DE3A71" w:rsidRDefault="00DE3A71" w:rsidP="0050491A">
      <w:pPr>
        <w:pStyle w:val="BodyText3"/>
        <w:spacing w:line="280" w:lineRule="atLeast"/>
        <w:jc w:val="center"/>
        <w:rPr>
          <w:rFonts w:ascii="Aptos" w:hAnsi="Aptos" w:cs="Arial"/>
          <w:b/>
          <w:sz w:val="20"/>
          <w:lang w:val="sl-SI"/>
        </w:rPr>
      </w:pPr>
    </w:p>
    <w:p w14:paraId="58AF798A" w14:textId="77777777"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(1) Storitve, ki so predmet te pogodbe, se bodo vršile sukcesivno preko vseh treh let, odvisno od potreb naročnika.</w:t>
      </w:r>
    </w:p>
    <w:p w14:paraId="5ED67C4C" w14:textId="77777777" w:rsidR="00DE3A71" w:rsidRPr="00DE3A71" w:rsidRDefault="00DE3A71" w:rsidP="00DE3A71">
      <w:pPr>
        <w:pStyle w:val="BodyText3"/>
        <w:spacing w:line="280" w:lineRule="atLeast"/>
        <w:rPr>
          <w:rFonts w:ascii="Aptos" w:hAnsi="Aptos" w:cs="Arial"/>
          <w:bCs/>
          <w:sz w:val="20"/>
          <w:lang w:val="sl-SI"/>
        </w:rPr>
      </w:pPr>
    </w:p>
    <w:p w14:paraId="656B664B" w14:textId="77777777"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lastRenderedPageBreak/>
        <w:t>(2) Izvajalec bo svoje naloge opravljal brezhibno, strokovno in kvalitetno ter v skladu z dobrimi poslovnimi običaji, ki veljajo na področju, na katerem se sklepa pogodba in v skladu s pogoji ponudbene dokumentacije, ki je sestavni del te pogodbe v obliki priloge 1, sicer bo naročnik unovčil garancijo za dobro izvedbo pogodbenih obveznosti.</w:t>
      </w:r>
    </w:p>
    <w:p w14:paraId="644040A8" w14:textId="77777777" w:rsidR="00DE3A71" w:rsidRPr="00DE3A71" w:rsidRDefault="00DE3A71" w:rsidP="00DE3A71">
      <w:pPr>
        <w:pStyle w:val="BodyText3"/>
        <w:spacing w:line="280" w:lineRule="atLeast"/>
        <w:rPr>
          <w:rFonts w:ascii="Aptos" w:hAnsi="Aptos" w:cs="Arial"/>
          <w:bCs/>
          <w:sz w:val="20"/>
          <w:lang w:val="sl-SI"/>
        </w:rPr>
      </w:pPr>
    </w:p>
    <w:p w14:paraId="063520EA" w14:textId="69E34C04"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(3) Izvajalec se obvezuje, da bo natisnil in oddal obrazce na pošto še isti dan kot je prevzel variabilne podatke za tisk (naročnik podatke za tisk dostavi na dogovorjeno mesto najkasneje do 8. ure zjutraj). Izjemoma lahko ponudnik za tip obrazca »obračun RTV-prispevka z UPN nalogom« odda na pošto manjšo količino obrazcev še naslednji dan, vendar ne več kot 10% od celotne količine natisnjenih računov. V tem primeru je dolžan obvestiti naročnika.</w:t>
      </w:r>
      <w:r w:rsidR="008D4A5F">
        <w:rPr>
          <w:rFonts w:ascii="Aptos" w:hAnsi="Aptos" w:cs="Arial"/>
          <w:bCs/>
          <w:sz w:val="20"/>
          <w:lang w:val="sl-SI"/>
        </w:rPr>
        <w:t xml:space="preserve"> </w:t>
      </w:r>
      <w:r w:rsidRPr="00DE3A71">
        <w:rPr>
          <w:rFonts w:ascii="Aptos" w:hAnsi="Aptos" w:cs="Arial"/>
          <w:bCs/>
          <w:sz w:val="20"/>
          <w:lang w:val="sl-SI"/>
        </w:rPr>
        <w:t xml:space="preserve"> </w:t>
      </w:r>
    </w:p>
    <w:p w14:paraId="3F3C6FA6" w14:textId="77777777" w:rsidR="00DE3A71" w:rsidRPr="00DE3A71" w:rsidRDefault="00DE3A71" w:rsidP="00DE3A71">
      <w:pPr>
        <w:pStyle w:val="BodyText3"/>
        <w:spacing w:line="280" w:lineRule="atLeast"/>
        <w:rPr>
          <w:rFonts w:ascii="Aptos" w:hAnsi="Aptos" w:cs="Arial"/>
          <w:bCs/>
          <w:sz w:val="20"/>
          <w:lang w:val="sl-SI"/>
        </w:rPr>
      </w:pPr>
    </w:p>
    <w:p w14:paraId="0C940774" w14:textId="6CD38EB9" w:rsidR="00DE3A71" w:rsidRPr="00DE3A71" w:rsidRDefault="00184D00" w:rsidP="00DE3A71">
      <w:pPr>
        <w:pStyle w:val="BodyText3"/>
        <w:spacing w:line="280" w:lineRule="atLeast"/>
        <w:rPr>
          <w:rFonts w:ascii="Aptos" w:hAnsi="Aptos" w:cs="Arial"/>
          <w:bCs/>
          <w:sz w:val="20"/>
          <w:lang w:val="sl-SI"/>
        </w:rPr>
      </w:pPr>
      <w:r>
        <w:rPr>
          <w:rFonts w:ascii="Aptos" w:hAnsi="Aptos" w:cs="Arial"/>
          <w:bCs/>
          <w:sz w:val="20"/>
          <w:lang w:val="sl-SI"/>
        </w:rPr>
        <w:t xml:space="preserve">(4) </w:t>
      </w:r>
      <w:r w:rsidR="00DE3A71" w:rsidRPr="00DE3A71">
        <w:rPr>
          <w:rFonts w:ascii="Aptos" w:hAnsi="Aptos" w:cs="Arial"/>
          <w:bCs/>
          <w:sz w:val="20"/>
          <w:lang w:val="sl-SI"/>
        </w:rPr>
        <w:t xml:space="preserve">Storitev mora biti opravljena v dogovorjenem roku v celoti, drugače bo naročnik uveljavljal pogodbene kazni </w:t>
      </w:r>
      <w:r w:rsidR="00DE3A71" w:rsidRPr="002B32AF">
        <w:rPr>
          <w:rFonts w:ascii="Aptos" w:hAnsi="Aptos" w:cs="Arial"/>
          <w:bCs/>
          <w:sz w:val="20"/>
          <w:lang w:val="sl-SI"/>
        </w:rPr>
        <w:t>iz 10. člena te pogodbe.</w:t>
      </w:r>
    </w:p>
    <w:p w14:paraId="25EE9FF2" w14:textId="77777777" w:rsidR="00DE3A71" w:rsidRPr="00DE3A71" w:rsidRDefault="00DE3A71" w:rsidP="00DE3A71">
      <w:pPr>
        <w:pStyle w:val="BodyText3"/>
        <w:spacing w:line="280" w:lineRule="atLeast"/>
        <w:rPr>
          <w:rFonts w:ascii="Aptos" w:hAnsi="Aptos" w:cs="Arial"/>
          <w:bCs/>
          <w:sz w:val="20"/>
          <w:lang w:val="sl-SI"/>
        </w:rPr>
      </w:pPr>
    </w:p>
    <w:p w14:paraId="4E7AC03C" w14:textId="172ECDD4"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w:t>
      </w:r>
      <w:r w:rsidR="00184D00">
        <w:rPr>
          <w:rFonts w:ascii="Aptos" w:hAnsi="Aptos" w:cs="Arial"/>
          <w:bCs/>
          <w:sz w:val="20"/>
          <w:lang w:val="sl-SI"/>
        </w:rPr>
        <w:t>5</w:t>
      </w:r>
      <w:r w:rsidRPr="00DE3A71">
        <w:rPr>
          <w:rFonts w:ascii="Aptos" w:hAnsi="Aptos" w:cs="Arial"/>
          <w:bCs/>
          <w:sz w:val="20"/>
          <w:lang w:val="sl-SI"/>
        </w:rPr>
        <w:t xml:space="preserve">) Hkrati z oddajo na pošto mora izvajalec posredovati naročniku tudi oddajno knjigo v elektronski obliki v dogovorjeni strukturi. Po izvedenem tisku variabilnih podatkov na obrazce za izpis obračunov in opominov za RTV-prispevek bo moral ponudnik naročniku na dogovorjeno mesto odložiti tudi izdelane račune oziroma opomine v PDF obliki. </w:t>
      </w:r>
    </w:p>
    <w:p w14:paraId="562D95E9" w14:textId="77777777" w:rsidR="00DE3A71" w:rsidRPr="00DE3A71" w:rsidRDefault="00DE3A71" w:rsidP="00DE3A71">
      <w:pPr>
        <w:pStyle w:val="BodyText3"/>
        <w:spacing w:line="280" w:lineRule="atLeast"/>
        <w:rPr>
          <w:rFonts w:ascii="Aptos" w:hAnsi="Aptos" w:cs="Arial"/>
          <w:bCs/>
          <w:sz w:val="20"/>
          <w:lang w:val="sl-SI"/>
        </w:rPr>
      </w:pPr>
    </w:p>
    <w:p w14:paraId="2DDCFCDD" w14:textId="47ADE644"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w:t>
      </w:r>
      <w:r w:rsidR="00184D00">
        <w:rPr>
          <w:rFonts w:ascii="Aptos" w:hAnsi="Aptos" w:cs="Arial"/>
          <w:bCs/>
          <w:sz w:val="20"/>
          <w:lang w:val="sl-SI"/>
        </w:rPr>
        <w:t>6</w:t>
      </w:r>
      <w:r w:rsidRPr="00DE3A71">
        <w:rPr>
          <w:rFonts w:ascii="Aptos" w:hAnsi="Aptos" w:cs="Arial"/>
          <w:bCs/>
          <w:sz w:val="20"/>
          <w:lang w:val="sl-SI"/>
        </w:rPr>
        <w:t>) Naročnik se obvezuje, da bo podatke pripravil v predhodno dogovorjeni obliki, ki bo podrobno definirana v Prilogi številka 2 te pogodbe.</w:t>
      </w:r>
    </w:p>
    <w:p w14:paraId="11DD6F5F" w14:textId="77777777" w:rsidR="00DE3A71" w:rsidRPr="00DE3A71" w:rsidRDefault="00DE3A71" w:rsidP="00DE3A71">
      <w:pPr>
        <w:pStyle w:val="BodyText3"/>
        <w:spacing w:line="280" w:lineRule="atLeast"/>
        <w:rPr>
          <w:rFonts w:ascii="Aptos" w:hAnsi="Aptos" w:cs="Arial"/>
          <w:bCs/>
          <w:sz w:val="20"/>
          <w:lang w:val="sl-SI"/>
        </w:rPr>
      </w:pPr>
    </w:p>
    <w:p w14:paraId="7706551E" w14:textId="215129CF"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w:t>
      </w:r>
      <w:r w:rsidR="00184D00">
        <w:rPr>
          <w:rFonts w:ascii="Aptos" w:hAnsi="Aptos" w:cs="Arial"/>
          <w:bCs/>
          <w:sz w:val="20"/>
          <w:lang w:val="sl-SI"/>
        </w:rPr>
        <w:t>7</w:t>
      </w:r>
      <w:r w:rsidRPr="00DE3A71">
        <w:rPr>
          <w:rFonts w:ascii="Aptos" w:hAnsi="Aptos" w:cs="Arial"/>
          <w:bCs/>
          <w:sz w:val="20"/>
          <w:lang w:val="sl-SI"/>
        </w:rPr>
        <w:t xml:space="preserve">) Naročnik se obvezuje, da bo najpozneje v roku 14 dni po podpisu pogodbe pripravil Prilogo št. 2 k tej pogodbi, ki bo podrobno opisovala strukturo posredovanih podatkov za posamezne obrazce elektronskih pisem in elektronske oddajne knjige. </w:t>
      </w:r>
    </w:p>
    <w:p w14:paraId="48FC5649" w14:textId="77777777" w:rsidR="00DE3A71" w:rsidRPr="00DE3A71" w:rsidRDefault="00DE3A71" w:rsidP="00DE3A71">
      <w:pPr>
        <w:pStyle w:val="BodyText3"/>
        <w:spacing w:line="280" w:lineRule="atLeast"/>
        <w:rPr>
          <w:rFonts w:ascii="Aptos" w:hAnsi="Aptos" w:cs="Arial"/>
          <w:bCs/>
          <w:sz w:val="20"/>
          <w:lang w:val="sl-SI"/>
        </w:rPr>
      </w:pPr>
    </w:p>
    <w:p w14:paraId="13870810" w14:textId="261C9C11"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w:t>
      </w:r>
      <w:r w:rsidR="00184D00">
        <w:rPr>
          <w:rFonts w:ascii="Aptos" w:hAnsi="Aptos" w:cs="Arial"/>
          <w:bCs/>
          <w:sz w:val="20"/>
          <w:lang w:val="sl-SI"/>
        </w:rPr>
        <w:t>8</w:t>
      </w:r>
      <w:r w:rsidRPr="00DE3A71">
        <w:rPr>
          <w:rFonts w:ascii="Aptos" w:hAnsi="Aptos" w:cs="Arial"/>
          <w:bCs/>
          <w:sz w:val="20"/>
          <w:lang w:val="sl-SI"/>
        </w:rPr>
        <w:t xml:space="preserve">) Kot komunikacijski protokol za izmenjavo podatkov se uporablja SFTP protokol. </w:t>
      </w:r>
    </w:p>
    <w:p w14:paraId="3E4D039D" w14:textId="77777777" w:rsidR="00DE3A71" w:rsidRPr="00DE3A71" w:rsidRDefault="00DE3A71" w:rsidP="00DE3A71">
      <w:pPr>
        <w:pStyle w:val="BodyText3"/>
        <w:spacing w:line="280" w:lineRule="atLeast"/>
        <w:rPr>
          <w:rFonts w:ascii="Aptos" w:hAnsi="Aptos" w:cs="Arial"/>
          <w:bCs/>
          <w:sz w:val="20"/>
          <w:lang w:val="sl-SI"/>
        </w:rPr>
      </w:pPr>
    </w:p>
    <w:p w14:paraId="2B90618C" w14:textId="27D0BC1C"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w:t>
      </w:r>
      <w:r w:rsidR="00184D00">
        <w:rPr>
          <w:rFonts w:ascii="Aptos" w:hAnsi="Aptos" w:cs="Arial"/>
          <w:bCs/>
          <w:sz w:val="20"/>
          <w:lang w:val="sl-SI"/>
        </w:rPr>
        <w:t>9</w:t>
      </w:r>
      <w:r w:rsidRPr="00DE3A71">
        <w:rPr>
          <w:rFonts w:ascii="Aptos" w:hAnsi="Aptos" w:cs="Arial"/>
          <w:bCs/>
          <w:sz w:val="20"/>
          <w:lang w:val="sl-SI"/>
        </w:rPr>
        <w:t>) V primeru potrebe izvajalec zagotavlja naročniku opravljanje dela v treh izmenah in ob nedeljah in praznikih ter delo izven delovnega časa.</w:t>
      </w:r>
    </w:p>
    <w:p w14:paraId="5CFB0496" w14:textId="77777777" w:rsidR="00DE3A71" w:rsidRPr="00DE3A71" w:rsidRDefault="00DE3A71" w:rsidP="00DE3A71">
      <w:pPr>
        <w:pStyle w:val="BodyText3"/>
        <w:spacing w:line="280" w:lineRule="atLeast"/>
        <w:rPr>
          <w:rFonts w:ascii="Aptos" w:hAnsi="Aptos" w:cs="Arial"/>
          <w:bCs/>
          <w:sz w:val="20"/>
          <w:lang w:val="sl-SI"/>
        </w:rPr>
      </w:pPr>
    </w:p>
    <w:p w14:paraId="24EBC855" w14:textId="0167824D"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w:t>
      </w:r>
      <w:r w:rsidR="00184D00">
        <w:rPr>
          <w:rFonts w:ascii="Aptos" w:hAnsi="Aptos" w:cs="Arial"/>
          <w:bCs/>
          <w:sz w:val="20"/>
          <w:lang w:val="sl-SI"/>
        </w:rPr>
        <w:t>10</w:t>
      </w:r>
      <w:r w:rsidRPr="00DE3A71">
        <w:rPr>
          <w:rFonts w:ascii="Aptos" w:hAnsi="Aptos" w:cs="Arial"/>
          <w:bCs/>
          <w:sz w:val="20"/>
          <w:lang w:val="sl-SI"/>
        </w:rPr>
        <w:t>) V nujnih primerih je možen dogovor o načinu dostave pošiljk, ki odstopa od splošnih pogojev za opravljanje poštnih storitev.</w:t>
      </w:r>
    </w:p>
    <w:p w14:paraId="0471368E" w14:textId="77777777" w:rsidR="00DE3A71" w:rsidRPr="00DE3A71" w:rsidRDefault="00DE3A71" w:rsidP="00DE3A71">
      <w:pPr>
        <w:pStyle w:val="BodyText3"/>
        <w:spacing w:line="280" w:lineRule="atLeast"/>
        <w:rPr>
          <w:rFonts w:ascii="Aptos" w:hAnsi="Aptos" w:cs="Arial"/>
          <w:bCs/>
          <w:sz w:val="20"/>
          <w:lang w:val="sl-SI"/>
        </w:rPr>
      </w:pPr>
    </w:p>
    <w:p w14:paraId="0646989E" w14:textId="0D30FFDD"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(1</w:t>
      </w:r>
      <w:r w:rsidR="00184D00">
        <w:rPr>
          <w:rFonts w:ascii="Aptos" w:hAnsi="Aptos" w:cs="Arial"/>
          <w:bCs/>
          <w:sz w:val="20"/>
          <w:lang w:val="sl-SI"/>
        </w:rPr>
        <w:t>1</w:t>
      </w:r>
      <w:r w:rsidRPr="00DE3A71">
        <w:rPr>
          <w:rFonts w:ascii="Aptos" w:hAnsi="Aptos" w:cs="Arial"/>
          <w:bCs/>
          <w:sz w:val="20"/>
          <w:lang w:val="sl-SI"/>
        </w:rPr>
        <w:t>) Izvajalec se obvezuje, da bo oblikoval, izdeloval in izpisoval elektronska pisma po predlogu naročnika</w:t>
      </w:r>
      <w:r w:rsidR="008D4A5F">
        <w:rPr>
          <w:rFonts w:ascii="Aptos" w:hAnsi="Aptos" w:cs="Arial"/>
          <w:bCs/>
          <w:sz w:val="20"/>
          <w:lang w:val="sl-SI"/>
        </w:rPr>
        <w:t xml:space="preserve"> </w:t>
      </w:r>
      <w:r w:rsidRPr="00DE3A71">
        <w:rPr>
          <w:rFonts w:ascii="Aptos" w:hAnsi="Aptos" w:cs="Arial"/>
          <w:bCs/>
          <w:sz w:val="20"/>
          <w:lang w:val="sl-SI"/>
        </w:rPr>
        <w:t>po zahtevanih standardih in jih oddal v prenos Pošti Slovenije.</w:t>
      </w:r>
    </w:p>
    <w:p w14:paraId="5D598D42" w14:textId="77777777" w:rsidR="00DE3A71" w:rsidRPr="00DE3A71" w:rsidRDefault="00DE3A71" w:rsidP="00DE3A71">
      <w:pPr>
        <w:pStyle w:val="BodyText3"/>
        <w:spacing w:line="280" w:lineRule="atLeast"/>
        <w:rPr>
          <w:rFonts w:ascii="Aptos" w:hAnsi="Aptos" w:cs="Arial"/>
          <w:bCs/>
          <w:sz w:val="20"/>
          <w:lang w:val="sl-SI"/>
        </w:rPr>
      </w:pPr>
    </w:p>
    <w:p w14:paraId="4F8D0F17" w14:textId="0F09401A"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(1</w:t>
      </w:r>
      <w:r w:rsidR="00184D00">
        <w:rPr>
          <w:rFonts w:ascii="Aptos" w:hAnsi="Aptos" w:cs="Arial"/>
          <w:bCs/>
          <w:sz w:val="20"/>
          <w:lang w:val="sl-SI"/>
        </w:rPr>
        <w:t>2</w:t>
      </w:r>
      <w:r w:rsidRPr="00DE3A71">
        <w:rPr>
          <w:rFonts w:ascii="Aptos" w:hAnsi="Aptos" w:cs="Arial"/>
          <w:bCs/>
          <w:sz w:val="20"/>
          <w:lang w:val="sl-SI"/>
        </w:rPr>
        <w:t>) Izpis QR kode na univerzalnem plačilnem nalogu mora ustrezati tehničnim zahtevam, kot jih predpisuje zakon.</w:t>
      </w:r>
    </w:p>
    <w:p w14:paraId="7188D7B1" w14:textId="77777777" w:rsidR="00DE3A71" w:rsidRPr="00DE3A71" w:rsidRDefault="00DE3A71" w:rsidP="00DE3A71">
      <w:pPr>
        <w:pStyle w:val="BodyText3"/>
        <w:spacing w:line="280" w:lineRule="atLeast"/>
        <w:rPr>
          <w:rFonts w:ascii="Aptos" w:hAnsi="Aptos" w:cs="Arial"/>
          <w:bCs/>
          <w:sz w:val="20"/>
          <w:lang w:val="sl-SI"/>
        </w:rPr>
      </w:pPr>
    </w:p>
    <w:p w14:paraId="29C7A88C" w14:textId="4CBA3FD5"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(1</w:t>
      </w:r>
      <w:r w:rsidR="00184D00">
        <w:rPr>
          <w:rFonts w:ascii="Aptos" w:hAnsi="Aptos" w:cs="Arial"/>
          <w:bCs/>
          <w:sz w:val="20"/>
          <w:lang w:val="sl-SI"/>
        </w:rPr>
        <w:t>3</w:t>
      </w:r>
      <w:r w:rsidRPr="00DE3A71">
        <w:rPr>
          <w:rFonts w:ascii="Aptos" w:hAnsi="Aptos" w:cs="Arial"/>
          <w:bCs/>
          <w:sz w:val="20"/>
          <w:lang w:val="sl-SI"/>
        </w:rPr>
        <w:t>) Naročnik lahko spremeni obrazec in način zgibanja, v kolikor bi to prispevalo k pocenitvi tiskanja obrazcev ali spremenjenim vsebinskim zahtevam.</w:t>
      </w:r>
    </w:p>
    <w:p w14:paraId="6B99D773" w14:textId="77777777" w:rsidR="00DE3A71" w:rsidRPr="00DE3A71" w:rsidRDefault="00DE3A71" w:rsidP="00DE3A71">
      <w:pPr>
        <w:pStyle w:val="BodyText3"/>
        <w:spacing w:line="280" w:lineRule="atLeast"/>
        <w:rPr>
          <w:rFonts w:ascii="Aptos" w:hAnsi="Aptos" w:cs="Arial"/>
          <w:bCs/>
          <w:sz w:val="20"/>
          <w:lang w:val="sl-SI"/>
        </w:rPr>
      </w:pPr>
    </w:p>
    <w:p w14:paraId="07EB59C1" w14:textId="6001B641"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(1</w:t>
      </w:r>
      <w:r w:rsidR="00184D00">
        <w:rPr>
          <w:rFonts w:ascii="Aptos" w:hAnsi="Aptos" w:cs="Arial"/>
          <w:bCs/>
          <w:sz w:val="20"/>
          <w:lang w:val="sl-SI"/>
        </w:rPr>
        <w:t>4</w:t>
      </w:r>
      <w:r w:rsidRPr="00DE3A71">
        <w:rPr>
          <w:rFonts w:ascii="Aptos" w:hAnsi="Aptos" w:cs="Arial"/>
          <w:bCs/>
          <w:sz w:val="20"/>
          <w:lang w:val="sl-SI"/>
        </w:rPr>
        <w:t>) Na elektronskih pismih bo natiskana oznaka o plačilni poštnini "Poštnina plačana pri pošti ..........................".</w:t>
      </w:r>
    </w:p>
    <w:p w14:paraId="6ADF0811" w14:textId="77777777" w:rsidR="00DE3A71" w:rsidRPr="00DE3A71" w:rsidRDefault="00DE3A71" w:rsidP="00DE3A71">
      <w:pPr>
        <w:pStyle w:val="BodyText3"/>
        <w:spacing w:line="280" w:lineRule="atLeast"/>
        <w:rPr>
          <w:rFonts w:ascii="Aptos" w:hAnsi="Aptos" w:cs="Arial"/>
          <w:bCs/>
          <w:sz w:val="20"/>
          <w:lang w:val="sl-SI"/>
        </w:rPr>
      </w:pPr>
    </w:p>
    <w:p w14:paraId="094574E8" w14:textId="2F0B7F3C"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(1</w:t>
      </w:r>
      <w:r w:rsidR="00184D00">
        <w:rPr>
          <w:rFonts w:ascii="Aptos" w:hAnsi="Aptos" w:cs="Arial"/>
          <w:bCs/>
          <w:sz w:val="20"/>
          <w:lang w:val="sl-SI"/>
        </w:rPr>
        <w:t>5</w:t>
      </w:r>
      <w:r w:rsidRPr="00DE3A71">
        <w:rPr>
          <w:rFonts w:ascii="Aptos" w:hAnsi="Aptos" w:cs="Arial"/>
          <w:bCs/>
          <w:sz w:val="20"/>
          <w:lang w:val="sl-SI"/>
        </w:rPr>
        <w:t xml:space="preserve">) Izdelani in izpisani obrazci bodo oddani v dostavo v okviru Pošte ........................... </w:t>
      </w:r>
    </w:p>
    <w:p w14:paraId="48A29E28" w14:textId="77777777" w:rsidR="00DE3A71" w:rsidRPr="00DE3A71" w:rsidRDefault="00DE3A71" w:rsidP="00DE3A71">
      <w:pPr>
        <w:pStyle w:val="BodyText3"/>
        <w:spacing w:line="280" w:lineRule="atLeast"/>
        <w:rPr>
          <w:rFonts w:ascii="Aptos" w:hAnsi="Aptos" w:cs="Arial"/>
          <w:bCs/>
          <w:sz w:val="20"/>
          <w:lang w:val="sl-SI"/>
        </w:rPr>
      </w:pPr>
    </w:p>
    <w:p w14:paraId="327DBDFB" w14:textId="5E6EC962"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(1</w:t>
      </w:r>
      <w:r w:rsidR="00184D00">
        <w:rPr>
          <w:rFonts w:ascii="Aptos" w:hAnsi="Aptos" w:cs="Arial"/>
          <w:bCs/>
          <w:sz w:val="20"/>
          <w:lang w:val="sl-SI"/>
        </w:rPr>
        <w:t>6</w:t>
      </w:r>
      <w:r w:rsidRPr="00DE3A71">
        <w:rPr>
          <w:rFonts w:ascii="Aptos" w:hAnsi="Aptos" w:cs="Arial"/>
          <w:bCs/>
          <w:sz w:val="20"/>
          <w:lang w:val="sl-SI"/>
        </w:rPr>
        <w:t>) Naročnik soglaša, da sprejemna pošta sprejetih pošiljk ne bo žigosala z dnevnim žigom. Kot datum oddaje pošiljk na sprejemno pošto se šteje datum, ki je odtisnjen v žigu na oddajnem popisu.</w:t>
      </w:r>
    </w:p>
    <w:p w14:paraId="58978175" w14:textId="2E197FBC" w:rsidR="006B165A" w:rsidRPr="004B6D27" w:rsidRDefault="00DE3A71" w:rsidP="00066859">
      <w:pPr>
        <w:spacing w:line="280" w:lineRule="atLeast"/>
        <w:jc w:val="center"/>
        <w:rPr>
          <w:rFonts w:ascii="Aptos" w:hAnsi="Aptos" w:cs="Arial"/>
          <w:b/>
        </w:rPr>
      </w:pPr>
      <w:bookmarkStart w:id="233" w:name="_Hlk521588262"/>
      <w:r>
        <w:rPr>
          <w:rFonts w:ascii="Aptos" w:hAnsi="Aptos" w:cs="Arial"/>
          <w:b/>
        </w:rPr>
        <w:lastRenderedPageBreak/>
        <w:t>ODGOVORNE OSEBE</w:t>
      </w:r>
    </w:p>
    <w:bookmarkEnd w:id="233"/>
    <w:p w14:paraId="44738DDC" w14:textId="61D4B1EF" w:rsidR="0050491A" w:rsidRPr="004B6D27" w:rsidRDefault="0050491A" w:rsidP="0050491A">
      <w:pPr>
        <w:pStyle w:val="BodyText3"/>
        <w:spacing w:line="280" w:lineRule="atLeast"/>
        <w:jc w:val="center"/>
        <w:rPr>
          <w:rFonts w:ascii="Aptos" w:hAnsi="Aptos" w:cs="Arial"/>
          <w:b/>
          <w:sz w:val="20"/>
          <w:lang w:val="sl-SI"/>
        </w:rPr>
      </w:pPr>
      <w:r w:rsidRPr="004B6D27">
        <w:rPr>
          <w:rFonts w:ascii="Aptos" w:hAnsi="Aptos" w:cs="Arial"/>
          <w:b/>
          <w:sz w:val="20"/>
          <w:lang w:val="sl-SI"/>
        </w:rPr>
        <w:t>7. člen</w:t>
      </w:r>
    </w:p>
    <w:p w14:paraId="20160631" w14:textId="77777777" w:rsidR="0050491A" w:rsidRDefault="0050491A" w:rsidP="0050491A">
      <w:pPr>
        <w:pStyle w:val="BodyText3"/>
        <w:spacing w:line="280" w:lineRule="atLeast"/>
        <w:rPr>
          <w:rFonts w:ascii="Aptos" w:hAnsi="Aptos" w:cs="Arial"/>
          <w:b/>
          <w:sz w:val="20"/>
          <w:lang w:val="sl-SI"/>
        </w:rPr>
      </w:pPr>
    </w:p>
    <w:p w14:paraId="0DC1A459" w14:textId="44884F12"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(1) S strani izvajalca je za sodelovanje z naročnikom za vsa</w:t>
      </w:r>
      <w:r w:rsidR="008D4A5F">
        <w:rPr>
          <w:rFonts w:ascii="Aptos" w:hAnsi="Aptos" w:cs="Arial"/>
          <w:bCs/>
          <w:sz w:val="20"/>
          <w:lang w:val="sl-SI"/>
        </w:rPr>
        <w:t xml:space="preserve"> </w:t>
      </w:r>
      <w:r w:rsidRPr="00DE3A71">
        <w:rPr>
          <w:rFonts w:ascii="Aptos" w:hAnsi="Aptos" w:cs="Arial"/>
          <w:bCs/>
          <w:sz w:val="20"/>
          <w:lang w:val="sl-SI"/>
        </w:rPr>
        <w:t xml:space="preserve">tehnična vprašanja odgovoren: </w:t>
      </w:r>
    </w:p>
    <w:p w14:paraId="58CA9723" w14:textId="77777777" w:rsidR="00DE3A71" w:rsidRPr="00DE3A71" w:rsidRDefault="00DE3A71" w:rsidP="00DE3A71">
      <w:pPr>
        <w:pStyle w:val="BodyText3"/>
        <w:spacing w:line="280" w:lineRule="atLeast"/>
        <w:rPr>
          <w:rFonts w:ascii="Aptos" w:hAnsi="Aptos" w:cs="Arial"/>
          <w:bCs/>
          <w:sz w:val="20"/>
          <w:lang w:val="sl-SI"/>
        </w:rPr>
      </w:pPr>
    </w:p>
    <w:p w14:paraId="6F150B61" w14:textId="77777777" w:rsidR="00DE3A71" w:rsidRPr="00DE3A71" w:rsidRDefault="00DE3A71" w:rsidP="00AC71F0">
      <w:pPr>
        <w:pStyle w:val="BodyText3"/>
        <w:spacing w:line="360" w:lineRule="auto"/>
        <w:rPr>
          <w:rFonts w:ascii="Aptos" w:hAnsi="Aptos" w:cs="Arial"/>
          <w:bCs/>
          <w:sz w:val="20"/>
          <w:lang w:val="sl-SI"/>
        </w:rPr>
      </w:pPr>
      <w:r w:rsidRPr="00DE3A71">
        <w:rPr>
          <w:rFonts w:ascii="Aptos" w:hAnsi="Aptos" w:cs="Arial"/>
          <w:bCs/>
          <w:sz w:val="20"/>
          <w:lang w:val="sl-SI"/>
        </w:rPr>
        <w:t>Ime in priimek: .................................</w:t>
      </w:r>
    </w:p>
    <w:p w14:paraId="15627723" w14:textId="77777777" w:rsidR="00DE3A71" w:rsidRPr="00DE3A71" w:rsidRDefault="00DE3A71" w:rsidP="00AC71F0">
      <w:pPr>
        <w:pStyle w:val="BodyText3"/>
        <w:spacing w:line="360" w:lineRule="auto"/>
        <w:rPr>
          <w:rFonts w:ascii="Aptos" w:hAnsi="Aptos" w:cs="Arial"/>
          <w:bCs/>
          <w:sz w:val="20"/>
          <w:lang w:val="sl-SI"/>
        </w:rPr>
      </w:pPr>
      <w:r w:rsidRPr="00DE3A71">
        <w:rPr>
          <w:rFonts w:ascii="Aptos" w:hAnsi="Aptos" w:cs="Arial"/>
          <w:bCs/>
          <w:sz w:val="20"/>
          <w:lang w:val="sl-SI"/>
        </w:rPr>
        <w:t>Tel.: ......... ........................................</w:t>
      </w:r>
    </w:p>
    <w:p w14:paraId="5EB28DDA" w14:textId="77777777" w:rsidR="00DE3A71" w:rsidRPr="00DE3A71" w:rsidRDefault="00DE3A71" w:rsidP="00AC71F0">
      <w:pPr>
        <w:pStyle w:val="BodyText3"/>
        <w:spacing w:line="360" w:lineRule="auto"/>
        <w:rPr>
          <w:rFonts w:ascii="Aptos" w:hAnsi="Aptos" w:cs="Arial"/>
          <w:bCs/>
          <w:sz w:val="20"/>
          <w:lang w:val="sl-SI"/>
        </w:rPr>
      </w:pPr>
      <w:r w:rsidRPr="00DE3A71">
        <w:rPr>
          <w:rFonts w:ascii="Aptos" w:hAnsi="Aptos" w:cs="Arial"/>
          <w:bCs/>
          <w:sz w:val="20"/>
          <w:lang w:val="sl-SI"/>
        </w:rPr>
        <w:t>E-mail: ..............................................</w:t>
      </w:r>
    </w:p>
    <w:p w14:paraId="02F8CF1F" w14:textId="77777777" w:rsidR="00DE3A71" w:rsidRPr="00DE3A71" w:rsidRDefault="00DE3A71" w:rsidP="00DE3A71">
      <w:pPr>
        <w:pStyle w:val="BodyText3"/>
        <w:spacing w:line="280" w:lineRule="atLeast"/>
        <w:rPr>
          <w:rFonts w:ascii="Aptos" w:hAnsi="Aptos" w:cs="Arial"/>
          <w:bCs/>
          <w:sz w:val="20"/>
          <w:lang w:val="sl-SI"/>
        </w:rPr>
      </w:pPr>
    </w:p>
    <w:p w14:paraId="1E2E9375" w14:textId="59C8BF5D"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(2) S strani naročnika je za sodelovanje z izvajalcem za vsa tehnična vprašanja odgovorn</w:t>
      </w:r>
      <w:r>
        <w:rPr>
          <w:rFonts w:ascii="Aptos" w:hAnsi="Aptos" w:cs="Arial"/>
          <w:bCs/>
          <w:sz w:val="20"/>
          <w:lang w:val="sl-SI"/>
        </w:rPr>
        <w:t>a oseba</w:t>
      </w:r>
      <w:r w:rsidRPr="00DE3A71">
        <w:rPr>
          <w:rFonts w:ascii="Aptos" w:hAnsi="Aptos" w:cs="Arial"/>
          <w:bCs/>
          <w:sz w:val="20"/>
          <w:lang w:val="sl-SI"/>
        </w:rPr>
        <w:t xml:space="preserve"> </w:t>
      </w:r>
      <w:r>
        <w:rPr>
          <w:rFonts w:ascii="Aptos" w:hAnsi="Aptos" w:cs="Arial"/>
          <w:bCs/>
          <w:sz w:val="20"/>
          <w:lang w:val="sl-SI"/>
        </w:rPr>
        <w:t xml:space="preserve">……………………………………….. </w:t>
      </w:r>
      <w:r w:rsidRPr="00DE3A71">
        <w:rPr>
          <w:rFonts w:ascii="Aptos" w:hAnsi="Aptos" w:cs="Arial"/>
          <w:bCs/>
          <w:sz w:val="20"/>
          <w:lang w:val="sl-SI"/>
        </w:rPr>
        <w:t>.</w:t>
      </w:r>
    </w:p>
    <w:p w14:paraId="7BDBB603" w14:textId="77777777" w:rsidR="00DE3A71" w:rsidRPr="00DE3A71" w:rsidRDefault="00DE3A71" w:rsidP="00DE3A71">
      <w:pPr>
        <w:pStyle w:val="BodyText3"/>
        <w:spacing w:line="280" w:lineRule="atLeast"/>
        <w:rPr>
          <w:rFonts w:ascii="Aptos" w:hAnsi="Aptos" w:cs="Arial"/>
          <w:bCs/>
          <w:sz w:val="20"/>
          <w:lang w:val="sl-SI"/>
        </w:rPr>
      </w:pPr>
    </w:p>
    <w:p w14:paraId="36E27F03" w14:textId="77777777"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(3) Izvajalec se obvezuje, da bo pred začetkom produkcijskega tiskanja, naročniku na dogovorjeni način posredoval v pregled in potrditev do deset, s strani naročnika izbranih vzorčnih izpisov. Izvajalec prične s produkcijskim tiskanjem obrazcev po tem, ko naročnik potrdi vzorčne izpise.</w:t>
      </w:r>
    </w:p>
    <w:p w14:paraId="2A2F5B8D" w14:textId="77777777" w:rsidR="00DE3A71" w:rsidRPr="00DE3A71" w:rsidRDefault="00DE3A71" w:rsidP="00DE3A71">
      <w:pPr>
        <w:pStyle w:val="BodyText3"/>
        <w:spacing w:line="280" w:lineRule="atLeast"/>
        <w:rPr>
          <w:rFonts w:ascii="Aptos" w:hAnsi="Aptos" w:cs="Arial"/>
          <w:bCs/>
          <w:sz w:val="20"/>
          <w:lang w:val="sl-SI"/>
        </w:rPr>
      </w:pPr>
    </w:p>
    <w:p w14:paraId="75D7F24E" w14:textId="77777777"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 xml:space="preserve">(4) S strani izvajalca je za sodelovanje z naročnikom glede vsebinske in oblikovne postavitve obrazcev odgovoren: </w:t>
      </w:r>
    </w:p>
    <w:p w14:paraId="7877A27A" w14:textId="77777777" w:rsidR="00DE3A71" w:rsidRPr="00DE3A71" w:rsidRDefault="00DE3A71" w:rsidP="00DE3A71">
      <w:pPr>
        <w:pStyle w:val="BodyText3"/>
        <w:spacing w:line="280" w:lineRule="atLeast"/>
        <w:rPr>
          <w:rFonts w:ascii="Aptos" w:hAnsi="Aptos" w:cs="Arial"/>
          <w:bCs/>
          <w:sz w:val="20"/>
          <w:lang w:val="sl-SI"/>
        </w:rPr>
      </w:pPr>
    </w:p>
    <w:p w14:paraId="20A1242C" w14:textId="77777777" w:rsidR="00DE3A71" w:rsidRPr="00DE3A71" w:rsidRDefault="00DE3A71" w:rsidP="00AC71F0">
      <w:pPr>
        <w:pStyle w:val="BodyText3"/>
        <w:spacing w:line="360" w:lineRule="auto"/>
        <w:rPr>
          <w:rFonts w:ascii="Aptos" w:hAnsi="Aptos" w:cs="Arial"/>
          <w:bCs/>
          <w:sz w:val="20"/>
          <w:lang w:val="sl-SI"/>
        </w:rPr>
      </w:pPr>
      <w:r w:rsidRPr="00DE3A71">
        <w:rPr>
          <w:rFonts w:ascii="Aptos" w:hAnsi="Aptos" w:cs="Arial"/>
          <w:bCs/>
          <w:sz w:val="20"/>
          <w:lang w:val="sl-SI"/>
        </w:rPr>
        <w:t>Ime in priimek: .................................</w:t>
      </w:r>
    </w:p>
    <w:p w14:paraId="60F57D94" w14:textId="77777777" w:rsidR="00DE3A71" w:rsidRPr="00DE3A71" w:rsidRDefault="00DE3A71" w:rsidP="00AC71F0">
      <w:pPr>
        <w:pStyle w:val="BodyText3"/>
        <w:spacing w:line="360" w:lineRule="auto"/>
        <w:rPr>
          <w:rFonts w:ascii="Aptos" w:hAnsi="Aptos" w:cs="Arial"/>
          <w:bCs/>
          <w:sz w:val="20"/>
          <w:lang w:val="sl-SI"/>
        </w:rPr>
      </w:pPr>
      <w:r w:rsidRPr="00DE3A71">
        <w:rPr>
          <w:rFonts w:ascii="Aptos" w:hAnsi="Aptos" w:cs="Arial"/>
          <w:bCs/>
          <w:sz w:val="20"/>
          <w:lang w:val="sl-SI"/>
        </w:rPr>
        <w:t>Tel.: ......... ........................................</w:t>
      </w:r>
    </w:p>
    <w:p w14:paraId="4F92E691" w14:textId="77777777" w:rsidR="00DE3A71" w:rsidRPr="00DE3A71" w:rsidRDefault="00DE3A71" w:rsidP="00AC71F0">
      <w:pPr>
        <w:pStyle w:val="BodyText3"/>
        <w:spacing w:line="360" w:lineRule="auto"/>
        <w:rPr>
          <w:rFonts w:ascii="Aptos" w:hAnsi="Aptos" w:cs="Arial"/>
          <w:bCs/>
          <w:sz w:val="20"/>
          <w:lang w:val="sl-SI"/>
        </w:rPr>
      </w:pPr>
      <w:r w:rsidRPr="00DE3A71">
        <w:rPr>
          <w:rFonts w:ascii="Aptos" w:hAnsi="Aptos" w:cs="Arial"/>
          <w:bCs/>
          <w:sz w:val="20"/>
          <w:lang w:val="sl-SI"/>
        </w:rPr>
        <w:t>E-mail: ..............................................</w:t>
      </w:r>
    </w:p>
    <w:p w14:paraId="51A43A6B" w14:textId="77777777" w:rsidR="00DE3A71" w:rsidRPr="00DE3A71" w:rsidRDefault="00DE3A71" w:rsidP="00DE3A71">
      <w:pPr>
        <w:pStyle w:val="BodyText3"/>
        <w:spacing w:line="280" w:lineRule="atLeast"/>
        <w:rPr>
          <w:rFonts w:ascii="Aptos" w:hAnsi="Aptos" w:cs="Arial"/>
          <w:bCs/>
          <w:sz w:val="20"/>
          <w:lang w:val="sl-SI"/>
        </w:rPr>
      </w:pPr>
    </w:p>
    <w:p w14:paraId="55C167A7" w14:textId="3B122C6D" w:rsidR="00DE3A71" w:rsidRPr="00DE3A71" w:rsidRDefault="00DE3A71" w:rsidP="00DE3A71">
      <w:pPr>
        <w:pStyle w:val="BodyText3"/>
        <w:spacing w:line="280" w:lineRule="atLeast"/>
        <w:rPr>
          <w:rFonts w:ascii="Aptos" w:hAnsi="Aptos" w:cs="Arial"/>
          <w:bCs/>
          <w:sz w:val="20"/>
          <w:lang w:val="sl-SI"/>
        </w:rPr>
      </w:pPr>
      <w:r w:rsidRPr="00DE3A71">
        <w:rPr>
          <w:rFonts w:ascii="Aptos" w:hAnsi="Aptos" w:cs="Arial"/>
          <w:bCs/>
          <w:sz w:val="20"/>
          <w:lang w:val="sl-SI"/>
        </w:rPr>
        <w:t xml:space="preserve">(5) S strani naročnika je za sodelovanje z izvajalcem za definiranje vsebine in potrjevanje obrazcev odgovorna </w:t>
      </w:r>
      <w:r>
        <w:rPr>
          <w:rFonts w:ascii="Aptos" w:hAnsi="Aptos" w:cs="Arial"/>
          <w:bCs/>
          <w:sz w:val="20"/>
          <w:lang w:val="sl-SI"/>
        </w:rPr>
        <w:t>oseba …………………………………………………</w:t>
      </w:r>
      <w:r w:rsidRPr="00DE3A71">
        <w:rPr>
          <w:rFonts w:ascii="Aptos" w:hAnsi="Aptos" w:cs="Arial"/>
          <w:bCs/>
          <w:sz w:val="20"/>
          <w:lang w:val="sl-SI"/>
        </w:rPr>
        <w:t xml:space="preserve"> .</w:t>
      </w:r>
    </w:p>
    <w:p w14:paraId="4F3B800D" w14:textId="77777777" w:rsidR="00DE3A71" w:rsidRDefault="00DE3A71" w:rsidP="00DE3A71">
      <w:pPr>
        <w:pStyle w:val="BodyText3"/>
        <w:spacing w:line="280" w:lineRule="atLeast"/>
        <w:jc w:val="center"/>
        <w:rPr>
          <w:rFonts w:ascii="Aptos" w:hAnsi="Aptos" w:cs="Arial"/>
          <w:b/>
          <w:sz w:val="20"/>
          <w:lang w:val="sl-SI"/>
        </w:rPr>
      </w:pPr>
    </w:p>
    <w:p w14:paraId="328E6698" w14:textId="566C12B1" w:rsidR="00DE3A71" w:rsidRPr="004B6D27" w:rsidRDefault="00C71BBA" w:rsidP="00DE3A71">
      <w:pPr>
        <w:pStyle w:val="BodyText3"/>
        <w:spacing w:line="280" w:lineRule="atLeast"/>
        <w:jc w:val="center"/>
        <w:rPr>
          <w:rFonts w:ascii="Aptos" w:hAnsi="Aptos" w:cs="Arial"/>
          <w:b/>
          <w:sz w:val="20"/>
          <w:lang w:val="sl-SI"/>
        </w:rPr>
      </w:pPr>
      <w:r>
        <w:rPr>
          <w:rFonts w:ascii="Aptos" w:hAnsi="Aptos" w:cs="Arial"/>
          <w:b/>
          <w:sz w:val="20"/>
          <w:lang w:val="sl-SI"/>
        </w:rPr>
        <w:t>VAROVANJE PODATKOV</w:t>
      </w:r>
    </w:p>
    <w:p w14:paraId="1C02B308" w14:textId="1834C75A" w:rsidR="00DE3A71" w:rsidRPr="004B6D27" w:rsidRDefault="00C71BBA" w:rsidP="00DE3A71">
      <w:pPr>
        <w:pStyle w:val="BodyText3"/>
        <w:spacing w:line="280" w:lineRule="atLeast"/>
        <w:jc w:val="center"/>
        <w:rPr>
          <w:rFonts w:ascii="Aptos" w:hAnsi="Aptos" w:cs="Arial"/>
          <w:b/>
          <w:sz w:val="20"/>
          <w:lang w:val="sl-SI"/>
        </w:rPr>
      </w:pPr>
      <w:r>
        <w:rPr>
          <w:rFonts w:ascii="Aptos" w:hAnsi="Aptos" w:cs="Arial"/>
          <w:b/>
          <w:sz w:val="20"/>
          <w:lang w:val="sl-SI"/>
        </w:rPr>
        <w:t>8</w:t>
      </w:r>
      <w:r w:rsidR="00DE3A71" w:rsidRPr="004B6D27">
        <w:rPr>
          <w:rFonts w:ascii="Aptos" w:hAnsi="Aptos" w:cs="Arial"/>
          <w:b/>
          <w:sz w:val="20"/>
          <w:lang w:val="sl-SI"/>
        </w:rPr>
        <w:t>. člen</w:t>
      </w:r>
    </w:p>
    <w:p w14:paraId="4B21CD80" w14:textId="77777777" w:rsidR="00DE3A71" w:rsidRDefault="00DE3A71" w:rsidP="00DE3A71">
      <w:pPr>
        <w:pStyle w:val="BodyText3"/>
        <w:spacing w:line="280" w:lineRule="atLeast"/>
        <w:jc w:val="center"/>
        <w:rPr>
          <w:rFonts w:ascii="Aptos" w:hAnsi="Aptos" w:cs="Arial"/>
          <w:b/>
          <w:sz w:val="20"/>
          <w:lang w:val="sl-SI"/>
        </w:rPr>
      </w:pPr>
    </w:p>
    <w:p w14:paraId="68523BCF" w14:textId="77777777" w:rsidR="00524BE5" w:rsidRPr="00524BE5" w:rsidRDefault="00524BE5" w:rsidP="00524BE5">
      <w:pPr>
        <w:pStyle w:val="BodyText3"/>
        <w:spacing w:line="280" w:lineRule="atLeast"/>
        <w:rPr>
          <w:rFonts w:ascii="Aptos" w:hAnsi="Aptos" w:cs="Arial"/>
          <w:bCs/>
          <w:sz w:val="20"/>
          <w:lang w:val="sl-SI"/>
        </w:rPr>
      </w:pPr>
      <w:r w:rsidRPr="00524BE5">
        <w:rPr>
          <w:rFonts w:ascii="Aptos" w:hAnsi="Aptos" w:cs="Arial"/>
          <w:bCs/>
          <w:sz w:val="20"/>
          <w:lang w:val="sl-SI"/>
        </w:rPr>
        <w:t>(1) Vse podatke, pridobljene s strani naročnika, bo izvajalec varoval v skladu z zakonom, ki ureja varstvo osebnih podatkov in zakonom, ki ureja poštne storitve. Izvajalec zagotavlja fizično varovanje izpisnih prostorov in zavarovanje osebnih podatkov v skladu z zakonom, ki ureja varstvo osebnih podatkov.</w:t>
      </w:r>
    </w:p>
    <w:p w14:paraId="35CD7587" w14:textId="77777777" w:rsidR="00524BE5" w:rsidRPr="00524BE5" w:rsidRDefault="00524BE5" w:rsidP="00524BE5">
      <w:pPr>
        <w:pStyle w:val="BodyText3"/>
        <w:spacing w:line="280" w:lineRule="atLeast"/>
        <w:rPr>
          <w:rFonts w:ascii="Aptos" w:hAnsi="Aptos" w:cs="Arial"/>
          <w:bCs/>
          <w:sz w:val="20"/>
          <w:lang w:val="sl-SI"/>
        </w:rPr>
      </w:pPr>
    </w:p>
    <w:p w14:paraId="26228327" w14:textId="1FF68884" w:rsidR="00524BE5" w:rsidRPr="00524BE5" w:rsidRDefault="00524BE5" w:rsidP="00524BE5">
      <w:pPr>
        <w:pStyle w:val="BodyText3"/>
        <w:spacing w:line="280" w:lineRule="atLeast"/>
        <w:rPr>
          <w:rFonts w:ascii="Aptos" w:hAnsi="Aptos" w:cs="Arial"/>
          <w:bCs/>
          <w:sz w:val="20"/>
          <w:lang w:val="sl-SI"/>
        </w:rPr>
      </w:pPr>
      <w:r w:rsidRPr="00524BE5">
        <w:rPr>
          <w:rFonts w:ascii="Aptos" w:hAnsi="Aptos" w:cs="Arial"/>
          <w:bCs/>
          <w:sz w:val="20"/>
          <w:lang w:val="sl-SI"/>
        </w:rPr>
        <w:t>(2) Izvajalec zagotavlja varovanje podatkov v skladu s »Krovno politiko varovanja informacij v JZ RTV Slovenija« za vse podatke, sprejete s strani naročnika. Naročnik pooblašča izvajalca za uporabo predanih podatkov</w:t>
      </w:r>
      <w:r w:rsidR="008D4A5F">
        <w:rPr>
          <w:rFonts w:ascii="Aptos" w:hAnsi="Aptos" w:cs="Arial"/>
          <w:bCs/>
          <w:sz w:val="20"/>
          <w:lang w:val="sl-SI"/>
        </w:rPr>
        <w:t xml:space="preserve"> </w:t>
      </w:r>
      <w:r w:rsidRPr="00524BE5">
        <w:rPr>
          <w:rFonts w:ascii="Aptos" w:hAnsi="Aptos" w:cs="Arial"/>
          <w:bCs/>
          <w:sz w:val="20"/>
          <w:lang w:val="sl-SI"/>
        </w:rPr>
        <w:t>izključno v namene, ki so potrebni za izvajanje te pogodbe.</w:t>
      </w:r>
    </w:p>
    <w:p w14:paraId="150E311C" w14:textId="77777777" w:rsidR="00524BE5" w:rsidRPr="00524BE5" w:rsidRDefault="00524BE5" w:rsidP="00524BE5">
      <w:pPr>
        <w:pStyle w:val="BodyText3"/>
        <w:spacing w:line="280" w:lineRule="atLeast"/>
        <w:rPr>
          <w:rFonts w:ascii="Aptos" w:hAnsi="Aptos" w:cs="Arial"/>
          <w:bCs/>
          <w:sz w:val="20"/>
          <w:lang w:val="sl-SI"/>
        </w:rPr>
      </w:pPr>
    </w:p>
    <w:p w14:paraId="5C7EACA7" w14:textId="451F4041" w:rsidR="00524BE5" w:rsidRPr="00524BE5" w:rsidRDefault="00524BE5" w:rsidP="00524BE5">
      <w:pPr>
        <w:pStyle w:val="BodyText3"/>
        <w:spacing w:line="280" w:lineRule="atLeast"/>
        <w:rPr>
          <w:rFonts w:ascii="Aptos" w:hAnsi="Aptos" w:cs="Arial"/>
          <w:bCs/>
          <w:sz w:val="20"/>
          <w:lang w:val="sl-SI"/>
        </w:rPr>
      </w:pPr>
      <w:r w:rsidRPr="00524BE5">
        <w:rPr>
          <w:rFonts w:ascii="Aptos" w:hAnsi="Aptos" w:cs="Arial"/>
          <w:bCs/>
          <w:sz w:val="20"/>
          <w:lang w:val="sl-SI"/>
        </w:rPr>
        <w:t>(3) Naročnik in izvajalec sta sporazumna, da morajo biti podatki med fizičnim prenosom (SFTP protokol) od naročnika do izvajalca ustrezno varovani in zaščiteni z geslom, ki se posreduje po drugem kom</w:t>
      </w:r>
      <w:r w:rsidR="00AC71F0">
        <w:rPr>
          <w:rFonts w:ascii="Aptos" w:hAnsi="Aptos" w:cs="Arial"/>
          <w:bCs/>
          <w:sz w:val="20"/>
          <w:lang w:val="sl-SI"/>
        </w:rPr>
        <w:t>u</w:t>
      </w:r>
      <w:r w:rsidRPr="00524BE5">
        <w:rPr>
          <w:rFonts w:ascii="Aptos" w:hAnsi="Aptos" w:cs="Arial"/>
          <w:bCs/>
          <w:sz w:val="20"/>
          <w:lang w:val="sl-SI"/>
        </w:rPr>
        <w:t xml:space="preserve">nikacijskem kanalu. </w:t>
      </w:r>
    </w:p>
    <w:p w14:paraId="02B26654" w14:textId="77777777" w:rsidR="00524BE5" w:rsidRPr="00524BE5" w:rsidRDefault="00524BE5" w:rsidP="00524BE5">
      <w:pPr>
        <w:pStyle w:val="BodyText3"/>
        <w:spacing w:line="280" w:lineRule="atLeast"/>
        <w:rPr>
          <w:rFonts w:ascii="Aptos" w:hAnsi="Aptos" w:cs="Arial"/>
          <w:bCs/>
          <w:sz w:val="20"/>
          <w:lang w:val="sl-SI"/>
        </w:rPr>
      </w:pPr>
    </w:p>
    <w:p w14:paraId="110C47F6" w14:textId="77777777" w:rsidR="00524BE5" w:rsidRPr="00524BE5" w:rsidRDefault="00524BE5" w:rsidP="00524BE5">
      <w:pPr>
        <w:pStyle w:val="BodyText3"/>
        <w:spacing w:line="280" w:lineRule="atLeast"/>
        <w:rPr>
          <w:rFonts w:ascii="Aptos" w:hAnsi="Aptos" w:cs="Arial"/>
          <w:bCs/>
          <w:sz w:val="20"/>
          <w:lang w:val="sl-SI"/>
        </w:rPr>
      </w:pPr>
      <w:r w:rsidRPr="00524BE5">
        <w:rPr>
          <w:rFonts w:ascii="Aptos" w:hAnsi="Aptos" w:cs="Arial"/>
          <w:bCs/>
          <w:sz w:val="20"/>
          <w:lang w:val="sl-SI"/>
        </w:rPr>
        <w:t>(4) Izvajalec se obvezuje, da bo v roku in na način, določen v Prilogi št. 2 - Tehnična navodila in postopki za pripravo, posredovanje in izmenjavo podatkov, zagotavljal uničenje posredovanih podatkov.</w:t>
      </w:r>
    </w:p>
    <w:p w14:paraId="1F3158A0" w14:textId="77777777" w:rsidR="00524BE5" w:rsidRPr="00524BE5" w:rsidRDefault="00524BE5" w:rsidP="00524BE5">
      <w:pPr>
        <w:pStyle w:val="BodyText3"/>
        <w:spacing w:line="280" w:lineRule="atLeast"/>
        <w:rPr>
          <w:rFonts w:ascii="Aptos" w:hAnsi="Aptos" w:cs="Arial"/>
          <w:bCs/>
          <w:sz w:val="20"/>
          <w:lang w:val="sl-SI"/>
        </w:rPr>
      </w:pPr>
    </w:p>
    <w:p w14:paraId="1FD2E558" w14:textId="4321BBB4" w:rsidR="00524BE5" w:rsidRPr="00524BE5" w:rsidRDefault="00524BE5" w:rsidP="00524BE5">
      <w:pPr>
        <w:pStyle w:val="BodyText3"/>
        <w:spacing w:line="280" w:lineRule="atLeast"/>
        <w:rPr>
          <w:rFonts w:ascii="Aptos" w:hAnsi="Aptos" w:cs="Arial"/>
          <w:bCs/>
          <w:sz w:val="20"/>
          <w:lang w:val="sl-SI"/>
        </w:rPr>
      </w:pPr>
      <w:r w:rsidRPr="00524BE5">
        <w:rPr>
          <w:rFonts w:ascii="Aptos" w:hAnsi="Aptos" w:cs="Arial"/>
          <w:bCs/>
          <w:sz w:val="20"/>
          <w:lang w:val="sl-SI"/>
        </w:rPr>
        <w:t>(5) Izvajalec ne odgovarja za napačen izpis podatkov, če bi do napake prišlo zaradi napačne obdelave podatkov pri naročniku.</w:t>
      </w:r>
    </w:p>
    <w:p w14:paraId="563D06D1" w14:textId="77777777" w:rsidR="00524BE5" w:rsidRDefault="00524BE5" w:rsidP="00DE3A71">
      <w:pPr>
        <w:pStyle w:val="BodyText3"/>
        <w:spacing w:line="280" w:lineRule="atLeast"/>
        <w:jc w:val="center"/>
        <w:rPr>
          <w:rFonts w:ascii="Aptos" w:hAnsi="Aptos" w:cs="Arial"/>
          <w:b/>
          <w:sz w:val="20"/>
          <w:lang w:val="sl-SI"/>
        </w:rPr>
      </w:pPr>
    </w:p>
    <w:p w14:paraId="487EE863" w14:textId="77777777" w:rsidR="00524BE5" w:rsidRDefault="00524BE5" w:rsidP="00DE3A71">
      <w:pPr>
        <w:pStyle w:val="BodyText3"/>
        <w:spacing w:line="280" w:lineRule="atLeast"/>
        <w:jc w:val="center"/>
        <w:rPr>
          <w:rFonts w:ascii="Aptos" w:hAnsi="Aptos" w:cs="Arial"/>
          <w:b/>
          <w:sz w:val="20"/>
          <w:lang w:val="sl-SI"/>
        </w:rPr>
      </w:pPr>
    </w:p>
    <w:p w14:paraId="27475C61" w14:textId="0388C368" w:rsidR="00DE3A71" w:rsidRPr="004B6D27" w:rsidRDefault="000019A5" w:rsidP="00DE3A71">
      <w:pPr>
        <w:pStyle w:val="BodyText3"/>
        <w:spacing w:line="280" w:lineRule="atLeast"/>
        <w:jc w:val="center"/>
        <w:rPr>
          <w:rFonts w:ascii="Aptos" w:hAnsi="Aptos" w:cs="Arial"/>
          <w:b/>
          <w:sz w:val="20"/>
          <w:lang w:val="sl-SI"/>
        </w:rPr>
      </w:pPr>
      <w:r>
        <w:rPr>
          <w:rFonts w:ascii="Aptos" w:hAnsi="Aptos" w:cs="Arial"/>
          <w:b/>
          <w:sz w:val="20"/>
          <w:lang w:val="sl-SI"/>
        </w:rPr>
        <w:lastRenderedPageBreak/>
        <w:t>REKLAMACIJE IN ODGOVORNOST</w:t>
      </w:r>
    </w:p>
    <w:p w14:paraId="77AFAE1B" w14:textId="47B61CCB" w:rsidR="00DE3A71" w:rsidRPr="004B6D27" w:rsidRDefault="00C71BBA" w:rsidP="00DE3A71">
      <w:pPr>
        <w:pStyle w:val="BodyText3"/>
        <w:spacing w:line="280" w:lineRule="atLeast"/>
        <w:jc w:val="center"/>
        <w:rPr>
          <w:rFonts w:ascii="Aptos" w:hAnsi="Aptos" w:cs="Arial"/>
          <w:b/>
          <w:sz w:val="20"/>
          <w:lang w:val="sl-SI"/>
        </w:rPr>
      </w:pPr>
      <w:r>
        <w:rPr>
          <w:rFonts w:ascii="Aptos" w:hAnsi="Aptos" w:cs="Arial"/>
          <w:b/>
          <w:sz w:val="20"/>
          <w:lang w:val="sl-SI"/>
        </w:rPr>
        <w:t>9</w:t>
      </w:r>
      <w:r w:rsidR="00DE3A71" w:rsidRPr="004B6D27">
        <w:rPr>
          <w:rFonts w:ascii="Aptos" w:hAnsi="Aptos" w:cs="Arial"/>
          <w:b/>
          <w:sz w:val="20"/>
          <w:lang w:val="sl-SI"/>
        </w:rPr>
        <w:t>. člen</w:t>
      </w:r>
    </w:p>
    <w:p w14:paraId="09622732" w14:textId="77777777" w:rsidR="006B165A" w:rsidRPr="004B6D27" w:rsidRDefault="006B165A" w:rsidP="00DD2990">
      <w:pPr>
        <w:pStyle w:val="BodyText3"/>
        <w:spacing w:line="280" w:lineRule="atLeast"/>
        <w:rPr>
          <w:rFonts w:ascii="Aptos" w:hAnsi="Aptos" w:cs="Arial"/>
          <w:sz w:val="20"/>
          <w:lang w:val="sl-SI"/>
        </w:rPr>
      </w:pPr>
      <w:bookmarkStart w:id="234" w:name="_Hlk528060371"/>
    </w:p>
    <w:p w14:paraId="69C1A398" w14:textId="77777777" w:rsidR="000019A5" w:rsidRPr="000019A5" w:rsidRDefault="000019A5" w:rsidP="000019A5">
      <w:pPr>
        <w:pStyle w:val="BodyText3"/>
        <w:spacing w:line="280" w:lineRule="atLeast"/>
        <w:rPr>
          <w:rFonts w:ascii="Aptos" w:hAnsi="Aptos" w:cs="Arial"/>
          <w:sz w:val="20"/>
          <w:lang w:val="sl-SI"/>
        </w:rPr>
      </w:pPr>
      <w:bookmarkStart w:id="235" w:name="_Hlk521588595"/>
      <w:bookmarkEnd w:id="234"/>
      <w:r w:rsidRPr="000019A5">
        <w:rPr>
          <w:rFonts w:ascii="Aptos" w:hAnsi="Aptos" w:cs="Arial"/>
          <w:sz w:val="20"/>
          <w:lang w:val="sl-SI"/>
        </w:rPr>
        <w:t>(1) Kakovost storitev mora ustrezati veljavnim predpisom in standardom v Republiki Sloveniji in pogodbenim zahtevam.</w:t>
      </w:r>
    </w:p>
    <w:p w14:paraId="44ADE3BF" w14:textId="77777777" w:rsidR="000019A5" w:rsidRPr="000019A5" w:rsidRDefault="000019A5" w:rsidP="000019A5">
      <w:pPr>
        <w:pStyle w:val="BodyText3"/>
        <w:spacing w:line="280" w:lineRule="atLeast"/>
        <w:rPr>
          <w:rFonts w:ascii="Aptos" w:hAnsi="Aptos" w:cs="Arial"/>
          <w:sz w:val="20"/>
          <w:lang w:val="sl-SI"/>
        </w:rPr>
      </w:pPr>
    </w:p>
    <w:p w14:paraId="5E06F4F2" w14:textId="77777777" w:rsidR="000019A5" w:rsidRPr="000019A5" w:rsidRDefault="000019A5" w:rsidP="000019A5">
      <w:pPr>
        <w:pStyle w:val="BodyText3"/>
        <w:spacing w:line="280" w:lineRule="atLeast"/>
        <w:rPr>
          <w:rFonts w:ascii="Aptos" w:hAnsi="Aptos" w:cs="Arial"/>
          <w:sz w:val="20"/>
          <w:lang w:val="sl-SI"/>
        </w:rPr>
      </w:pPr>
      <w:r w:rsidRPr="000019A5">
        <w:rPr>
          <w:rFonts w:ascii="Aptos" w:hAnsi="Aptos" w:cs="Arial"/>
          <w:sz w:val="20"/>
          <w:lang w:val="sl-SI"/>
        </w:rPr>
        <w:t>(2) Količinske in kakovostne napake mora naročnik uveljavljati pisno po opravljenih storitvah, in sicer:</w:t>
      </w:r>
    </w:p>
    <w:p w14:paraId="493C0B86" w14:textId="5F0704C5" w:rsidR="000019A5" w:rsidRDefault="000019A5" w:rsidP="000019A5">
      <w:pPr>
        <w:pStyle w:val="BodyText3"/>
        <w:numPr>
          <w:ilvl w:val="0"/>
          <w:numId w:val="8"/>
        </w:numPr>
        <w:spacing w:line="280" w:lineRule="atLeast"/>
        <w:rPr>
          <w:rFonts w:ascii="Aptos" w:hAnsi="Aptos" w:cs="Arial"/>
          <w:sz w:val="20"/>
          <w:lang w:val="sl-SI"/>
        </w:rPr>
      </w:pPr>
      <w:r w:rsidRPr="000019A5">
        <w:rPr>
          <w:rFonts w:ascii="Aptos" w:hAnsi="Aptos" w:cs="Arial"/>
          <w:sz w:val="20"/>
          <w:lang w:val="sl-SI"/>
        </w:rPr>
        <w:t>za vidne napake takoj oziroma najkasneje v roku 8 dni od ugotovitve, da je do napake prišlo,</w:t>
      </w:r>
    </w:p>
    <w:p w14:paraId="27D0A265" w14:textId="1592B576" w:rsidR="003E1B9C" w:rsidRDefault="00FB46BD" w:rsidP="00267079">
      <w:pPr>
        <w:pStyle w:val="BodyText3"/>
        <w:numPr>
          <w:ilvl w:val="0"/>
          <w:numId w:val="8"/>
        </w:numPr>
        <w:spacing w:line="280" w:lineRule="atLeast"/>
        <w:rPr>
          <w:rFonts w:ascii="Aptos" w:hAnsi="Aptos" w:cs="Arial"/>
          <w:sz w:val="20"/>
          <w:lang w:val="sl-SI"/>
        </w:rPr>
      </w:pPr>
      <w:r w:rsidRPr="003E1B9C">
        <w:rPr>
          <w:rFonts w:ascii="Aptos" w:hAnsi="Aptos" w:cs="Arial"/>
          <w:sz w:val="20"/>
          <w:lang w:val="sl-SI"/>
        </w:rPr>
        <w:t xml:space="preserve">ponudnik odgovarja za skrite napake in te so tiste, ki jih naročnik ni mogel odkriti takoj. Naročnik mora obvestiti ponudnika o napaki v osmih (8) dneh od dneva, ko je napako opazil. </w:t>
      </w:r>
      <w:r w:rsidR="003E1B9C" w:rsidRPr="003E1B9C">
        <w:rPr>
          <w:rFonts w:ascii="Aptos" w:hAnsi="Aptos" w:cs="Arial"/>
          <w:sz w:val="20"/>
          <w:lang w:val="sl-SI"/>
        </w:rPr>
        <w:t>Izvajalec ne odgovarja za napake, ki se pokažejo po</w:t>
      </w:r>
      <w:r w:rsidR="003E1B9C">
        <w:rPr>
          <w:rFonts w:ascii="Aptos" w:hAnsi="Aptos" w:cs="Arial"/>
          <w:sz w:val="20"/>
          <w:lang w:val="sl-SI"/>
        </w:rPr>
        <w:t xml:space="preserve"> </w:t>
      </w:r>
      <w:r w:rsidR="003E1B9C" w:rsidRPr="003E1B9C">
        <w:rPr>
          <w:rFonts w:ascii="Aptos" w:hAnsi="Aptos" w:cs="Arial"/>
          <w:sz w:val="20"/>
          <w:lang w:val="sl-SI"/>
        </w:rPr>
        <w:t>šest mesecev, od</w:t>
      </w:r>
      <w:r w:rsidR="003E1B9C">
        <w:rPr>
          <w:rFonts w:ascii="Aptos" w:hAnsi="Aptos" w:cs="Arial"/>
          <w:sz w:val="20"/>
          <w:lang w:val="sl-SI"/>
        </w:rPr>
        <w:t xml:space="preserve"> posamezno izročenega blaga oziroma opravljene storitve. </w:t>
      </w:r>
    </w:p>
    <w:p w14:paraId="232B4F67" w14:textId="77777777" w:rsidR="003E1B9C" w:rsidRPr="003E1B9C" w:rsidRDefault="003E1B9C" w:rsidP="003E1B9C">
      <w:pPr>
        <w:pStyle w:val="BodyText3"/>
        <w:spacing w:line="280" w:lineRule="atLeast"/>
        <w:ind w:left="720"/>
        <w:rPr>
          <w:rFonts w:ascii="Aptos" w:hAnsi="Aptos" w:cs="Arial"/>
          <w:sz w:val="20"/>
          <w:lang w:val="sl-SI"/>
        </w:rPr>
      </w:pPr>
    </w:p>
    <w:p w14:paraId="54C969CE" w14:textId="1FF17BFF" w:rsidR="000019A5" w:rsidRPr="000019A5" w:rsidRDefault="000019A5" w:rsidP="000019A5">
      <w:pPr>
        <w:pStyle w:val="BodyText3"/>
        <w:spacing w:line="280" w:lineRule="atLeast"/>
        <w:rPr>
          <w:rFonts w:ascii="Aptos" w:hAnsi="Aptos" w:cs="Arial"/>
          <w:sz w:val="20"/>
          <w:lang w:val="sl-SI"/>
        </w:rPr>
      </w:pPr>
      <w:r w:rsidRPr="000019A5">
        <w:rPr>
          <w:rFonts w:ascii="Aptos" w:hAnsi="Aptos" w:cs="Arial"/>
          <w:sz w:val="20"/>
          <w:lang w:val="sl-SI"/>
        </w:rPr>
        <w:t xml:space="preserve">(3) </w:t>
      </w:r>
      <w:r w:rsidR="00FB46BD" w:rsidRPr="00FB46BD">
        <w:rPr>
          <w:rFonts w:ascii="Aptos" w:hAnsi="Aptos" w:cs="Arial"/>
          <w:sz w:val="20"/>
          <w:lang w:val="sl-SI"/>
        </w:rPr>
        <w:t>Naročnik bo napake v kakovosti reklamiral takoj, ko jih bo ugotovil</w:t>
      </w:r>
      <w:r w:rsidRPr="000019A5">
        <w:rPr>
          <w:rFonts w:ascii="Aptos" w:hAnsi="Aptos" w:cs="Arial"/>
          <w:sz w:val="20"/>
          <w:lang w:val="sl-SI"/>
        </w:rPr>
        <w:t>.</w:t>
      </w:r>
    </w:p>
    <w:p w14:paraId="4DECE7A4" w14:textId="77777777" w:rsidR="000019A5" w:rsidRPr="000019A5" w:rsidRDefault="000019A5" w:rsidP="000019A5">
      <w:pPr>
        <w:pStyle w:val="BodyText3"/>
        <w:spacing w:line="280" w:lineRule="atLeast"/>
        <w:rPr>
          <w:rFonts w:ascii="Aptos" w:hAnsi="Aptos" w:cs="Arial"/>
          <w:sz w:val="20"/>
          <w:lang w:val="sl-SI"/>
        </w:rPr>
      </w:pPr>
    </w:p>
    <w:p w14:paraId="147F5652" w14:textId="32517F4E" w:rsidR="000019A5" w:rsidRPr="000019A5" w:rsidRDefault="000019A5" w:rsidP="000019A5">
      <w:pPr>
        <w:pStyle w:val="BodyText3"/>
        <w:spacing w:line="280" w:lineRule="atLeast"/>
        <w:rPr>
          <w:rFonts w:ascii="Aptos" w:hAnsi="Aptos" w:cs="Arial"/>
          <w:sz w:val="20"/>
          <w:lang w:val="sl-SI"/>
        </w:rPr>
      </w:pPr>
      <w:r w:rsidRPr="000019A5">
        <w:rPr>
          <w:rFonts w:ascii="Aptos" w:hAnsi="Aptos" w:cs="Arial"/>
          <w:sz w:val="20"/>
          <w:lang w:val="sl-SI"/>
        </w:rPr>
        <w:t xml:space="preserve">(4) </w:t>
      </w:r>
      <w:r w:rsidR="00FB46BD" w:rsidRPr="00FB46BD">
        <w:rPr>
          <w:rFonts w:ascii="Aptos" w:hAnsi="Aptos" w:cs="Arial"/>
          <w:sz w:val="20"/>
          <w:lang w:val="sl-SI"/>
        </w:rPr>
        <w:t>Rok za rešitev reklamacije je največ 10 delovnih dni od prejema pisnega ali ustnega obvestila naročnika o reklamaciji. Vsi morebitni stroški reklamacij bremenijo ponudnika</w:t>
      </w:r>
      <w:r w:rsidRPr="000019A5">
        <w:rPr>
          <w:rFonts w:ascii="Aptos" w:hAnsi="Aptos" w:cs="Arial"/>
          <w:sz w:val="20"/>
          <w:lang w:val="sl-SI"/>
        </w:rPr>
        <w:t>.</w:t>
      </w:r>
    </w:p>
    <w:p w14:paraId="741F5629" w14:textId="77777777" w:rsidR="000019A5" w:rsidRPr="000019A5" w:rsidRDefault="000019A5" w:rsidP="000019A5">
      <w:pPr>
        <w:pStyle w:val="BodyText3"/>
        <w:spacing w:line="280" w:lineRule="atLeast"/>
        <w:rPr>
          <w:rFonts w:ascii="Aptos" w:hAnsi="Aptos" w:cs="Arial"/>
          <w:sz w:val="20"/>
          <w:lang w:val="sl-SI"/>
        </w:rPr>
      </w:pPr>
    </w:p>
    <w:p w14:paraId="713962F2" w14:textId="77777777" w:rsidR="000019A5" w:rsidRPr="000019A5" w:rsidRDefault="000019A5" w:rsidP="000019A5">
      <w:pPr>
        <w:pStyle w:val="BodyText3"/>
        <w:spacing w:line="280" w:lineRule="atLeast"/>
        <w:jc w:val="center"/>
        <w:rPr>
          <w:rFonts w:ascii="Aptos" w:hAnsi="Aptos" w:cs="Arial"/>
          <w:b/>
          <w:bCs/>
          <w:sz w:val="20"/>
          <w:lang w:val="sl-SI"/>
        </w:rPr>
      </w:pPr>
      <w:r w:rsidRPr="000019A5">
        <w:rPr>
          <w:rFonts w:ascii="Aptos" w:hAnsi="Aptos" w:cs="Arial"/>
          <w:b/>
          <w:bCs/>
          <w:sz w:val="20"/>
          <w:lang w:val="sl-SI"/>
        </w:rPr>
        <w:t>10. člen</w:t>
      </w:r>
    </w:p>
    <w:p w14:paraId="4195C816" w14:textId="77777777" w:rsidR="000019A5" w:rsidRPr="000019A5" w:rsidRDefault="000019A5" w:rsidP="000019A5">
      <w:pPr>
        <w:pStyle w:val="BodyText3"/>
        <w:spacing w:line="280" w:lineRule="atLeast"/>
        <w:rPr>
          <w:rFonts w:ascii="Aptos" w:hAnsi="Aptos" w:cs="Arial"/>
          <w:sz w:val="20"/>
          <w:lang w:val="sl-SI"/>
        </w:rPr>
      </w:pPr>
    </w:p>
    <w:p w14:paraId="2A29DCAB" w14:textId="77777777" w:rsidR="000019A5" w:rsidRPr="000019A5" w:rsidRDefault="000019A5" w:rsidP="000019A5">
      <w:pPr>
        <w:pStyle w:val="BodyText3"/>
        <w:spacing w:line="280" w:lineRule="atLeast"/>
        <w:rPr>
          <w:rFonts w:ascii="Aptos" w:hAnsi="Aptos" w:cs="Arial"/>
          <w:sz w:val="20"/>
          <w:lang w:val="sl-SI"/>
        </w:rPr>
      </w:pPr>
      <w:r w:rsidRPr="000019A5">
        <w:rPr>
          <w:rFonts w:ascii="Aptos" w:hAnsi="Aptos" w:cs="Arial"/>
          <w:sz w:val="20"/>
          <w:lang w:val="sl-SI"/>
        </w:rPr>
        <w:t>(1) V primeru kršitve pogodbe iz 6. in 9. člena te pogodbe po krivdi izvajalca, začne teči pogodbena kazen, in sicer:</w:t>
      </w:r>
    </w:p>
    <w:p w14:paraId="23035C72" w14:textId="2CA92CCC" w:rsidR="000019A5" w:rsidRPr="000019A5" w:rsidRDefault="000019A5" w:rsidP="000019A5">
      <w:pPr>
        <w:pStyle w:val="BodyText3"/>
        <w:numPr>
          <w:ilvl w:val="0"/>
          <w:numId w:val="8"/>
        </w:numPr>
        <w:spacing w:line="280" w:lineRule="atLeast"/>
        <w:rPr>
          <w:rFonts w:ascii="Aptos" w:hAnsi="Aptos" w:cs="Arial"/>
          <w:sz w:val="20"/>
          <w:lang w:val="sl-SI"/>
        </w:rPr>
      </w:pPr>
      <w:r w:rsidRPr="000019A5">
        <w:rPr>
          <w:rFonts w:ascii="Aptos" w:hAnsi="Aptos" w:cs="Arial"/>
          <w:sz w:val="20"/>
          <w:lang w:val="sl-SI"/>
        </w:rPr>
        <w:t>za zamudo pri tisku oziroma oddaji dokumentov na pošto od 1 do vključno 2 dni po 0,02 EUR na dan po posameznem dokumentu od dneva zamude,</w:t>
      </w:r>
    </w:p>
    <w:p w14:paraId="52FE5076" w14:textId="71284CF9" w:rsidR="000019A5" w:rsidRPr="000019A5" w:rsidRDefault="000019A5" w:rsidP="000019A5">
      <w:pPr>
        <w:pStyle w:val="BodyText3"/>
        <w:numPr>
          <w:ilvl w:val="0"/>
          <w:numId w:val="8"/>
        </w:numPr>
        <w:spacing w:line="280" w:lineRule="atLeast"/>
        <w:rPr>
          <w:rFonts w:ascii="Aptos" w:hAnsi="Aptos" w:cs="Arial"/>
          <w:sz w:val="20"/>
          <w:lang w:val="sl-SI"/>
        </w:rPr>
      </w:pPr>
      <w:r w:rsidRPr="000019A5">
        <w:rPr>
          <w:rFonts w:ascii="Aptos" w:hAnsi="Aptos" w:cs="Arial"/>
          <w:sz w:val="20"/>
          <w:lang w:val="sl-SI"/>
        </w:rPr>
        <w:t xml:space="preserve">za zamudo nad 2 dni po 0,03 EUR na dan po posameznem dokumentu od dneva zamude, </w:t>
      </w:r>
    </w:p>
    <w:p w14:paraId="0161B0EA" w14:textId="321DD582" w:rsidR="000019A5" w:rsidRPr="000019A5" w:rsidRDefault="000019A5" w:rsidP="000019A5">
      <w:pPr>
        <w:pStyle w:val="BodyText3"/>
        <w:numPr>
          <w:ilvl w:val="0"/>
          <w:numId w:val="8"/>
        </w:numPr>
        <w:spacing w:line="280" w:lineRule="atLeast"/>
        <w:rPr>
          <w:rFonts w:ascii="Aptos" w:hAnsi="Aptos" w:cs="Arial"/>
          <w:sz w:val="20"/>
          <w:lang w:val="sl-SI"/>
        </w:rPr>
      </w:pPr>
      <w:r w:rsidRPr="000019A5">
        <w:rPr>
          <w:rFonts w:ascii="Aptos" w:hAnsi="Aptos" w:cs="Arial"/>
          <w:sz w:val="20"/>
          <w:lang w:val="sl-SI"/>
        </w:rPr>
        <w:t>za upravičeno opozorilo iz 9. člena pogodbe, enotna kazen v višini 150,00 EUR, za posamezen dokument z napako oziroma podvojen dokument pa 2,00 EUR.</w:t>
      </w:r>
    </w:p>
    <w:p w14:paraId="1BCC9FA8" w14:textId="77777777" w:rsidR="000019A5" w:rsidRPr="000019A5" w:rsidRDefault="000019A5" w:rsidP="000019A5">
      <w:pPr>
        <w:pStyle w:val="BodyText3"/>
        <w:spacing w:line="280" w:lineRule="atLeast"/>
        <w:rPr>
          <w:rFonts w:ascii="Aptos" w:hAnsi="Aptos" w:cs="Arial"/>
          <w:sz w:val="20"/>
          <w:lang w:val="sl-SI"/>
        </w:rPr>
      </w:pPr>
    </w:p>
    <w:p w14:paraId="1415AEAD" w14:textId="77777777" w:rsidR="000019A5" w:rsidRPr="000019A5" w:rsidRDefault="000019A5" w:rsidP="000019A5">
      <w:pPr>
        <w:pStyle w:val="BodyText3"/>
        <w:spacing w:line="280" w:lineRule="atLeast"/>
        <w:rPr>
          <w:rFonts w:ascii="Aptos" w:hAnsi="Aptos" w:cs="Arial"/>
          <w:sz w:val="20"/>
          <w:lang w:val="sl-SI"/>
        </w:rPr>
      </w:pPr>
      <w:r w:rsidRPr="000019A5">
        <w:rPr>
          <w:rFonts w:ascii="Aptos" w:hAnsi="Aptos" w:cs="Arial"/>
          <w:sz w:val="20"/>
          <w:lang w:val="sl-SI"/>
        </w:rPr>
        <w:t xml:space="preserve"> (2) Pogodbena kazen se realizira v naslednjem obračunskem obdobju.</w:t>
      </w:r>
    </w:p>
    <w:p w14:paraId="1EDADC22" w14:textId="77777777" w:rsidR="000019A5" w:rsidRPr="000019A5" w:rsidRDefault="000019A5" w:rsidP="000019A5">
      <w:pPr>
        <w:pStyle w:val="BodyText3"/>
        <w:spacing w:line="280" w:lineRule="atLeast"/>
        <w:rPr>
          <w:rFonts w:ascii="Aptos" w:hAnsi="Aptos" w:cs="Arial"/>
          <w:sz w:val="20"/>
          <w:lang w:val="sl-SI"/>
        </w:rPr>
      </w:pPr>
    </w:p>
    <w:p w14:paraId="4D3BC5CD" w14:textId="5FB98FDE" w:rsidR="000019A5" w:rsidRPr="000019A5" w:rsidRDefault="000019A5" w:rsidP="000019A5">
      <w:pPr>
        <w:pStyle w:val="BodyText3"/>
        <w:spacing w:line="280" w:lineRule="atLeast"/>
        <w:rPr>
          <w:rFonts w:ascii="Aptos" w:hAnsi="Aptos" w:cs="Arial"/>
          <w:sz w:val="20"/>
          <w:lang w:val="sl-SI"/>
        </w:rPr>
      </w:pPr>
      <w:r w:rsidRPr="000019A5">
        <w:rPr>
          <w:rFonts w:ascii="Aptos" w:hAnsi="Aptos" w:cs="Arial"/>
          <w:sz w:val="20"/>
          <w:lang w:val="sl-SI"/>
        </w:rPr>
        <w:t>(3) V primeru, da je</w:t>
      </w:r>
      <w:r w:rsidR="008D4A5F">
        <w:rPr>
          <w:rFonts w:ascii="Aptos" w:hAnsi="Aptos" w:cs="Arial"/>
          <w:sz w:val="20"/>
          <w:lang w:val="sl-SI"/>
        </w:rPr>
        <w:t xml:space="preserve"> </w:t>
      </w:r>
      <w:r w:rsidRPr="000019A5">
        <w:rPr>
          <w:rFonts w:ascii="Aptos" w:hAnsi="Aptos" w:cs="Arial"/>
          <w:sz w:val="20"/>
          <w:lang w:val="sl-SI"/>
        </w:rPr>
        <w:t>za zamudo kriv naročnik, se izvajalcu prizna zamik v dejanskem obsegu zamude.</w:t>
      </w:r>
    </w:p>
    <w:p w14:paraId="7B6A9304" w14:textId="77777777" w:rsidR="00DD2990" w:rsidRPr="004B6D27" w:rsidRDefault="00DD2990" w:rsidP="00DD2990">
      <w:pPr>
        <w:pStyle w:val="BodyText3"/>
        <w:spacing w:line="280" w:lineRule="atLeast"/>
        <w:rPr>
          <w:rFonts w:ascii="Aptos" w:hAnsi="Aptos" w:cs="Arial"/>
          <w:b/>
          <w:sz w:val="20"/>
          <w:lang w:val="sl-SI"/>
        </w:rPr>
      </w:pPr>
    </w:p>
    <w:bookmarkEnd w:id="235"/>
    <w:bookmarkEnd w:id="232"/>
    <w:p w14:paraId="534F9D3D" w14:textId="2B676035" w:rsidR="002D0CDB" w:rsidRPr="004B6D27" w:rsidRDefault="00E629F8" w:rsidP="00066859">
      <w:pPr>
        <w:pStyle w:val="BodyText3"/>
        <w:jc w:val="center"/>
        <w:rPr>
          <w:rFonts w:ascii="Aptos" w:hAnsi="Aptos" w:cs="Arial"/>
          <w:b/>
          <w:noProof/>
          <w:sz w:val="20"/>
          <w:lang w:val="sl-SI"/>
        </w:rPr>
      </w:pPr>
      <w:r w:rsidRPr="004B6D27">
        <w:rPr>
          <w:rFonts w:ascii="Aptos" w:hAnsi="Aptos" w:cs="Arial"/>
          <w:b/>
          <w:noProof/>
          <w:sz w:val="20"/>
          <w:lang w:val="sl-SI"/>
        </w:rPr>
        <w:t>PLAČILO</w:t>
      </w:r>
    </w:p>
    <w:p w14:paraId="7D7F1B05" w14:textId="789A6025" w:rsidR="00E629F8" w:rsidRPr="004B6D27" w:rsidRDefault="00DD2990" w:rsidP="00A0643F">
      <w:pPr>
        <w:pStyle w:val="BodyText3"/>
        <w:jc w:val="center"/>
        <w:rPr>
          <w:rFonts w:ascii="Aptos" w:hAnsi="Aptos" w:cs="Arial"/>
          <w:b/>
          <w:noProof/>
          <w:sz w:val="20"/>
          <w:lang w:val="sl-SI"/>
        </w:rPr>
      </w:pPr>
      <w:r w:rsidRPr="004B6D27">
        <w:rPr>
          <w:rFonts w:ascii="Aptos" w:hAnsi="Aptos" w:cs="Arial"/>
          <w:b/>
          <w:noProof/>
          <w:sz w:val="20"/>
          <w:lang w:val="sl-SI"/>
        </w:rPr>
        <w:t>1</w:t>
      </w:r>
      <w:r w:rsidR="002B32AF">
        <w:rPr>
          <w:rFonts w:ascii="Aptos" w:hAnsi="Aptos" w:cs="Arial"/>
          <w:b/>
          <w:noProof/>
          <w:sz w:val="20"/>
          <w:lang w:val="sl-SI"/>
        </w:rPr>
        <w:t>1</w:t>
      </w:r>
      <w:r w:rsidR="00E629F8" w:rsidRPr="004B6D27">
        <w:rPr>
          <w:rFonts w:ascii="Aptos" w:hAnsi="Aptos" w:cs="Arial"/>
          <w:b/>
          <w:noProof/>
          <w:sz w:val="20"/>
          <w:lang w:val="sl-SI"/>
        </w:rPr>
        <w:t>. člen</w:t>
      </w:r>
    </w:p>
    <w:p w14:paraId="103C7DA3" w14:textId="77777777" w:rsidR="00E629F8" w:rsidRPr="004B6D27" w:rsidRDefault="00E629F8" w:rsidP="00E629F8">
      <w:pPr>
        <w:pStyle w:val="BodyText3"/>
        <w:rPr>
          <w:rFonts w:ascii="Aptos" w:hAnsi="Aptos" w:cs="Arial"/>
          <w:b/>
          <w:noProof/>
          <w:sz w:val="20"/>
          <w:lang w:val="sl-SI"/>
        </w:rPr>
      </w:pPr>
    </w:p>
    <w:p w14:paraId="7BACA290" w14:textId="77777777" w:rsidR="00E629F8" w:rsidRPr="004B6D27" w:rsidRDefault="00E629F8" w:rsidP="00E629F8">
      <w:pPr>
        <w:rPr>
          <w:rFonts w:ascii="Aptos" w:hAnsi="Aptos"/>
          <w:szCs w:val="20"/>
        </w:rPr>
      </w:pPr>
      <w:r w:rsidRPr="004B6D27">
        <w:rPr>
          <w:rFonts w:ascii="Aptos" w:hAnsi="Aptos"/>
          <w:szCs w:val="20"/>
        </w:rPr>
        <w:t>(1) Naročnik bo plačila izvrševal na sledeči poslovni račun ponudnika: TRR številka …………………….., odprt pri banki …………………., na naslednji način:</w:t>
      </w:r>
    </w:p>
    <w:p w14:paraId="28E5720A" w14:textId="77777777" w:rsidR="00E629F8" w:rsidRPr="004B6D27" w:rsidRDefault="00E629F8" w:rsidP="00E629F8">
      <w:pPr>
        <w:rPr>
          <w:rFonts w:ascii="Aptos" w:hAnsi="Aptos"/>
          <w:bCs/>
        </w:rPr>
      </w:pPr>
    </w:p>
    <w:p w14:paraId="1BFEF71F" w14:textId="5160F145" w:rsidR="00E629F8" w:rsidRPr="002B32AF" w:rsidRDefault="0047063A" w:rsidP="00CC4FEE">
      <w:pPr>
        <w:pStyle w:val="ListParagraph"/>
        <w:numPr>
          <w:ilvl w:val="0"/>
          <w:numId w:val="10"/>
        </w:numPr>
        <w:spacing w:line="280" w:lineRule="exact"/>
        <w:rPr>
          <w:rFonts w:ascii="Aptos" w:hAnsi="Aptos"/>
          <w:bCs/>
        </w:rPr>
      </w:pPr>
      <w:r w:rsidRPr="002B32AF">
        <w:rPr>
          <w:rFonts w:ascii="Aptos" w:hAnsi="Aptos"/>
        </w:rPr>
        <w:t xml:space="preserve">100 % v roku </w:t>
      </w:r>
      <w:r w:rsidR="002B32AF" w:rsidRPr="004417F8">
        <w:rPr>
          <w:rFonts w:ascii="Aptos" w:hAnsi="Aptos"/>
        </w:rPr>
        <w:t>30 dni od dneva prejema pravilno izstavljenega računa za vsako posamezno storitev.</w:t>
      </w:r>
    </w:p>
    <w:p w14:paraId="57C50CEB" w14:textId="77777777" w:rsidR="002B32AF" w:rsidRPr="002B32AF" w:rsidRDefault="002B32AF" w:rsidP="002B32AF">
      <w:pPr>
        <w:pStyle w:val="ListParagraph"/>
        <w:spacing w:line="280" w:lineRule="exact"/>
        <w:rPr>
          <w:rFonts w:ascii="Aptos" w:hAnsi="Aptos"/>
          <w:bCs/>
        </w:rPr>
      </w:pPr>
    </w:p>
    <w:p w14:paraId="1F5B117E" w14:textId="77777777" w:rsidR="00E629F8" w:rsidRPr="004B6D27" w:rsidRDefault="00E629F8" w:rsidP="003175C3">
      <w:pPr>
        <w:spacing w:line="280" w:lineRule="exact"/>
        <w:rPr>
          <w:rFonts w:ascii="Aptos" w:hAnsi="Aptos" w:cs="Arial"/>
        </w:rPr>
      </w:pPr>
      <w:r w:rsidRPr="004B6D27">
        <w:rPr>
          <w:rFonts w:ascii="Aptos" w:hAnsi="Aptos" w:cs="Arial"/>
        </w:rPr>
        <w:t xml:space="preserve">(2) Vsi dokumenti, ki jih izda ponudnik (računi, dobavnice,..), morajo vsebovati tudi oznako pogodbe in navedbo številke naročila za vsako posamezno naročilo storitev. </w:t>
      </w:r>
    </w:p>
    <w:p w14:paraId="03BACF37" w14:textId="77777777" w:rsidR="00E629F8" w:rsidRPr="004B6D27" w:rsidRDefault="00E629F8" w:rsidP="00E629F8">
      <w:pPr>
        <w:rPr>
          <w:rFonts w:ascii="Aptos" w:hAnsi="Aptos"/>
          <w:b/>
          <w:szCs w:val="20"/>
          <w:u w:val="single"/>
        </w:rPr>
      </w:pPr>
    </w:p>
    <w:p w14:paraId="30AC2C8D" w14:textId="77777777" w:rsidR="00E629F8" w:rsidRPr="004B6D27" w:rsidRDefault="00E629F8" w:rsidP="00E629F8">
      <w:pPr>
        <w:rPr>
          <w:rFonts w:ascii="Aptos" w:hAnsi="Aptos"/>
          <w:i/>
          <w:noProof/>
          <w:lang w:eastAsia="ar-SA"/>
        </w:rPr>
      </w:pPr>
      <w:r w:rsidRPr="004B6D27">
        <w:rPr>
          <w:rFonts w:ascii="Aptos" w:hAnsi="Aptos"/>
          <w:i/>
          <w:noProof/>
          <w:lang w:eastAsia="ar-SA"/>
        </w:rPr>
        <w:t>Skladno z Zakonom o opravljanju plačilnih storitev za proračunske uporabnike (</w:t>
      </w:r>
      <w:r w:rsidRPr="004B6D27">
        <w:rPr>
          <w:rFonts w:ascii="Aptos" w:hAnsi="Aptos"/>
          <w:bCs/>
          <w:i/>
          <w:noProof/>
          <w:lang w:eastAsia="ar-SA"/>
        </w:rPr>
        <w:t>ZOPSPU-A</w:t>
      </w:r>
      <w:r w:rsidRPr="004B6D27">
        <w:rPr>
          <w:rFonts w:ascii="Aptos" w:hAnsi="Aptos"/>
          <w:i/>
          <w:noProof/>
          <w:lang w:eastAsia="ar-SA"/>
        </w:rPr>
        <w:t xml:space="preserve">) naročnik, kot posredni proračunski uporabnik, prejema račune le v elektronski obliki (e-račun). </w:t>
      </w:r>
    </w:p>
    <w:p w14:paraId="7809176F" w14:textId="77777777" w:rsidR="008D24BF" w:rsidRPr="004B6D27" w:rsidRDefault="008D24BF" w:rsidP="00066859">
      <w:pPr>
        <w:pStyle w:val="BodyText3"/>
        <w:jc w:val="center"/>
        <w:rPr>
          <w:rFonts w:ascii="Aptos" w:hAnsi="Aptos" w:cs="Arial"/>
          <w:b/>
          <w:noProof/>
          <w:sz w:val="20"/>
          <w:lang w:val="sl-SI"/>
        </w:rPr>
      </w:pPr>
    </w:p>
    <w:p w14:paraId="4EDC56C0" w14:textId="0ADF2B05" w:rsidR="002D0CDB" w:rsidRPr="004B6D27" w:rsidRDefault="00E629F8" w:rsidP="00066859">
      <w:pPr>
        <w:spacing w:line="240" w:lineRule="atLeast"/>
        <w:jc w:val="center"/>
        <w:rPr>
          <w:rFonts w:ascii="Aptos" w:hAnsi="Aptos" w:cs="Arial"/>
          <w:b/>
        </w:rPr>
      </w:pPr>
      <w:r w:rsidRPr="004B6D27">
        <w:rPr>
          <w:rFonts w:ascii="Aptos" w:hAnsi="Aptos" w:cs="Arial"/>
          <w:b/>
        </w:rPr>
        <w:t>VIŠJA SILA</w:t>
      </w:r>
    </w:p>
    <w:p w14:paraId="4B8E0A20" w14:textId="2C25CAD8" w:rsidR="00E629F8" w:rsidRPr="004B6D27" w:rsidRDefault="00E629F8" w:rsidP="00E629F8">
      <w:pPr>
        <w:spacing w:line="240" w:lineRule="atLeast"/>
        <w:jc w:val="center"/>
        <w:rPr>
          <w:rFonts w:ascii="Aptos" w:hAnsi="Aptos" w:cs="Arial"/>
          <w:b/>
          <w:bCs/>
        </w:rPr>
      </w:pPr>
      <w:r w:rsidRPr="004B6D27">
        <w:rPr>
          <w:rFonts w:ascii="Aptos" w:hAnsi="Aptos" w:cs="Arial"/>
          <w:b/>
          <w:bCs/>
        </w:rPr>
        <w:t>1</w:t>
      </w:r>
      <w:r w:rsidR="000A3EBB" w:rsidRPr="004B6D27">
        <w:rPr>
          <w:rFonts w:ascii="Aptos" w:hAnsi="Aptos" w:cs="Arial"/>
          <w:b/>
          <w:bCs/>
        </w:rPr>
        <w:t>2</w:t>
      </w:r>
      <w:r w:rsidRPr="004B6D27">
        <w:rPr>
          <w:rFonts w:ascii="Aptos" w:hAnsi="Aptos" w:cs="Arial"/>
          <w:b/>
          <w:bCs/>
        </w:rPr>
        <w:t>. člen</w:t>
      </w:r>
    </w:p>
    <w:p w14:paraId="23274931" w14:textId="77777777" w:rsidR="00E629F8" w:rsidRPr="004B6D27" w:rsidRDefault="00E629F8" w:rsidP="00E629F8">
      <w:pPr>
        <w:spacing w:line="240" w:lineRule="atLeast"/>
        <w:rPr>
          <w:rFonts w:ascii="Aptos" w:hAnsi="Aptos" w:cs="Arial"/>
          <w:szCs w:val="20"/>
        </w:rPr>
      </w:pPr>
    </w:p>
    <w:p w14:paraId="01B869F9" w14:textId="5CB690FF" w:rsidR="00713E43" w:rsidRPr="004B6D27" w:rsidRDefault="00713E43" w:rsidP="00713E43">
      <w:pPr>
        <w:spacing w:line="260" w:lineRule="atLeast"/>
        <w:rPr>
          <w:rFonts w:ascii="Aptos" w:hAnsi="Aptos" w:cs="Arial"/>
          <w:bCs/>
        </w:rPr>
      </w:pPr>
      <w:bookmarkStart w:id="236" w:name="_Hlk179886691"/>
      <w:r w:rsidRPr="004B6D27">
        <w:rPr>
          <w:rFonts w:ascii="Aptos" w:hAnsi="Aptos" w:cs="Arial"/>
          <w:bCs/>
        </w:rPr>
        <w:t xml:space="preserve">(1) V primeru višje sile kot so </w:t>
      </w:r>
      <w:r w:rsidR="003175C3" w:rsidRPr="004B6D27">
        <w:rPr>
          <w:rFonts w:ascii="Aptos" w:hAnsi="Aptos" w:cs="Arial"/>
          <w:bCs/>
        </w:rPr>
        <w:t xml:space="preserve">na primer </w:t>
      </w:r>
      <w:r w:rsidRPr="004B6D27">
        <w:rPr>
          <w:rFonts w:ascii="Aptos" w:hAnsi="Aptos" w:cs="Arial"/>
          <w:bCs/>
        </w:rPr>
        <w:t xml:space="preserve">požar, poplava, potres, vojna, stavke in podobno, se lahko naročnik in ponudnik sporazumeta za podaljšanje roka izpolnitve po tej pogodbi, za dobo trajanja višje sile. Če zaradi </w:t>
      </w:r>
      <w:r w:rsidRPr="004B6D27">
        <w:rPr>
          <w:rFonts w:ascii="Aptos" w:hAnsi="Aptos" w:cs="Arial"/>
          <w:bCs/>
        </w:rPr>
        <w:lastRenderedPageBreak/>
        <w:t xml:space="preserve">daljših rokov trajanja višje sile ne bi bilo mogoče izpolniti pogodbenih obveznosti, lahko pogodbeni stranki pogodbo prekineta. </w:t>
      </w:r>
    </w:p>
    <w:bookmarkEnd w:id="236"/>
    <w:p w14:paraId="7C8B07CA" w14:textId="77777777" w:rsidR="00E629F8" w:rsidRPr="004B6D27" w:rsidRDefault="00E629F8" w:rsidP="00E6617A">
      <w:pPr>
        <w:spacing w:line="260" w:lineRule="atLeast"/>
        <w:rPr>
          <w:rFonts w:ascii="Aptos" w:hAnsi="Aptos" w:cs="Arial"/>
          <w:bCs/>
        </w:rPr>
      </w:pPr>
    </w:p>
    <w:p w14:paraId="7CB6CD96" w14:textId="77777777" w:rsidR="00E629F8" w:rsidRDefault="00E629F8" w:rsidP="00E6617A">
      <w:pPr>
        <w:spacing w:line="260" w:lineRule="atLeast"/>
        <w:rPr>
          <w:rFonts w:ascii="Aptos" w:hAnsi="Aptos" w:cs="Arial"/>
        </w:rPr>
      </w:pPr>
      <w:r w:rsidRPr="004B6D27">
        <w:rPr>
          <w:rFonts w:ascii="Aptos" w:hAnsi="Aptos" w:cs="Arial"/>
          <w:bCs/>
        </w:rPr>
        <w:t xml:space="preserve">(2) Prekinitev ali podaljšanje pogodbe mora biti v pisni obliki. </w:t>
      </w:r>
      <w:r w:rsidRPr="004B6D27">
        <w:rPr>
          <w:rFonts w:ascii="Aptos" w:hAnsi="Aptos" w:cs="Arial"/>
        </w:rPr>
        <w:t xml:space="preserve">V primeru daljšega trajanja višje sile pogodbeni stranki lahko pogodbo razdreta, vsaka stranka nosi svoje, do razdrtja pogodbe nastale stroške. </w:t>
      </w:r>
    </w:p>
    <w:p w14:paraId="7530A48B" w14:textId="77777777" w:rsidR="00184D00" w:rsidRPr="004B6D27" w:rsidRDefault="00184D00" w:rsidP="00E6617A">
      <w:pPr>
        <w:spacing w:line="260" w:lineRule="atLeast"/>
        <w:rPr>
          <w:rFonts w:ascii="Aptos" w:hAnsi="Aptos" w:cs="Arial"/>
        </w:rPr>
      </w:pPr>
    </w:p>
    <w:p w14:paraId="2E0DAAD6" w14:textId="2E820F26" w:rsidR="002D0CDB" w:rsidRPr="004B6D27" w:rsidRDefault="00E629F8" w:rsidP="00066859">
      <w:pPr>
        <w:spacing w:line="240" w:lineRule="atLeast"/>
        <w:jc w:val="center"/>
        <w:rPr>
          <w:rFonts w:ascii="Aptos" w:hAnsi="Aptos" w:cs="Arial"/>
          <w:b/>
        </w:rPr>
      </w:pPr>
      <w:r w:rsidRPr="00FF2D1B">
        <w:rPr>
          <w:rFonts w:ascii="Aptos" w:hAnsi="Aptos" w:cs="Arial"/>
          <w:b/>
        </w:rPr>
        <w:t>VELJAVNOST POGODBE</w:t>
      </w:r>
    </w:p>
    <w:p w14:paraId="76B3402D" w14:textId="7589E70B" w:rsidR="00E629F8" w:rsidRPr="004B6D27" w:rsidRDefault="00E629F8" w:rsidP="00E629F8">
      <w:pPr>
        <w:spacing w:line="240" w:lineRule="atLeast"/>
        <w:jc w:val="center"/>
        <w:rPr>
          <w:rFonts w:ascii="Aptos" w:hAnsi="Aptos" w:cs="Arial"/>
          <w:b/>
        </w:rPr>
      </w:pPr>
      <w:r w:rsidRPr="004B6D27">
        <w:rPr>
          <w:rFonts w:ascii="Aptos" w:hAnsi="Aptos" w:cs="Arial"/>
          <w:b/>
        </w:rPr>
        <w:t>1</w:t>
      </w:r>
      <w:r w:rsidR="000A3EBB" w:rsidRPr="004B6D27">
        <w:rPr>
          <w:rFonts w:ascii="Aptos" w:hAnsi="Aptos" w:cs="Arial"/>
          <w:b/>
        </w:rPr>
        <w:t>3</w:t>
      </w:r>
      <w:r w:rsidRPr="004B6D27">
        <w:rPr>
          <w:rFonts w:ascii="Aptos" w:hAnsi="Aptos" w:cs="Arial"/>
          <w:b/>
        </w:rPr>
        <w:t>. člen</w:t>
      </w:r>
    </w:p>
    <w:p w14:paraId="55B2067E" w14:textId="77777777" w:rsidR="00E629F8" w:rsidRPr="004B6D27" w:rsidRDefault="00E629F8" w:rsidP="00E629F8">
      <w:pPr>
        <w:spacing w:line="240" w:lineRule="atLeast"/>
        <w:rPr>
          <w:rFonts w:ascii="Aptos" w:hAnsi="Aptos" w:cs="Arial"/>
        </w:rPr>
      </w:pPr>
    </w:p>
    <w:p w14:paraId="29AFEB43" w14:textId="77777777" w:rsidR="00E629F8" w:rsidRPr="004B6D27" w:rsidRDefault="00E629F8" w:rsidP="000A3EBB">
      <w:pPr>
        <w:spacing w:line="280" w:lineRule="exact"/>
        <w:rPr>
          <w:rFonts w:ascii="Aptos" w:hAnsi="Aptos" w:cs="Arial"/>
          <w:szCs w:val="20"/>
        </w:rPr>
      </w:pPr>
      <w:r w:rsidRPr="004B6D27">
        <w:rPr>
          <w:rFonts w:ascii="Aptos" w:hAnsi="Aptos" w:cs="Arial"/>
          <w:szCs w:val="20"/>
        </w:rPr>
        <w:t xml:space="preserve">(1) Pogodba je sklenjena z </w:t>
      </w:r>
      <w:proofErr w:type="spellStart"/>
      <w:r w:rsidRPr="004B6D27">
        <w:rPr>
          <w:rFonts w:ascii="Aptos" w:hAnsi="Aptos" w:cs="Arial"/>
          <w:szCs w:val="20"/>
        </w:rPr>
        <w:t>odložnim</w:t>
      </w:r>
      <w:proofErr w:type="spellEnd"/>
      <w:r w:rsidRPr="004B6D27">
        <w:rPr>
          <w:rFonts w:ascii="Aptos" w:hAnsi="Aptos" w:cs="Arial"/>
          <w:szCs w:val="20"/>
        </w:rPr>
        <w:t xml:space="preserve"> pogojem in stopi v veljavo, ko so izpolnjeni vsi naslednji pogoji:</w:t>
      </w:r>
    </w:p>
    <w:p w14:paraId="5CE13ADC" w14:textId="77777777" w:rsidR="00E629F8" w:rsidRPr="004B6D27" w:rsidRDefault="00E629F8" w:rsidP="004D68AC">
      <w:pPr>
        <w:pStyle w:val="ListParagraph"/>
        <w:numPr>
          <w:ilvl w:val="0"/>
          <w:numId w:val="7"/>
        </w:numPr>
        <w:spacing w:line="280" w:lineRule="exact"/>
        <w:rPr>
          <w:rFonts w:ascii="Aptos" w:hAnsi="Aptos" w:cs="Arial"/>
          <w:szCs w:val="20"/>
        </w:rPr>
      </w:pPr>
      <w:r w:rsidRPr="004B6D27">
        <w:rPr>
          <w:rFonts w:ascii="Aptos" w:hAnsi="Aptos" w:cs="Arial"/>
          <w:szCs w:val="20"/>
        </w:rPr>
        <w:t>z dnem obojestranskega podpisa s strani pooblaščenih podpisnikov naročnika in ponudnika ter veljavnim žigom obeh pogodbenih strank;</w:t>
      </w:r>
    </w:p>
    <w:p w14:paraId="479BFBBD" w14:textId="1ADA2F62" w:rsidR="00E629F8" w:rsidRPr="004B6D27" w:rsidRDefault="00E629F8" w:rsidP="004D68AC">
      <w:pPr>
        <w:pStyle w:val="ListParagraph"/>
        <w:numPr>
          <w:ilvl w:val="0"/>
          <w:numId w:val="7"/>
        </w:numPr>
        <w:spacing w:line="280" w:lineRule="exact"/>
        <w:rPr>
          <w:rFonts w:ascii="Aptos" w:hAnsi="Aptos" w:cs="Arial"/>
          <w:szCs w:val="20"/>
        </w:rPr>
      </w:pPr>
      <w:r w:rsidRPr="004B6D27">
        <w:rPr>
          <w:rFonts w:ascii="Aptos" w:hAnsi="Aptos" w:cs="Arial"/>
          <w:szCs w:val="20"/>
        </w:rPr>
        <w:t xml:space="preserve">s predložitvijo garancije za dobro izvedbo pogodbenih obveznosti, </w:t>
      </w:r>
      <w:r w:rsidRPr="004B6D27">
        <w:rPr>
          <w:rFonts w:ascii="Aptos" w:hAnsi="Aptos" w:cs="Arial"/>
          <w:bCs/>
          <w:szCs w:val="20"/>
        </w:rPr>
        <w:t>v višini 10 % pogodbene vrednosti;</w:t>
      </w:r>
      <w:r w:rsidRPr="004B6D27">
        <w:rPr>
          <w:rFonts w:ascii="Aptos" w:hAnsi="Aptos" w:cs="Arial"/>
          <w:szCs w:val="20"/>
        </w:rPr>
        <w:t xml:space="preserve"> brezpogojne, nepreklicne in plačljive na prvi poziv naročnika, izstavljene in potrjene s strani ponudnikove banke ali zavarovalnice, </w:t>
      </w:r>
      <w:r w:rsidRPr="004B6D27">
        <w:rPr>
          <w:rFonts w:ascii="Aptos" w:hAnsi="Aptos"/>
        </w:rPr>
        <w:t xml:space="preserve">veljavne </w:t>
      </w:r>
      <w:r w:rsidR="00FF2D1B">
        <w:rPr>
          <w:rFonts w:ascii="Aptos" w:hAnsi="Aptos"/>
        </w:rPr>
        <w:t>do 31.12.2026</w:t>
      </w:r>
      <w:r w:rsidR="001D7A86" w:rsidRPr="004B6D27">
        <w:rPr>
          <w:rFonts w:ascii="Aptos" w:hAnsi="Aptos"/>
        </w:rPr>
        <w:t xml:space="preserve">. </w:t>
      </w:r>
    </w:p>
    <w:p w14:paraId="46155821" w14:textId="77777777" w:rsidR="00E629F8" w:rsidRPr="004B6D27" w:rsidRDefault="00E629F8" w:rsidP="000A3EBB">
      <w:pPr>
        <w:spacing w:line="280" w:lineRule="exact"/>
        <w:rPr>
          <w:rFonts w:ascii="Aptos" w:hAnsi="Aptos" w:cs="Arial"/>
          <w:szCs w:val="20"/>
        </w:rPr>
      </w:pPr>
    </w:p>
    <w:p w14:paraId="3BE2B4FE" w14:textId="11E8817C" w:rsidR="00E629F8" w:rsidRDefault="00E629F8" w:rsidP="000A3EBB">
      <w:pPr>
        <w:spacing w:line="280" w:lineRule="exact"/>
        <w:rPr>
          <w:rFonts w:ascii="Aptos" w:hAnsi="Aptos" w:cs="Arial"/>
          <w:szCs w:val="20"/>
        </w:rPr>
      </w:pPr>
      <w:r w:rsidRPr="004B6D27">
        <w:rPr>
          <w:rFonts w:ascii="Aptos" w:hAnsi="Aptos" w:cs="Arial"/>
          <w:szCs w:val="20"/>
        </w:rPr>
        <w:t>(2) Ponudnik je dolžan predložiti zahtevane dokumente v prejšnjem odstavku tega členu v roku 10 dni po podpisu pogodbe</w:t>
      </w:r>
      <w:r w:rsidR="00A65D5E" w:rsidRPr="004B6D27">
        <w:rPr>
          <w:rFonts w:ascii="Aptos" w:hAnsi="Aptos" w:cs="Arial"/>
          <w:szCs w:val="20"/>
        </w:rPr>
        <w:t xml:space="preserve"> s strani naročnika</w:t>
      </w:r>
      <w:r w:rsidRPr="004B6D27">
        <w:rPr>
          <w:rFonts w:ascii="Aptos" w:hAnsi="Aptos" w:cs="Arial"/>
          <w:szCs w:val="20"/>
        </w:rPr>
        <w:t>.</w:t>
      </w:r>
    </w:p>
    <w:p w14:paraId="509ABFBB" w14:textId="77777777" w:rsidR="00FF2D1B" w:rsidRDefault="00FF2D1B" w:rsidP="000A3EBB">
      <w:pPr>
        <w:spacing w:line="280" w:lineRule="exact"/>
        <w:rPr>
          <w:rFonts w:ascii="Aptos" w:hAnsi="Aptos" w:cs="Arial"/>
          <w:szCs w:val="20"/>
        </w:rPr>
      </w:pPr>
    </w:p>
    <w:p w14:paraId="0D63BB83" w14:textId="77777777" w:rsidR="00FF2D1B" w:rsidRPr="00FF2D1B" w:rsidRDefault="00FF2D1B" w:rsidP="00FF2D1B">
      <w:pPr>
        <w:spacing w:line="280" w:lineRule="exact"/>
        <w:rPr>
          <w:rFonts w:ascii="Aptos" w:hAnsi="Aptos" w:cs="Arial"/>
          <w:szCs w:val="20"/>
        </w:rPr>
      </w:pPr>
      <w:r w:rsidRPr="00FF2D1B">
        <w:rPr>
          <w:rFonts w:ascii="Aptos" w:hAnsi="Aptos" w:cs="Arial"/>
          <w:szCs w:val="20"/>
        </w:rPr>
        <w:t>(3) Pogodba je sklenjena za določen čas, in sicer za obdobje treh (3) let.</w:t>
      </w:r>
    </w:p>
    <w:p w14:paraId="461D4531" w14:textId="77777777" w:rsidR="00FF2D1B" w:rsidRPr="00FF2D1B" w:rsidRDefault="00FF2D1B" w:rsidP="00FF2D1B">
      <w:pPr>
        <w:spacing w:line="280" w:lineRule="exact"/>
        <w:rPr>
          <w:rFonts w:ascii="Aptos" w:hAnsi="Aptos" w:cs="Arial"/>
          <w:szCs w:val="20"/>
        </w:rPr>
      </w:pPr>
    </w:p>
    <w:p w14:paraId="6BF42FE8" w14:textId="747E1FCB" w:rsidR="00FF2D1B" w:rsidRPr="00FF2D1B" w:rsidRDefault="00FF2D1B" w:rsidP="00FF2D1B">
      <w:pPr>
        <w:spacing w:line="280" w:lineRule="exact"/>
        <w:rPr>
          <w:rFonts w:ascii="Aptos" w:hAnsi="Aptos" w:cs="Arial"/>
          <w:szCs w:val="20"/>
        </w:rPr>
      </w:pPr>
      <w:r w:rsidRPr="00FF2D1B">
        <w:rPr>
          <w:rFonts w:ascii="Aptos" w:hAnsi="Aptos" w:cs="Arial"/>
          <w:szCs w:val="20"/>
        </w:rPr>
        <w:t>(4) Novo garancijo za dobro izvedbo pogodbenih obveznosti (ali podaljšanje že obstoječe garancije) v višini 10 % letne pogodbene vrednosti z DDV, brezpogojno, nepreklicno in plačljivo na prvi poziv naročnika</w:t>
      </w:r>
      <w:r w:rsidR="008D4A5F">
        <w:rPr>
          <w:rFonts w:ascii="Aptos" w:hAnsi="Aptos" w:cs="Arial"/>
          <w:szCs w:val="20"/>
        </w:rPr>
        <w:t xml:space="preserve"> </w:t>
      </w:r>
      <w:r w:rsidRPr="00FF2D1B">
        <w:rPr>
          <w:rFonts w:ascii="Aptos" w:hAnsi="Aptos" w:cs="Arial"/>
          <w:szCs w:val="20"/>
        </w:rPr>
        <w:t xml:space="preserve">mora ponudnik predložiti za drugo pogodbeno leto, in sicer 30 dni pred potekom predhodne garancije in z veljavnostjo do </w:t>
      </w:r>
      <w:r>
        <w:rPr>
          <w:rFonts w:ascii="Aptos" w:hAnsi="Aptos" w:cs="Arial"/>
          <w:szCs w:val="20"/>
        </w:rPr>
        <w:t>3</w:t>
      </w:r>
      <w:r w:rsidRPr="00FF2D1B">
        <w:rPr>
          <w:rFonts w:ascii="Aptos" w:hAnsi="Aptos" w:cs="Arial"/>
          <w:szCs w:val="20"/>
        </w:rPr>
        <w:t xml:space="preserve">1. </w:t>
      </w:r>
      <w:r>
        <w:rPr>
          <w:rFonts w:ascii="Aptos" w:hAnsi="Aptos" w:cs="Arial"/>
          <w:szCs w:val="20"/>
        </w:rPr>
        <w:t>12</w:t>
      </w:r>
      <w:r w:rsidRPr="00FF2D1B">
        <w:rPr>
          <w:rFonts w:ascii="Aptos" w:hAnsi="Aptos" w:cs="Arial"/>
          <w:szCs w:val="20"/>
        </w:rPr>
        <w:t>. 2027.</w:t>
      </w:r>
    </w:p>
    <w:p w14:paraId="11DEBF96" w14:textId="77777777" w:rsidR="00FF2D1B" w:rsidRPr="00FF2D1B" w:rsidRDefault="00FF2D1B" w:rsidP="00FF2D1B">
      <w:pPr>
        <w:spacing w:line="280" w:lineRule="exact"/>
        <w:rPr>
          <w:rFonts w:ascii="Aptos" w:hAnsi="Aptos" w:cs="Arial"/>
          <w:szCs w:val="20"/>
        </w:rPr>
      </w:pPr>
    </w:p>
    <w:p w14:paraId="1378396A" w14:textId="6AF048B2" w:rsidR="00FF2D1B" w:rsidRPr="004B6D27" w:rsidRDefault="00FF2D1B" w:rsidP="00FF2D1B">
      <w:pPr>
        <w:spacing w:line="280" w:lineRule="exact"/>
        <w:rPr>
          <w:rFonts w:ascii="Aptos" w:hAnsi="Aptos" w:cs="Arial"/>
          <w:szCs w:val="20"/>
        </w:rPr>
      </w:pPr>
      <w:r w:rsidRPr="00FF2D1B">
        <w:rPr>
          <w:rFonts w:ascii="Aptos" w:hAnsi="Aptos" w:cs="Arial"/>
          <w:szCs w:val="20"/>
        </w:rPr>
        <w:t>(5) Novo garancijo za dobro izvedbo pogodbenih obveznosti (ali podaljšanje že obstoječe garancije) v višini 10 % letne pogodbene vrednosti z DDV, brezpogojno, nepreklicno in plačljivo na prvi poziv naročnika</w:t>
      </w:r>
      <w:r w:rsidR="008D4A5F">
        <w:rPr>
          <w:rFonts w:ascii="Aptos" w:hAnsi="Aptos" w:cs="Arial"/>
          <w:szCs w:val="20"/>
        </w:rPr>
        <w:t xml:space="preserve"> </w:t>
      </w:r>
      <w:r w:rsidRPr="00FF2D1B">
        <w:rPr>
          <w:rFonts w:ascii="Aptos" w:hAnsi="Aptos" w:cs="Arial"/>
          <w:szCs w:val="20"/>
        </w:rPr>
        <w:t>mora ponudnik predložiti za tretje pogodbeno leto, in sicer 30 dni pred potekom predhodne garancije</w:t>
      </w:r>
      <w:r w:rsidR="00184D00">
        <w:rPr>
          <w:rFonts w:ascii="Aptos" w:hAnsi="Aptos" w:cs="Arial"/>
          <w:szCs w:val="20"/>
        </w:rPr>
        <w:t xml:space="preserve"> </w:t>
      </w:r>
      <w:r w:rsidRPr="00FF2D1B">
        <w:rPr>
          <w:rFonts w:ascii="Aptos" w:hAnsi="Aptos" w:cs="Arial"/>
          <w:szCs w:val="20"/>
        </w:rPr>
        <w:t xml:space="preserve">in </w:t>
      </w:r>
      <w:r>
        <w:rPr>
          <w:rFonts w:ascii="Aptos" w:hAnsi="Aptos" w:cs="Arial"/>
          <w:szCs w:val="20"/>
        </w:rPr>
        <w:t>z veljavnostjo do 1.10.2028</w:t>
      </w:r>
      <w:r w:rsidRPr="00FF2D1B">
        <w:rPr>
          <w:rFonts w:ascii="Aptos" w:hAnsi="Aptos" w:cs="Arial"/>
          <w:szCs w:val="20"/>
        </w:rPr>
        <w:t>.</w:t>
      </w:r>
    </w:p>
    <w:p w14:paraId="6278B648" w14:textId="77777777" w:rsidR="00CC37E3" w:rsidRPr="004B6D27" w:rsidRDefault="00CC37E3" w:rsidP="00E629F8">
      <w:pPr>
        <w:rPr>
          <w:rFonts w:ascii="Aptos" w:eastAsia="Calibri" w:hAnsi="Aptos" w:cs="Arial"/>
          <w:bCs/>
          <w:szCs w:val="20"/>
        </w:rPr>
      </w:pPr>
    </w:p>
    <w:p w14:paraId="236F3469" w14:textId="1557FA66" w:rsidR="00E629F8" w:rsidRPr="004B6D27" w:rsidRDefault="00E629F8" w:rsidP="00E629F8">
      <w:pPr>
        <w:spacing w:line="240" w:lineRule="atLeast"/>
        <w:jc w:val="center"/>
        <w:rPr>
          <w:rFonts w:ascii="Aptos" w:hAnsi="Aptos" w:cs="Arial"/>
          <w:b/>
          <w:bCs/>
        </w:rPr>
      </w:pPr>
      <w:r w:rsidRPr="004B6D27">
        <w:rPr>
          <w:rFonts w:ascii="Aptos" w:hAnsi="Aptos" w:cs="Arial"/>
          <w:b/>
          <w:bCs/>
        </w:rPr>
        <w:t>1</w:t>
      </w:r>
      <w:r w:rsidR="000A3EBB" w:rsidRPr="004B6D27">
        <w:rPr>
          <w:rFonts w:ascii="Aptos" w:hAnsi="Aptos" w:cs="Arial"/>
          <w:b/>
          <w:bCs/>
        </w:rPr>
        <w:t>4</w:t>
      </w:r>
      <w:r w:rsidRPr="004B6D27">
        <w:rPr>
          <w:rFonts w:ascii="Aptos" w:hAnsi="Aptos" w:cs="Arial"/>
          <w:b/>
          <w:bCs/>
        </w:rPr>
        <w:t>. člen</w:t>
      </w:r>
    </w:p>
    <w:p w14:paraId="7C3A5783" w14:textId="77777777" w:rsidR="00E629F8" w:rsidRPr="004B6D27" w:rsidRDefault="00E629F8" w:rsidP="00E629F8">
      <w:pPr>
        <w:spacing w:line="240" w:lineRule="atLeast"/>
        <w:rPr>
          <w:rFonts w:ascii="Aptos" w:hAnsi="Aptos" w:cs="Arial"/>
          <w:b/>
          <w:bCs/>
        </w:rPr>
      </w:pPr>
    </w:p>
    <w:p w14:paraId="653C45B5" w14:textId="77777777" w:rsidR="00E629F8" w:rsidRPr="004B6D27" w:rsidRDefault="00E629F8" w:rsidP="00712538">
      <w:pPr>
        <w:spacing w:line="280" w:lineRule="atLeast"/>
        <w:rPr>
          <w:rFonts w:ascii="Aptos" w:hAnsi="Aptos" w:cs="Arial"/>
          <w:szCs w:val="20"/>
        </w:rPr>
      </w:pPr>
      <w:r w:rsidRPr="004B6D27">
        <w:rPr>
          <w:rFonts w:ascii="Aptos" w:hAnsi="Aptos" w:cs="Arial"/>
          <w:szCs w:val="20"/>
        </w:rPr>
        <w:t xml:space="preserve">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 </w:t>
      </w:r>
    </w:p>
    <w:p w14:paraId="56CE2BAA" w14:textId="77777777" w:rsidR="00066859" w:rsidRPr="004B6D27" w:rsidRDefault="00066859" w:rsidP="00066859">
      <w:pPr>
        <w:pStyle w:val="BESEDILO"/>
        <w:keepLines w:val="0"/>
        <w:widowControl/>
        <w:tabs>
          <w:tab w:val="clear" w:pos="2155"/>
        </w:tabs>
        <w:rPr>
          <w:rFonts w:ascii="Aptos" w:hAnsi="Aptos"/>
          <w:b/>
          <w:bCs/>
          <w:kern w:val="0"/>
          <w:szCs w:val="24"/>
        </w:rPr>
      </w:pPr>
    </w:p>
    <w:p w14:paraId="3A53C1A6" w14:textId="4E8BDE59" w:rsidR="002D0CDB" w:rsidRPr="004B6D27" w:rsidRDefault="00E629F8" w:rsidP="00066859">
      <w:pPr>
        <w:pStyle w:val="BESEDILO"/>
        <w:keepLines w:val="0"/>
        <w:widowControl/>
        <w:tabs>
          <w:tab w:val="clear" w:pos="2155"/>
        </w:tabs>
        <w:jc w:val="center"/>
        <w:rPr>
          <w:rFonts w:ascii="Aptos" w:hAnsi="Aptos"/>
          <w:b/>
          <w:bCs/>
          <w:kern w:val="0"/>
          <w:szCs w:val="24"/>
        </w:rPr>
      </w:pPr>
      <w:r w:rsidRPr="004B6D27">
        <w:rPr>
          <w:rFonts w:ascii="Aptos" w:hAnsi="Aptos"/>
          <w:b/>
          <w:bCs/>
          <w:kern w:val="0"/>
          <w:szCs w:val="24"/>
        </w:rPr>
        <w:t>PROTIKORUPCIJSKA KLAVZULA</w:t>
      </w:r>
    </w:p>
    <w:p w14:paraId="64301F79" w14:textId="592D93FF" w:rsidR="00E629F8" w:rsidRPr="004B6D27" w:rsidRDefault="008A72BF" w:rsidP="00E629F8">
      <w:pPr>
        <w:pStyle w:val="BESEDILO"/>
        <w:keepLines w:val="0"/>
        <w:widowControl/>
        <w:tabs>
          <w:tab w:val="clear" w:pos="2155"/>
        </w:tabs>
        <w:jc w:val="center"/>
        <w:rPr>
          <w:rFonts w:ascii="Aptos" w:hAnsi="Aptos"/>
          <w:b/>
          <w:bCs/>
          <w:kern w:val="0"/>
          <w:szCs w:val="24"/>
        </w:rPr>
      </w:pPr>
      <w:r w:rsidRPr="004B6D27">
        <w:rPr>
          <w:rFonts w:ascii="Aptos" w:hAnsi="Aptos"/>
          <w:b/>
          <w:bCs/>
          <w:kern w:val="0"/>
          <w:szCs w:val="24"/>
        </w:rPr>
        <w:t>1</w:t>
      </w:r>
      <w:r w:rsidR="000A3EBB" w:rsidRPr="004B6D27">
        <w:rPr>
          <w:rFonts w:ascii="Aptos" w:hAnsi="Aptos"/>
          <w:b/>
          <w:bCs/>
          <w:kern w:val="0"/>
          <w:szCs w:val="24"/>
        </w:rPr>
        <w:t>5</w:t>
      </w:r>
      <w:r w:rsidR="00E629F8" w:rsidRPr="004B6D27">
        <w:rPr>
          <w:rFonts w:ascii="Aptos" w:hAnsi="Aptos"/>
          <w:b/>
          <w:bCs/>
          <w:kern w:val="0"/>
          <w:szCs w:val="24"/>
        </w:rPr>
        <w:t>. člen</w:t>
      </w:r>
    </w:p>
    <w:p w14:paraId="25345ABF" w14:textId="77777777" w:rsidR="00E629F8" w:rsidRPr="004B6D27" w:rsidRDefault="00E629F8" w:rsidP="00E629F8">
      <w:pPr>
        <w:pStyle w:val="BESEDILO"/>
        <w:keepLines w:val="0"/>
        <w:widowControl/>
        <w:tabs>
          <w:tab w:val="clear" w:pos="2155"/>
        </w:tabs>
        <w:jc w:val="center"/>
        <w:rPr>
          <w:rFonts w:ascii="Aptos" w:hAnsi="Aptos"/>
          <w:b/>
          <w:bCs/>
          <w:kern w:val="0"/>
          <w:szCs w:val="24"/>
        </w:rPr>
      </w:pPr>
    </w:p>
    <w:p w14:paraId="648A198A" w14:textId="77777777" w:rsidR="00E629F8" w:rsidRPr="004B6D27" w:rsidRDefault="00E629F8" w:rsidP="00712538">
      <w:pPr>
        <w:suppressAutoHyphens/>
        <w:autoSpaceDE w:val="0"/>
        <w:spacing w:line="280" w:lineRule="exact"/>
        <w:rPr>
          <w:rFonts w:ascii="Aptos" w:eastAsia="Calibri" w:hAnsi="Aptos" w:cs="Arial"/>
          <w:bCs/>
          <w:iCs/>
          <w:szCs w:val="20"/>
          <w:lang w:eastAsia="ar-SA"/>
        </w:rPr>
      </w:pPr>
      <w:r w:rsidRPr="004B6D27">
        <w:rPr>
          <w:rFonts w:ascii="Aptos" w:eastAsia="Calibri" w:hAnsi="Aptos" w:cs="Arial"/>
          <w:bCs/>
          <w:iCs/>
          <w:szCs w:val="20"/>
          <w:lang w:eastAsia="ar-SA"/>
        </w:rPr>
        <w:t>Če kdo od pogodbenih partnerjev posredno ali neposredno obljubi, ponudi ali da kakšno nedovoljeno korist, z namenom vplivati na:</w:t>
      </w:r>
    </w:p>
    <w:p w14:paraId="2102C044" w14:textId="77777777" w:rsidR="00E629F8" w:rsidRPr="004B6D27" w:rsidRDefault="00E629F8" w:rsidP="004D68AC">
      <w:pPr>
        <w:numPr>
          <w:ilvl w:val="0"/>
          <w:numId w:val="13"/>
        </w:numPr>
        <w:autoSpaceDE w:val="0"/>
        <w:autoSpaceDN w:val="0"/>
        <w:spacing w:line="280" w:lineRule="exact"/>
        <w:rPr>
          <w:rFonts w:ascii="Aptos" w:eastAsia="Calibri" w:hAnsi="Aptos" w:cs="Arial"/>
          <w:bCs/>
          <w:iCs/>
          <w:szCs w:val="20"/>
          <w:lang w:eastAsia="ar-SA"/>
        </w:rPr>
      </w:pPr>
      <w:r w:rsidRPr="004B6D27">
        <w:rPr>
          <w:rFonts w:ascii="Aptos" w:eastAsia="Calibri" w:hAnsi="Aptos" w:cs="Arial"/>
          <w:bCs/>
          <w:iCs/>
          <w:szCs w:val="20"/>
          <w:lang w:eastAsia="ar-SA"/>
        </w:rPr>
        <w:t xml:space="preserve">pridobitev posla, </w:t>
      </w:r>
    </w:p>
    <w:p w14:paraId="0196B138" w14:textId="77777777" w:rsidR="00E629F8" w:rsidRPr="004B6D27" w:rsidRDefault="00E629F8" w:rsidP="004D68AC">
      <w:pPr>
        <w:numPr>
          <w:ilvl w:val="0"/>
          <w:numId w:val="13"/>
        </w:numPr>
        <w:autoSpaceDE w:val="0"/>
        <w:autoSpaceDN w:val="0"/>
        <w:spacing w:line="280" w:lineRule="exact"/>
        <w:rPr>
          <w:rFonts w:ascii="Aptos" w:eastAsia="Calibri" w:hAnsi="Aptos" w:cs="Arial"/>
          <w:bCs/>
          <w:iCs/>
          <w:szCs w:val="20"/>
          <w:lang w:eastAsia="ar-SA"/>
        </w:rPr>
      </w:pPr>
      <w:r w:rsidRPr="004B6D27">
        <w:rPr>
          <w:rFonts w:ascii="Aptos" w:eastAsia="Calibri" w:hAnsi="Aptos" w:cs="Arial"/>
          <w:bCs/>
          <w:iCs/>
          <w:szCs w:val="20"/>
          <w:lang w:eastAsia="ar-SA"/>
        </w:rPr>
        <w:t xml:space="preserve">sklenitev posla pod ugodnejšimi pogoji, </w:t>
      </w:r>
    </w:p>
    <w:p w14:paraId="0D1973E2" w14:textId="77777777" w:rsidR="00E629F8" w:rsidRPr="004B6D27" w:rsidRDefault="00E629F8" w:rsidP="004D68AC">
      <w:pPr>
        <w:numPr>
          <w:ilvl w:val="0"/>
          <w:numId w:val="13"/>
        </w:numPr>
        <w:autoSpaceDE w:val="0"/>
        <w:autoSpaceDN w:val="0"/>
        <w:spacing w:line="280" w:lineRule="exact"/>
        <w:rPr>
          <w:rFonts w:ascii="Aptos" w:eastAsia="Calibri" w:hAnsi="Aptos" w:cs="Arial"/>
          <w:bCs/>
          <w:iCs/>
          <w:szCs w:val="20"/>
          <w:lang w:eastAsia="ar-SA"/>
        </w:rPr>
      </w:pPr>
      <w:r w:rsidRPr="004B6D27">
        <w:rPr>
          <w:rFonts w:ascii="Aptos" w:eastAsia="Calibri" w:hAnsi="Aptos" w:cs="Arial"/>
          <w:bCs/>
          <w:iCs/>
          <w:szCs w:val="20"/>
          <w:lang w:eastAsia="ar-SA"/>
        </w:rPr>
        <w:t xml:space="preserve">opustitev dolžnega nadzora nad izvajanjem pogodbenih obveznosti ali </w:t>
      </w:r>
    </w:p>
    <w:p w14:paraId="247F63F8" w14:textId="77777777" w:rsidR="00E629F8" w:rsidRPr="004B6D27" w:rsidRDefault="00E629F8" w:rsidP="004D68AC">
      <w:pPr>
        <w:numPr>
          <w:ilvl w:val="0"/>
          <w:numId w:val="13"/>
        </w:numPr>
        <w:autoSpaceDE w:val="0"/>
        <w:autoSpaceDN w:val="0"/>
        <w:spacing w:line="280" w:lineRule="exact"/>
        <w:rPr>
          <w:rFonts w:ascii="Aptos" w:eastAsia="Calibri" w:hAnsi="Aptos" w:cs="Arial"/>
          <w:bCs/>
          <w:iCs/>
          <w:szCs w:val="20"/>
          <w:lang w:eastAsia="ar-SA"/>
        </w:rPr>
      </w:pPr>
      <w:r w:rsidRPr="004B6D27">
        <w:rPr>
          <w:rFonts w:ascii="Aptos" w:eastAsia="Calibri" w:hAnsi="Aptos"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E2ED37B" w14:textId="66DDE95A" w:rsidR="006B165A" w:rsidRDefault="00E629F8" w:rsidP="00066859">
      <w:pPr>
        <w:suppressAutoHyphens/>
        <w:autoSpaceDE w:val="0"/>
        <w:spacing w:line="280" w:lineRule="exact"/>
        <w:rPr>
          <w:rFonts w:ascii="Aptos" w:eastAsia="Calibri" w:hAnsi="Aptos" w:cs="Arial"/>
          <w:bCs/>
          <w:iCs/>
          <w:szCs w:val="20"/>
          <w:lang w:eastAsia="ar-SA"/>
        </w:rPr>
      </w:pPr>
      <w:r w:rsidRPr="004B6D27">
        <w:rPr>
          <w:rFonts w:ascii="Aptos" w:eastAsia="Calibri" w:hAnsi="Aptos" w:cs="Arial"/>
          <w:bCs/>
          <w:iCs/>
          <w:szCs w:val="20"/>
          <w:lang w:eastAsia="ar-SA"/>
        </w:rPr>
        <w:t> je pogodba nična.</w:t>
      </w:r>
    </w:p>
    <w:p w14:paraId="40F82440" w14:textId="77777777" w:rsidR="00C623BB" w:rsidRPr="004B6D27" w:rsidRDefault="00C623BB" w:rsidP="00066859">
      <w:pPr>
        <w:suppressAutoHyphens/>
        <w:autoSpaceDE w:val="0"/>
        <w:spacing w:line="280" w:lineRule="exact"/>
        <w:rPr>
          <w:rFonts w:ascii="Aptos" w:eastAsia="Calibri" w:hAnsi="Aptos" w:cs="Arial"/>
          <w:bCs/>
          <w:iCs/>
          <w:szCs w:val="20"/>
          <w:lang w:eastAsia="ar-SA"/>
        </w:rPr>
      </w:pPr>
    </w:p>
    <w:p w14:paraId="2DE8230D" w14:textId="2AF8ED0D" w:rsidR="002D0CDB" w:rsidRPr="004B6D27" w:rsidRDefault="00E629F8" w:rsidP="00066859">
      <w:pPr>
        <w:spacing w:line="240" w:lineRule="atLeast"/>
        <w:jc w:val="center"/>
        <w:rPr>
          <w:rFonts w:ascii="Aptos" w:hAnsi="Aptos" w:cs="Arial"/>
          <w:b/>
          <w:bCs/>
        </w:rPr>
      </w:pPr>
      <w:r w:rsidRPr="004B6D27">
        <w:rPr>
          <w:rFonts w:ascii="Aptos" w:hAnsi="Aptos" w:cs="Arial"/>
          <w:b/>
          <w:bCs/>
        </w:rPr>
        <w:lastRenderedPageBreak/>
        <w:t>ODPOVED IN ODSTOP OD POGODBE</w:t>
      </w:r>
    </w:p>
    <w:p w14:paraId="0F3292D4" w14:textId="6B1E752D" w:rsidR="00E629F8" w:rsidRPr="004B6D27" w:rsidRDefault="008A72BF" w:rsidP="00E629F8">
      <w:pPr>
        <w:spacing w:line="240" w:lineRule="atLeast"/>
        <w:jc w:val="center"/>
        <w:rPr>
          <w:rFonts w:ascii="Aptos" w:hAnsi="Aptos" w:cs="Arial"/>
          <w:b/>
          <w:bCs/>
        </w:rPr>
      </w:pPr>
      <w:r w:rsidRPr="004B6D27">
        <w:rPr>
          <w:rFonts w:ascii="Aptos" w:hAnsi="Aptos" w:cs="Arial"/>
          <w:b/>
          <w:bCs/>
        </w:rPr>
        <w:t>1</w:t>
      </w:r>
      <w:r w:rsidR="000A3EBB" w:rsidRPr="004B6D27">
        <w:rPr>
          <w:rFonts w:ascii="Aptos" w:hAnsi="Aptos" w:cs="Arial"/>
          <w:b/>
          <w:bCs/>
        </w:rPr>
        <w:t>6</w:t>
      </w:r>
      <w:r w:rsidR="00E629F8" w:rsidRPr="004B6D27">
        <w:rPr>
          <w:rFonts w:ascii="Aptos" w:hAnsi="Aptos" w:cs="Arial"/>
          <w:b/>
          <w:bCs/>
        </w:rPr>
        <w:t>. člen</w:t>
      </w:r>
    </w:p>
    <w:p w14:paraId="223777A1" w14:textId="77777777" w:rsidR="00E629F8" w:rsidRPr="004B6D27" w:rsidRDefault="00E629F8" w:rsidP="00E629F8">
      <w:pPr>
        <w:rPr>
          <w:rFonts w:ascii="Aptos" w:hAnsi="Aptos" w:cs="Arial"/>
          <w:bCs/>
          <w:szCs w:val="20"/>
        </w:rPr>
      </w:pPr>
    </w:p>
    <w:p w14:paraId="44F52033" w14:textId="77777777" w:rsidR="00E629F8" w:rsidRPr="004B6D27" w:rsidRDefault="00E629F8" w:rsidP="00712538">
      <w:pPr>
        <w:spacing w:line="280" w:lineRule="exact"/>
        <w:rPr>
          <w:rFonts w:ascii="Aptos" w:hAnsi="Aptos" w:cs="Arial"/>
          <w:szCs w:val="20"/>
        </w:rPr>
      </w:pPr>
      <w:r w:rsidRPr="004B6D27">
        <w:rPr>
          <w:rFonts w:ascii="Aptos" w:hAnsi="Aptos" w:cs="Arial"/>
          <w:szCs w:val="20"/>
        </w:rPr>
        <w:t>(1) Pogodbeni stranki izjavljata, da je to pogodbo možno odpovedati pred njeno izpolnitvijo v primeru, da nastopi ena od naslednjih spodaj navedenih okoliščin.</w:t>
      </w:r>
    </w:p>
    <w:p w14:paraId="0AE10DA9" w14:textId="77777777" w:rsidR="00E629F8" w:rsidRPr="004B6D27" w:rsidRDefault="00E629F8" w:rsidP="00712538">
      <w:pPr>
        <w:spacing w:line="280" w:lineRule="exact"/>
        <w:rPr>
          <w:rFonts w:ascii="Aptos" w:hAnsi="Aptos" w:cs="Arial"/>
        </w:rPr>
      </w:pPr>
    </w:p>
    <w:p w14:paraId="76D5CAA8" w14:textId="77777777" w:rsidR="00E629F8" w:rsidRPr="004B6D27" w:rsidRDefault="00E629F8" w:rsidP="00712538">
      <w:pPr>
        <w:spacing w:line="280" w:lineRule="exact"/>
        <w:rPr>
          <w:rFonts w:ascii="Aptos" w:hAnsi="Aptos" w:cs="Arial"/>
        </w:rPr>
      </w:pPr>
      <w:bookmarkStart w:id="237" w:name="_Hlk184106146"/>
      <w:r w:rsidRPr="004B6D27">
        <w:rPr>
          <w:rFonts w:ascii="Aptos" w:hAnsi="Aptos" w:cs="Arial"/>
        </w:rPr>
        <w:t>(2) Naročnik lahko odpove pogodbo pred njeno izpolnitvijo:</w:t>
      </w:r>
    </w:p>
    <w:p w14:paraId="43FBA30C" w14:textId="7A061D26" w:rsidR="00EB0F20" w:rsidRPr="004B6D27" w:rsidRDefault="00E629F8" w:rsidP="004D68AC">
      <w:pPr>
        <w:pStyle w:val="ListParagraph"/>
        <w:numPr>
          <w:ilvl w:val="0"/>
          <w:numId w:val="14"/>
        </w:numPr>
        <w:spacing w:line="280" w:lineRule="exact"/>
        <w:contextualSpacing w:val="0"/>
        <w:rPr>
          <w:rFonts w:ascii="Aptos" w:hAnsi="Aptos"/>
          <w:bCs/>
          <w:szCs w:val="20"/>
        </w:rPr>
      </w:pPr>
      <w:r w:rsidRPr="004B6D27">
        <w:rPr>
          <w:rFonts w:ascii="Aptos" w:hAnsi="Aptos"/>
        </w:rPr>
        <w:t>če ponudnik ne izpol</w:t>
      </w:r>
      <w:r w:rsidR="00304780" w:rsidRPr="004B6D27">
        <w:rPr>
          <w:rFonts w:ascii="Aptos" w:hAnsi="Aptos"/>
        </w:rPr>
        <w:t>ni</w:t>
      </w:r>
      <w:r w:rsidRPr="004B6D27">
        <w:rPr>
          <w:rFonts w:ascii="Aptos" w:hAnsi="Aptos"/>
        </w:rPr>
        <w:t xml:space="preserve"> pogodbenih obveznosti na način, predviden v pogodbi o izvedbi javnega naročila</w:t>
      </w:r>
      <w:r w:rsidR="00304780" w:rsidRPr="004B6D27">
        <w:rPr>
          <w:rFonts w:ascii="Aptos" w:hAnsi="Aptos"/>
        </w:rPr>
        <w:t>,</w:t>
      </w:r>
    </w:p>
    <w:p w14:paraId="7C4C665E" w14:textId="77777777" w:rsidR="00E629F8" w:rsidRPr="004B6D27" w:rsidRDefault="00E629F8" w:rsidP="004D68AC">
      <w:pPr>
        <w:numPr>
          <w:ilvl w:val="0"/>
          <w:numId w:val="14"/>
        </w:numPr>
        <w:spacing w:line="280" w:lineRule="exact"/>
        <w:rPr>
          <w:rFonts w:ascii="Aptos" w:hAnsi="Aptos" w:cs="Arial"/>
        </w:rPr>
      </w:pPr>
      <w:r w:rsidRPr="004B6D27">
        <w:rPr>
          <w:rFonts w:ascii="Aptos" w:hAnsi="Aptos" w:cs="Arial"/>
        </w:rPr>
        <w:t>če je proti ponudniku uveden stečaj ali prisilna poravnava,</w:t>
      </w:r>
    </w:p>
    <w:p w14:paraId="7B998231" w14:textId="77777777" w:rsidR="00291E49" w:rsidRPr="009E2597" w:rsidRDefault="00291E49" w:rsidP="00291E49">
      <w:pPr>
        <w:numPr>
          <w:ilvl w:val="0"/>
          <w:numId w:val="14"/>
        </w:numPr>
        <w:spacing w:line="280" w:lineRule="exact"/>
        <w:rPr>
          <w:rFonts w:ascii="Aptos" w:hAnsi="Aptos" w:cs="Arial"/>
          <w:kern w:val="16"/>
          <w:szCs w:val="20"/>
        </w:rPr>
      </w:pPr>
      <w:r w:rsidRPr="009E2597">
        <w:rPr>
          <w:rFonts w:ascii="Aptos" w:hAnsi="Aptos" w:cs="Arial"/>
          <w:kern w:val="16"/>
          <w:szCs w:val="20"/>
        </w:rPr>
        <w:t>če več kot enkrat pride do zamude od 1 do vključno 2 dni, skladno z 10. členom te pogodbe,</w:t>
      </w:r>
    </w:p>
    <w:p w14:paraId="086F2669" w14:textId="41FC4435" w:rsidR="008A72BF" w:rsidRPr="009E2597" w:rsidRDefault="008A72BF" w:rsidP="004D68AC">
      <w:pPr>
        <w:numPr>
          <w:ilvl w:val="0"/>
          <w:numId w:val="14"/>
        </w:numPr>
        <w:spacing w:line="280" w:lineRule="exact"/>
        <w:rPr>
          <w:rFonts w:ascii="Aptos" w:hAnsi="Aptos" w:cs="Arial"/>
        </w:rPr>
      </w:pPr>
      <w:r w:rsidRPr="009E2597">
        <w:rPr>
          <w:rFonts w:ascii="Aptos" w:hAnsi="Aptos" w:cs="Arial"/>
          <w:kern w:val="16"/>
          <w:szCs w:val="20"/>
        </w:rPr>
        <w:t>če ponudnik zamuja roke, določene v 9. členu pogodbe,</w:t>
      </w:r>
    </w:p>
    <w:p w14:paraId="28DF9DF7" w14:textId="77777777" w:rsidR="00291E49" w:rsidRPr="009E2597" w:rsidRDefault="00291E49" w:rsidP="00291E49">
      <w:pPr>
        <w:numPr>
          <w:ilvl w:val="0"/>
          <w:numId w:val="14"/>
        </w:numPr>
        <w:spacing w:line="280" w:lineRule="exact"/>
        <w:rPr>
          <w:rFonts w:ascii="Aptos" w:hAnsi="Aptos" w:cs="Arial"/>
        </w:rPr>
      </w:pPr>
      <w:r w:rsidRPr="009E2597">
        <w:rPr>
          <w:rFonts w:ascii="Aptos" w:hAnsi="Aptos" w:cs="Arial"/>
        </w:rPr>
        <w:t>če naročnik izvajalca več kot trikrat upravičeno obvesti o napaki, skladno z 9. členom te</w:t>
      </w:r>
    </w:p>
    <w:p w14:paraId="551E5889" w14:textId="25BBD6FD" w:rsidR="00291E49" w:rsidRDefault="00291E49" w:rsidP="00291E49">
      <w:pPr>
        <w:spacing w:line="280" w:lineRule="exact"/>
        <w:ind w:left="1080"/>
        <w:rPr>
          <w:rFonts w:ascii="Aptos" w:hAnsi="Aptos" w:cs="Arial"/>
        </w:rPr>
      </w:pPr>
      <w:r w:rsidRPr="00291E49">
        <w:rPr>
          <w:rFonts w:ascii="Aptos" w:hAnsi="Aptos" w:cs="Arial"/>
        </w:rPr>
        <w:t>pogodbe</w:t>
      </w:r>
    </w:p>
    <w:p w14:paraId="71114D24" w14:textId="79774342" w:rsidR="00291E49" w:rsidRDefault="00291E49" w:rsidP="00291E49">
      <w:pPr>
        <w:numPr>
          <w:ilvl w:val="0"/>
          <w:numId w:val="14"/>
        </w:numPr>
        <w:spacing w:line="280" w:lineRule="exact"/>
        <w:rPr>
          <w:rFonts w:ascii="Aptos" w:hAnsi="Aptos" w:cs="Arial"/>
        </w:rPr>
      </w:pPr>
      <w:r w:rsidRPr="002B32AF">
        <w:rPr>
          <w:rFonts w:ascii="Aptos" w:hAnsi="Aptos" w:cs="Arial"/>
        </w:rPr>
        <w:t>če izvajalec v roku ne predloži garancije za dobro izvedbo pogodbenih obveznosti, skladno z 1</w:t>
      </w:r>
      <w:r w:rsidR="002B32AF" w:rsidRPr="002B32AF">
        <w:rPr>
          <w:rFonts w:ascii="Aptos" w:hAnsi="Aptos" w:cs="Arial"/>
        </w:rPr>
        <w:t>3</w:t>
      </w:r>
      <w:r w:rsidRPr="002B32AF">
        <w:rPr>
          <w:rFonts w:ascii="Aptos" w:hAnsi="Aptos" w:cs="Arial"/>
        </w:rPr>
        <w:t>.</w:t>
      </w:r>
      <w:r w:rsidRPr="00291E49">
        <w:rPr>
          <w:rFonts w:ascii="Aptos" w:hAnsi="Aptos" w:cs="Arial"/>
        </w:rPr>
        <w:t xml:space="preserve"> členom te pogodbe</w:t>
      </w:r>
    </w:p>
    <w:p w14:paraId="222A3696" w14:textId="01745928" w:rsidR="00291E49" w:rsidRPr="004B6D27" w:rsidRDefault="00291E49" w:rsidP="00291E49">
      <w:pPr>
        <w:numPr>
          <w:ilvl w:val="0"/>
          <w:numId w:val="14"/>
        </w:numPr>
        <w:spacing w:line="280" w:lineRule="exact"/>
        <w:rPr>
          <w:rFonts w:ascii="Aptos" w:hAnsi="Aptos" w:cs="Arial"/>
        </w:rPr>
      </w:pPr>
      <w:r w:rsidRPr="00291E49">
        <w:rPr>
          <w:rFonts w:ascii="Aptos" w:hAnsi="Aptos" w:cs="Arial"/>
        </w:rPr>
        <w:t>če pride s strani izvajalca do takšne kršitve pogodbe, ki povzroči unovčitev garancije za dobro izvedbo pogodbenih obveznosti</w:t>
      </w:r>
    </w:p>
    <w:p w14:paraId="62973809" w14:textId="609851D7" w:rsidR="00C9397E" w:rsidRPr="004B6D27" w:rsidRDefault="00E629F8" w:rsidP="004D68AC">
      <w:pPr>
        <w:numPr>
          <w:ilvl w:val="0"/>
          <w:numId w:val="14"/>
        </w:numPr>
        <w:spacing w:line="280" w:lineRule="exact"/>
        <w:rPr>
          <w:rFonts w:ascii="Aptos" w:hAnsi="Aptos" w:cs="Arial"/>
        </w:rPr>
      </w:pPr>
      <w:r w:rsidRPr="004B6D27">
        <w:rPr>
          <w:rFonts w:ascii="Aptos" w:hAnsi="Aptos" w:cs="Arial"/>
        </w:rPr>
        <w:t>če ponudnik ni odpravil ugovarjanjih napak oz. odprava napak ni možn</w:t>
      </w:r>
      <w:r w:rsidR="00304780" w:rsidRPr="004B6D27">
        <w:rPr>
          <w:rFonts w:ascii="Aptos" w:hAnsi="Aptos" w:cs="Arial"/>
        </w:rPr>
        <w:t>a.</w:t>
      </w:r>
    </w:p>
    <w:bookmarkEnd w:id="237"/>
    <w:p w14:paraId="264BF58E" w14:textId="77777777" w:rsidR="00E629F8" w:rsidRPr="004B6D27" w:rsidRDefault="00E629F8" w:rsidP="00712538">
      <w:pPr>
        <w:spacing w:line="280" w:lineRule="exact"/>
        <w:rPr>
          <w:rFonts w:ascii="Aptos" w:hAnsi="Aptos" w:cs="Arial"/>
        </w:rPr>
      </w:pPr>
    </w:p>
    <w:p w14:paraId="4B182054" w14:textId="4F2862DC" w:rsidR="00E629F8" w:rsidRPr="004B6D27" w:rsidRDefault="00C9397E" w:rsidP="00712538">
      <w:pPr>
        <w:spacing w:line="280" w:lineRule="exact"/>
        <w:rPr>
          <w:rFonts w:ascii="Aptos" w:hAnsi="Aptos" w:cs="Arial"/>
        </w:rPr>
      </w:pPr>
      <w:r w:rsidRPr="004B6D27">
        <w:rPr>
          <w:rFonts w:ascii="Aptos" w:hAnsi="Aptos" w:cs="Arial"/>
        </w:rPr>
        <w:t>(</w:t>
      </w:r>
      <w:r w:rsidR="008A72BF" w:rsidRPr="004B6D27">
        <w:rPr>
          <w:rFonts w:ascii="Aptos" w:hAnsi="Aptos" w:cs="Arial"/>
        </w:rPr>
        <w:t>3</w:t>
      </w:r>
      <w:r w:rsidRPr="004B6D27">
        <w:rPr>
          <w:rFonts w:ascii="Aptos" w:hAnsi="Aptos" w:cs="Arial"/>
        </w:rPr>
        <w:t xml:space="preserve">) </w:t>
      </w:r>
      <w:r w:rsidR="00E629F8" w:rsidRPr="004B6D27">
        <w:rPr>
          <w:rFonts w:ascii="Aptos" w:hAnsi="Aptos" w:cs="Arial"/>
        </w:rPr>
        <w:t>Ponudnik lahko odpove pogodbo, če naročnik ne plača pogodbene cene.</w:t>
      </w:r>
    </w:p>
    <w:p w14:paraId="779D04E3" w14:textId="77777777" w:rsidR="00E629F8" w:rsidRPr="004B6D27" w:rsidRDefault="00E629F8" w:rsidP="00712538">
      <w:pPr>
        <w:spacing w:line="280" w:lineRule="exact"/>
        <w:rPr>
          <w:rFonts w:ascii="Aptos" w:hAnsi="Aptos"/>
        </w:rPr>
      </w:pPr>
    </w:p>
    <w:p w14:paraId="69712992" w14:textId="3E6E0D7F" w:rsidR="00CC37E3" w:rsidRPr="004B6D27" w:rsidRDefault="00E629F8" w:rsidP="00066859">
      <w:pPr>
        <w:spacing w:line="280" w:lineRule="exact"/>
        <w:rPr>
          <w:rFonts w:ascii="Aptos" w:hAnsi="Aptos"/>
        </w:rPr>
      </w:pPr>
      <w:r w:rsidRPr="004B6D27">
        <w:rPr>
          <w:rFonts w:ascii="Aptos" w:hAnsi="Aptos"/>
        </w:rPr>
        <w:t>(</w:t>
      </w:r>
      <w:r w:rsidR="008A72BF" w:rsidRPr="004B6D27">
        <w:rPr>
          <w:rFonts w:ascii="Aptos" w:hAnsi="Aptos"/>
        </w:rPr>
        <w:t>4</w:t>
      </w:r>
      <w:r w:rsidRPr="004B6D27">
        <w:rPr>
          <w:rFonts w:ascii="Aptos" w:hAnsi="Aptos"/>
        </w:rPr>
        <w:t>)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0C329925" w14:textId="77777777" w:rsidR="00CC37E3" w:rsidRPr="004B6D27" w:rsidRDefault="00CC37E3" w:rsidP="008E1161">
      <w:pPr>
        <w:rPr>
          <w:rFonts w:ascii="Aptos" w:hAnsi="Aptos"/>
        </w:rPr>
      </w:pPr>
    </w:p>
    <w:p w14:paraId="31E72BE8" w14:textId="4E5E156E" w:rsidR="002D0CDB" w:rsidRPr="004B6D27" w:rsidRDefault="00E629F8" w:rsidP="00066859">
      <w:pPr>
        <w:jc w:val="center"/>
        <w:rPr>
          <w:rFonts w:ascii="Aptos" w:hAnsi="Aptos"/>
          <w:b/>
        </w:rPr>
      </w:pPr>
      <w:r w:rsidRPr="004B6D27">
        <w:rPr>
          <w:rFonts w:ascii="Aptos" w:hAnsi="Aptos"/>
          <w:b/>
        </w:rPr>
        <w:t>KONČNE DOLOČBE</w:t>
      </w:r>
    </w:p>
    <w:p w14:paraId="3228F86D" w14:textId="3F48F2F0" w:rsidR="00E629F8" w:rsidRPr="004B6D27" w:rsidRDefault="008A72BF" w:rsidP="00E629F8">
      <w:pPr>
        <w:pStyle w:val="BodyText3"/>
        <w:jc w:val="center"/>
        <w:rPr>
          <w:rFonts w:ascii="Aptos" w:hAnsi="Aptos"/>
          <w:b/>
          <w:sz w:val="20"/>
          <w:lang w:val="sl-SI"/>
        </w:rPr>
      </w:pPr>
      <w:r w:rsidRPr="004B6D27">
        <w:rPr>
          <w:rFonts w:ascii="Aptos" w:hAnsi="Aptos"/>
          <w:b/>
          <w:sz w:val="20"/>
          <w:lang w:val="sl-SI"/>
        </w:rPr>
        <w:t>1</w:t>
      </w:r>
      <w:r w:rsidR="000A3EBB" w:rsidRPr="004B6D27">
        <w:rPr>
          <w:rFonts w:ascii="Aptos" w:hAnsi="Aptos"/>
          <w:b/>
          <w:sz w:val="20"/>
          <w:lang w:val="sl-SI"/>
        </w:rPr>
        <w:t>7</w:t>
      </w:r>
      <w:r w:rsidR="00E629F8" w:rsidRPr="004B6D27">
        <w:rPr>
          <w:rFonts w:ascii="Aptos" w:hAnsi="Aptos"/>
          <w:b/>
          <w:sz w:val="20"/>
          <w:lang w:val="sl-SI"/>
        </w:rPr>
        <w:t>. člen</w:t>
      </w:r>
    </w:p>
    <w:p w14:paraId="68CF40C4" w14:textId="77777777" w:rsidR="00E629F8" w:rsidRPr="004B6D27" w:rsidRDefault="00E629F8" w:rsidP="00E629F8">
      <w:pPr>
        <w:pStyle w:val="BodyText3"/>
        <w:jc w:val="center"/>
        <w:rPr>
          <w:rFonts w:ascii="Aptos" w:hAnsi="Aptos"/>
          <w:b/>
          <w:sz w:val="20"/>
          <w:lang w:val="sl-SI"/>
        </w:rPr>
      </w:pPr>
    </w:p>
    <w:p w14:paraId="49CB45CA" w14:textId="7F215702" w:rsidR="00B019FA" w:rsidRPr="004B6D27" w:rsidRDefault="00E629F8" w:rsidP="00712538">
      <w:pPr>
        <w:spacing w:line="280" w:lineRule="exact"/>
        <w:rPr>
          <w:rFonts w:ascii="Aptos" w:hAnsi="Aptos"/>
          <w:szCs w:val="20"/>
        </w:rPr>
      </w:pPr>
      <w:r w:rsidRPr="004B6D27">
        <w:rPr>
          <w:rFonts w:ascii="Aptos" w:hAnsi="Aptos"/>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E624D66" w14:textId="77777777" w:rsidR="00712538" w:rsidRPr="004B6D27" w:rsidRDefault="00712538" w:rsidP="00712538">
      <w:pPr>
        <w:spacing w:line="280" w:lineRule="exact"/>
        <w:rPr>
          <w:rFonts w:ascii="Aptos" w:hAnsi="Aptos"/>
          <w:szCs w:val="20"/>
        </w:rPr>
      </w:pPr>
    </w:p>
    <w:p w14:paraId="4DD13EBE" w14:textId="20132913" w:rsidR="00E629F8" w:rsidRPr="004B6D27" w:rsidRDefault="000A3EBB" w:rsidP="00E629F8">
      <w:pPr>
        <w:jc w:val="center"/>
        <w:rPr>
          <w:rFonts w:ascii="Aptos" w:hAnsi="Aptos"/>
          <w:b/>
          <w:noProof/>
          <w:szCs w:val="20"/>
        </w:rPr>
      </w:pPr>
      <w:r w:rsidRPr="004B6D27">
        <w:rPr>
          <w:rFonts w:ascii="Aptos" w:hAnsi="Aptos"/>
          <w:b/>
          <w:noProof/>
          <w:szCs w:val="20"/>
        </w:rPr>
        <w:t>18</w:t>
      </w:r>
      <w:r w:rsidR="00E629F8" w:rsidRPr="004B6D27">
        <w:rPr>
          <w:rFonts w:ascii="Aptos" w:hAnsi="Aptos"/>
          <w:b/>
          <w:noProof/>
          <w:szCs w:val="20"/>
        </w:rPr>
        <w:t>. člen</w:t>
      </w:r>
    </w:p>
    <w:p w14:paraId="6F60D14B" w14:textId="77777777" w:rsidR="00E629F8" w:rsidRPr="004B6D27" w:rsidRDefault="00E629F8" w:rsidP="00E629F8">
      <w:pPr>
        <w:rPr>
          <w:rFonts w:ascii="Aptos" w:hAnsi="Aptos"/>
          <w:b/>
          <w:noProof/>
          <w:szCs w:val="20"/>
        </w:rPr>
      </w:pPr>
    </w:p>
    <w:p w14:paraId="704A1504" w14:textId="77777777" w:rsidR="00E629F8" w:rsidRPr="004B6D27" w:rsidRDefault="00E629F8" w:rsidP="00712538">
      <w:pPr>
        <w:spacing w:line="280" w:lineRule="exact"/>
        <w:rPr>
          <w:rFonts w:ascii="Aptos" w:hAnsi="Aptos"/>
          <w:szCs w:val="20"/>
        </w:rPr>
      </w:pPr>
      <w:r w:rsidRPr="004B6D27">
        <w:rPr>
          <w:rFonts w:ascii="Aptos" w:hAnsi="Aptos"/>
          <w:szCs w:val="20"/>
        </w:rPr>
        <w:t>(1) Ta pogodba je sklenjena pod razveznim pogojem, ki se uresniči v primeru izpolnitve ene od naslednjih okoliščin:</w:t>
      </w:r>
    </w:p>
    <w:p w14:paraId="65153482" w14:textId="77777777" w:rsidR="00E629F8" w:rsidRPr="004B6D27" w:rsidRDefault="00E629F8" w:rsidP="004D68AC">
      <w:pPr>
        <w:pStyle w:val="ListParagraph"/>
        <w:numPr>
          <w:ilvl w:val="0"/>
          <w:numId w:val="15"/>
        </w:numPr>
        <w:spacing w:line="280" w:lineRule="exact"/>
        <w:rPr>
          <w:rFonts w:ascii="Aptos" w:hAnsi="Aptos"/>
          <w:szCs w:val="20"/>
        </w:rPr>
      </w:pPr>
      <w:r w:rsidRPr="004B6D27">
        <w:rPr>
          <w:rFonts w:ascii="Aptos" w:hAnsi="Aptos"/>
          <w:szCs w:val="20"/>
        </w:rPr>
        <w:t xml:space="preserve">če je naročnik seznanjen, da je sodišče s pravnomočno odločitvijo ugotovilo kršitev obveznosti delovne, okoljske ali socialne zakonodaje s strani ponudnika ali podizvajalca ali </w:t>
      </w:r>
    </w:p>
    <w:p w14:paraId="798C5B61" w14:textId="77777777" w:rsidR="00E629F8" w:rsidRPr="004B6D27" w:rsidRDefault="00E629F8" w:rsidP="004D68AC">
      <w:pPr>
        <w:pStyle w:val="ListParagraph"/>
        <w:numPr>
          <w:ilvl w:val="0"/>
          <w:numId w:val="15"/>
        </w:numPr>
        <w:spacing w:line="280" w:lineRule="exact"/>
        <w:rPr>
          <w:rFonts w:ascii="Aptos" w:hAnsi="Aptos"/>
          <w:szCs w:val="20"/>
        </w:rPr>
      </w:pPr>
      <w:r w:rsidRPr="004B6D27">
        <w:rPr>
          <w:rFonts w:ascii="Aptos" w:hAnsi="Aptos"/>
          <w:szCs w:val="20"/>
        </w:rPr>
        <w:t>če je naročnik seznanjen, da je pristojni državni organ pri ponudniku ali podizvajalcu v času izvajanja pogodbe ugotovil najmanj dve kršitvi v zvezi s:</w:t>
      </w:r>
    </w:p>
    <w:p w14:paraId="189A979E" w14:textId="77777777" w:rsidR="00E629F8" w:rsidRPr="004B6D27" w:rsidRDefault="00E629F8" w:rsidP="004D68AC">
      <w:pPr>
        <w:pStyle w:val="ListParagraph"/>
        <w:numPr>
          <w:ilvl w:val="1"/>
          <w:numId w:val="11"/>
        </w:numPr>
        <w:spacing w:line="280" w:lineRule="exact"/>
        <w:rPr>
          <w:rFonts w:ascii="Aptos" w:hAnsi="Aptos"/>
          <w:szCs w:val="20"/>
        </w:rPr>
      </w:pPr>
      <w:r w:rsidRPr="004B6D27">
        <w:rPr>
          <w:rFonts w:ascii="Aptos" w:hAnsi="Aptos"/>
          <w:szCs w:val="20"/>
        </w:rPr>
        <w:t xml:space="preserve">plačilom za delo, </w:t>
      </w:r>
    </w:p>
    <w:p w14:paraId="7DB75A24" w14:textId="77777777" w:rsidR="00E629F8" w:rsidRPr="004B6D27" w:rsidRDefault="00E629F8" w:rsidP="004D68AC">
      <w:pPr>
        <w:pStyle w:val="ListParagraph"/>
        <w:numPr>
          <w:ilvl w:val="1"/>
          <w:numId w:val="11"/>
        </w:numPr>
        <w:spacing w:line="280" w:lineRule="exact"/>
        <w:rPr>
          <w:rFonts w:ascii="Aptos" w:hAnsi="Aptos"/>
          <w:szCs w:val="20"/>
        </w:rPr>
      </w:pPr>
      <w:r w:rsidRPr="004B6D27">
        <w:rPr>
          <w:rFonts w:ascii="Aptos" w:hAnsi="Aptos"/>
          <w:szCs w:val="20"/>
        </w:rPr>
        <w:t xml:space="preserve">delovnim časom, </w:t>
      </w:r>
    </w:p>
    <w:p w14:paraId="7E0A1DCC" w14:textId="77777777" w:rsidR="00E629F8" w:rsidRPr="004B6D27" w:rsidRDefault="00E629F8" w:rsidP="004D68AC">
      <w:pPr>
        <w:pStyle w:val="ListParagraph"/>
        <w:numPr>
          <w:ilvl w:val="1"/>
          <w:numId w:val="11"/>
        </w:numPr>
        <w:spacing w:line="280" w:lineRule="exact"/>
        <w:rPr>
          <w:rFonts w:ascii="Aptos" w:hAnsi="Aptos"/>
          <w:szCs w:val="20"/>
        </w:rPr>
      </w:pPr>
      <w:r w:rsidRPr="004B6D27">
        <w:rPr>
          <w:rFonts w:ascii="Aptos" w:hAnsi="Aptos"/>
          <w:szCs w:val="20"/>
        </w:rPr>
        <w:t xml:space="preserve">počitki, </w:t>
      </w:r>
    </w:p>
    <w:p w14:paraId="65260BBA" w14:textId="77777777" w:rsidR="00E629F8" w:rsidRPr="004B6D27" w:rsidRDefault="00E629F8" w:rsidP="004D68AC">
      <w:pPr>
        <w:pStyle w:val="ListParagraph"/>
        <w:numPr>
          <w:ilvl w:val="1"/>
          <w:numId w:val="11"/>
        </w:numPr>
        <w:spacing w:line="280" w:lineRule="exact"/>
        <w:rPr>
          <w:rFonts w:ascii="Aptos" w:hAnsi="Aptos"/>
          <w:szCs w:val="20"/>
        </w:rPr>
      </w:pPr>
      <w:r w:rsidRPr="004B6D27">
        <w:rPr>
          <w:rFonts w:ascii="Aptos" w:hAnsi="Aptos"/>
          <w:szCs w:val="20"/>
        </w:rPr>
        <w:t xml:space="preserve">opravljanjem dela na podlagi pogodb civilnega prava kljub obstoju elementov delovnega razmerja ali v zvezi z zaposlovanjem na črno </w:t>
      </w:r>
    </w:p>
    <w:p w14:paraId="7F9CB8B5" w14:textId="77777777" w:rsidR="00E629F8" w:rsidRPr="004B6D27" w:rsidRDefault="00E629F8" w:rsidP="00712538">
      <w:pPr>
        <w:spacing w:line="280" w:lineRule="exact"/>
        <w:rPr>
          <w:rFonts w:ascii="Aptos" w:hAnsi="Aptos"/>
          <w:szCs w:val="20"/>
        </w:rPr>
      </w:pPr>
      <w:r w:rsidRPr="004B6D27">
        <w:rPr>
          <w:rFonts w:ascii="Aptos" w:hAnsi="Aptos"/>
          <w:szCs w:val="20"/>
        </w:rPr>
        <w:t xml:space="preserve">in za kateri mu je bila s pravnomočno odločitvijo ali več pravnomočnimi odločitvami izrečena globa za prekršek, in pod pogojem, da je od seznanitve s kršitvijo in do izteka veljavnosti še najmanj šest mesecev </w:t>
      </w:r>
      <w:r w:rsidRPr="004B6D27">
        <w:rPr>
          <w:rFonts w:ascii="Aptos" w:hAnsi="Aptos"/>
          <w:szCs w:val="20"/>
        </w:rPr>
        <w:lastRenderedPageBreak/>
        <w:t>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A66E54D" w14:textId="77777777" w:rsidR="00E629F8" w:rsidRPr="004B6D27" w:rsidRDefault="00E629F8" w:rsidP="00712538">
      <w:pPr>
        <w:spacing w:line="280" w:lineRule="exact"/>
        <w:rPr>
          <w:rFonts w:ascii="Aptos" w:hAnsi="Aptos"/>
          <w:szCs w:val="20"/>
        </w:rPr>
      </w:pPr>
    </w:p>
    <w:p w14:paraId="18778408" w14:textId="77777777" w:rsidR="00E629F8" w:rsidRPr="004B6D27" w:rsidRDefault="00E629F8" w:rsidP="00712538">
      <w:pPr>
        <w:spacing w:line="280" w:lineRule="exact"/>
        <w:rPr>
          <w:rFonts w:ascii="Aptos" w:hAnsi="Aptos"/>
          <w:szCs w:val="20"/>
        </w:rPr>
      </w:pPr>
      <w:r w:rsidRPr="004B6D27">
        <w:rPr>
          <w:rFonts w:ascii="Aptos" w:hAnsi="Aptos"/>
          <w:szCs w:val="20"/>
        </w:rPr>
        <w:t xml:space="preserve">(2) V primeru izpolnitve okoliščine in pogojev iz prejšnjega odstavka se šteje, da je razvezana z dnem sklenitve nove pogodbe o izvedbi javnega naročila za predmetno naročilo. </w:t>
      </w:r>
    </w:p>
    <w:p w14:paraId="3C10DE34" w14:textId="77777777" w:rsidR="00E629F8" w:rsidRPr="004B6D27" w:rsidRDefault="00E629F8" w:rsidP="00712538">
      <w:pPr>
        <w:spacing w:line="280" w:lineRule="exact"/>
        <w:rPr>
          <w:rFonts w:ascii="Aptos" w:hAnsi="Aptos"/>
          <w:szCs w:val="20"/>
        </w:rPr>
      </w:pPr>
    </w:p>
    <w:p w14:paraId="416F763E" w14:textId="0C8C39FA" w:rsidR="00E629F8" w:rsidRPr="004B6D27" w:rsidRDefault="00E629F8" w:rsidP="00712538">
      <w:pPr>
        <w:spacing w:line="280" w:lineRule="exact"/>
        <w:rPr>
          <w:rFonts w:ascii="Aptos" w:hAnsi="Aptos"/>
          <w:szCs w:val="20"/>
        </w:rPr>
      </w:pPr>
      <w:r w:rsidRPr="004B6D27">
        <w:rPr>
          <w:rFonts w:ascii="Aptos" w:hAnsi="Aptos"/>
          <w:szCs w:val="20"/>
        </w:rPr>
        <w:t>(3) O datumu sklenitve nove pogodbe bo naročnik obvestil ponudnika.</w:t>
      </w:r>
    </w:p>
    <w:p w14:paraId="21439557" w14:textId="77777777" w:rsidR="002D0CDB" w:rsidRPr="004B6D27" w:rsidRDefault="002D0CDB" w:rsidP="00712538">
      <w:pPr>
        <w:spacing w:line="280" w:lineRule="exact"/>
        <w:rPr>
          <w:rFonts w:ascii="Aptos" w:hAnsi="Aptos"/>
          <w:szCs w:val="20"/>
        </w:rPr>
      </w:pPr>
    </w:p>
    <w:p w14:paraId="6C1809DA" w14:textId="77777777" w:rsidR="00E629F8" w:rsidRPr="004B6D27" w:rsidRDefault="00E629F8" w:rsidP="00712538">
      <w:pPr>
        <w:spacing w:line="280" w:lineRule="exact"/>
        <w:rPr>
          <w:rFonts w:ascii="Aptos" w:hAnsi="Aptos"/>
          <w:b/>
          <w:noProof/>
          <w:szCs w:val="20"/>
        </w:rPr>
      </w:pPr>
      <w:r w:rsidRPr="004B6D27">
        <w:rPr>
          <w:rFonts w:ascii="Aptos" w:hAnsi="Aptos"/>
          <w:szCs w:val="20"/>
        </w:rPr>
        <w:t>(4) Če naročnik v roku 30 dni od seznanitve s kršitvijo ne začne novega postopka javnega naročila, se šteje, da je pogodba razvezana trideseti dan od seznanitve s kršitvijo.</w:t>
      </w:r>
    </w:p>
    <w:p w14:paraId="0DC68AC4" w14:textId="77777777" w:rsidR="000A3EBB" w:rsidRPr="004B6D27" w:rsidRDefault="000A3EBB" w:rsidP="00E629F8">
      <w:pPr>
        <w:rPr>
          <w:rFonts w:ascii="Aptos" w:hAnsi="Aptos"/>
          <w:b/>
          <w:noProof/>
          <w:szCs w:val="20"/>
        </w:rPr>
      </w:pPr>
    </w:p>
    <w:p w14:paraId="16516E1D" w14:textId="3CECA168" w:rsidR="00E629F8" w:rsidRPr="004B6D27" w:rsidRDefault="000A3EBB" w:rsidP="00E629F8">
      <w:pPr>
        <w:jc w:val="center"/>
        <w:rPr>
          <w:rFonts w:ascii="Aptos" w:hAnsi="Aptos"/>
          <w:b/>
          <w:noProof/>
          <w:szCs w:val="20"/>
        </w:rPr>
      </w:pPr>
      <w:r w:rsidRPr="004B6D27">
        <w:rPr>
          <w:rFonts w:ascii="Aptos" w:hAnsi="Aptos"/>
          <w:b/>
          <w:noProof/>
          <w:szCs w:val="20"/>
        </w:rPr>
        <w:t>19</w:t>
      </w:r>
      <w:r w:rsidR="00E629F8" w:rsidRPr="004B6D27">
        <w:rPr>
          <w:rFonts w:ascii="Aptos" w:hAnsi="Aptos"/>
          <w:b/>
          <w:noProof/>
          <w:szCs w:val="20"/>
        </w:rPr>
        <w:t>. člen</w:t>
      </w:r>
    </w:p>
    <w:p w14:paraId="4CFA0382" w14:textId="77777777" w:rsidR="00E629F8" w:rsidRPr="004B6D27" w:rsidRDefault="00E629F8" w:rsidP="00E629F8">
      <w:pPr>
        <w:rPr>
          <w:rFonts w:ascii="Aptos" w:hAnsi="Aptos"/>
          <w:noProof/>
          <w:szCs w:val="20"/>
        </w:rPr>
      </w:pPr>
    </w:p>
    <w:p w14:paraId="06599E0C" w14:textId="7926664B" w:rsidR="00E629F8" w:rsidRPr="004B6D27" w:rsidRDefault="00E629F8" w:rsidP="00712538">
      <w:pPr>
        <w:spacing w:line="280" w:lineRule="exact"/>
        <w:rPr>
          <w:rFonts w:ascii="Aptos" w:hAnsi="Aptos"/>
        </w:rPr>
      </w:pPr>
      <w:r w:rsidRPr="004B6D27">
        <w:rPr>
          <w:rFonts w:ascii="Aptos" w:hAnsi="Aptos"/>
        </w:rPr>
        <w:t>Pogodba je sestavljena iz naslednjih delov, ki predstavljajo enovito celoto:</w:t>
      </w:r>
    </w:p>
    <w:p w14:paraId="3710E1B7" w14:textId="77777777" w:rsidR="00E629F8" w:rsidRPr="004B6D27" w:rsidRDefault="00E629F8" w:rsidP="004D68AC">
      <w:pPr>
        <w:numPr>
          <w:ilvl w:val="0"/>
          <w:numId w:val="5"/>
        </w:numPr>
        <w:spacing w:line="280" w:lineRule="exact"/>
        <w:rPr>
          <w:rFonts w:ascii="Aptos" w:hAnsi="Aptos"/>
        </w:rPr>
      </w:pPr>
      <w:r w:rsidRPr="004B6D27">
        <w:rPr>
          <w:rFonts w:ascii="Aptos" w:hAnsi="Aptos"/>
        </w:rPr>
        <w:t>Osnovna pogodba s komercialnimi pogoji,</w:t>
      </w:r>
    </w:p>
    <w:p w14:paraId="1DAFFB88" w14:textId="77777777" w:rsidR="00E629F8" w:rsidRDefault="00E629F8" w:rsidP="004D68AC">
      <w:pPr>
        <w:numPr>
          <w:ilvl w:val="0"/>
          <w:numId w:val="5"/>
        </w:numPr>
        <w:spacing w:line="280" w:lineRule="exact"/>
        <w:rPr>
          <w:rFonts w:ascii="Aptos" w:hAnsi="Aptos"/>
        </w:rPr>
      </w:pPr>
      <w:r w:rsidRPr="004B6D27">
        <w:rPr>
          <w:rFonts w:ascii="Aptos" w:hAnsi="Aptos"/>
        </w:rPr>
        <w:t>Priloga 1 – Ponudbena dokumentacija št……….. z dne …………</w:t>
      </w:r>
    </w:p>
    <w:p w14:paraId="2686BE18" w14:textId="1D5BDDC2" w:rsidR="00291E49" w:rsidRPr="004B6D27" w:rsidRDefault="00291E49" w:rsidP="004D68AC">
      <w:pPr>
        <w:numPr>
          <w:ilvl w:val="0"/>
          <w:numId w:val="5"/>
        </w:numPr>
        <w:spacing w:line="280" w:lineRule="exact"/>
        <w:rPr>
          <w:rFonts w:ascii="Aptos" w:hAnsi="Aptos"/>
        </w:rPr>
      </w:pPr>
      <w:r>
        <w:rPr>
          <w:rFonts w:ascii="Aptos" w:hAnsi="Aptos"/>
        </w:rPr>
        <w:t xml:space="preserve">Priloga 2 – Tehnična navodila in postopki za pripravo, posredovanje in izmenjavo podatkov, </w:t>
      </w:r>
    </w:p>
    <w:p w14:paraId="03513FEA" w14:textId="68571625" w:rsidR="00E629F8" w:rsidRPr="004B6D27" w:rsidRDefault="00E629F8" w:rsidP="004D68AC">
      <w:pPr>
        <w:numPr>
          <w:ilvl w:val="0"/>
          <w:numId w:val="5"/>
        </w:numPr>
        <w:spacing w:line="280" w:lineRule="exact"/>
        <w:rPr>
          <w:rFonts w:ascii="Aptos" w:hAnsi="Aptos"/>
        </w:rPr>
      </w:pPr>
      <w:r w:rsidRPr="004B6D27">
        <w:rPr>
          <w:rFonts w:ascii="Aptos" w:hAnsi="Aptos"/>
        </w:rPr>
        <w:t>Priloga 2 – Garancija za dobro izvedbo pogodbenih obveznosti</w:t>
      </w:r>
      <w:r w:rsidR="00291E49">
        <w:rPr>
          <w:rFonts w:ascii="Aptos" w:hAnsi="Aptos"/>
        </w:rPr>
        <w:t>.</w:t>
      </w:r>
    </w:p>
    <w:p w14:paraId="40459B45" w14:textId="77777777" w:rsidR="00E629F8" w:rsidRPr="004B6D27" w:rsidRDefault="00E629F8" w:rsidP="00712538">
      <w:pPr>
        <w:spacing w:line="280" w:lineRule="exact"/>
        <w:rPr>
          <w:rFonts w:ascii="Aptos" w:hAnsi="Aptos" w:cs="Arial"/>
        </w:rPr>
      </w:pPr>
    </w:p>
    <w:p w14:paraId="496289F2" w14:textId="77777777" w:rsidR="00E629F8" w:rsidRPr="004B6D27" w:rsidRDefault="00E629F8" w:rsidP="00712538">
      <w:pPr>
        <w:pStyle w:val="BodyText3"/>
        <w:spacing w:line="280" w:lineRule="exact"/>
        <w:rPr>
          <w:rFonts w:ascii="Aptos" w:hAnsi="Aptos"/>
          <w:sz w:val="20"/>
          <w:lang w:val="sl-SI"/>
        </w:rPr>
      </w:pPr>
      <w:r w:rsidRPr="004B6D27">
        <w:rPr>
          <w:rFonts w:ascii="Aptos" w:hAnsi="Aptos"/>
          <w:sz w:val="20"/>
          <w:lang w:val="sl-SI"/>
        </w:rPr>
        <w:t>Pogodba je sestavljena v petih izvodih, od katerih prejme naročnik tri izvode, ponudnik pa dva izvoda.</w:t>
      </w:r>
    </w:p>
    <w:p w14:paraId="45FC3D50" w14:textId="0ACCB67F" w:rsidR="00C9327F" w:rsidRPr="004B6D27" w:rsidRDefault="00E629F8" w:rsidP="00712538">
      <w:pPr>
        <w:spacing w:line="280" w:lineRule="exact"/>
        <w:rPr>
          <w:rFonts w:ascii="Aptos" w:hAnsi="Aptos" w:cs="Arial"/>
          <w:bCs/>
          <w:szCs w:val="20"/>
        </w:rPr>
      </w:pPr>
      <w:r w:rsidRPr="004B6D27">
        <w:rPr>
          <w:rFonts w:ascii="Aptos" w:hAnsi="Aptos" w:cs="Arial"/>
          <w:szCs w:val="20"/>
        </w:rPr>
        <w:t xml:space="preserve">PODPIS IN ŽIG POOBLAŠČENIH PREDSTAVNIKOV NAROČNIKA IN PONUDNIKA – POGODBA ŠT. </w:t>
      </w:r>
      <w:r w:rsidR="00596647" w:rsidRPr="004B6D27">
        <w:rPr>
          <w:rFonts w:ascii="Aptos" w:hAnsi="Aptos" w:cs="Arial"/>
          <w:szCs w:val="20"/>
        </w:rPr>
        <w:t>JN-</w:t>
      </w:r>
      <w:r w:rsidR="00291E49">
        <w:rPr>
          <w:rFonts w:ascii="Aptos" w:hAnsi="Aptos" w:cs="Arial"/>
          <w:szCs w:val="20"/>
        </w:rPr>
        <w:t>S0737</w:t>
      </w:r>
      <w:r w:rsidR="001619D0" w:rsidRPr="004B6D27">
        <w:rPr>
          <w:rFonts w:ascii="Aptos" w:hAnsi="Aptos" w:cs="Arial"/>
          <w:szCs w:val="20"/>
        </w:rPr>
        <w:t xml:space="preserve"> </w:t>
      </w:r>
      <w:r w:rsidRPr="004B6D27">
        <w:rPr>
          <w:rFonts w:ascii="Aptos" w:hAnsi="Aptos" w:cs="Arial"/>
          <w:szCs w:val="20"/>
        </w:rPr>
        <w:t xml:space="preserve">– </w:t>
      </w:r>
      <w:bookmarkStart w:id="238" w:name="_Hlk176942303"/>
      <w:r w:rsidR="00291E49" w:rsidRPr="00291E49">
        <w:rPr>
          <w:rFonts w:ascii="Aptos" w:hAnsi="Aptos"/>
        </w:rPr>
        <w:t xml:space="preserve">Izdelavo vseh vrst obrazcev za RTV prispevek, tiskanje ter oddajanje pošiljk pošti v </w:t>
      </w:r>
      <w:proofErr w:type="spellStart"/>
      <w:r w:rsidR="00291E49" w:rsidRPr="00291E49">
        <w:rPr>
          <w:rFonts w:ascii="Aptos" w:hAnsi="Aptos"/>
        </w:rPr>
        <w:t>raznos</w:t>
      </w:r>
      <w:proofErr w:type="spellEnd"/>
      <w:r w:rsidR="00291E49" w:rsidRPr="00291E49">
        <w:rPr>
          <w:rFonts w:ascii="Aptos" w:hAnsi="Aptos"/>
        </w:rPr>
        <w:t xml:space="preserve"> – za obdobje treh (3) let</w:t>
      </w:r>
      <w:r w:rsidRPr="004B6D27">
        <w:rPr>
          <w:rFonts w:ascii="Aptos" w:hAnsi="Aptos" w:cs="Arial"/>
          <w:bCs/>
          <w:szCs w:val="20"/>
        </w:rPr>
        <w:t>.</w:t>
      </w:r>
      <w:bookmarkEnd w:id="238"/>
    </w:p>
    <w:p w14:paraId="73BDBA28" w14:textId="77777777" w:rsidR="00AF7E5B" w:rsidRPr="004B6D27" w:rsidRDefault="00AF7E5B" w:rsidP="00C9327F">
      <w:pPr>
        <w:rPr>
          <w:rFonts w:ascii="Aptos" w:hAnsi="Aptos" w:cs="Arial"/>
        </w:rPr>
      </w:pPr>
    </w:p>
    <w:p w14:paraId="17ADC5B0" w14:textId="77777777" w:rsidR="001D7A86" w:rsidRPr="004B6D27" w:rsidRDefault="001D7A86" w:rsidP="00C9327F">
      <w:pPr>
        <w:rPr>
          <w:rFonts w:ascii="Aptos" w:hAnsi="Aptos" w:cs="Arial"/>
        </w:rPr>
      </w:pPr>
    </w:p>
    <w:p w14:paraId="3067671B" w14:textId="09EB3A79" w:rsidR="002E48C0" w:rsidRPr="004B6D27" w:rsidRDefault="00E6617A" w:rsidP="00E6617A">
      <w:pPr>
        <w:tabs>
          <w:tab w:val="center" w:pos="2268"/>
          <w:tab w:val="center" w:pos="6804"/>
        </w:tabs>
        <w:spacing w:after="200"/>
        <w:rPr>
          <w:rFonts w:ascii="Aptos" w:hAnsi="Aptos"/>
        </w:rPr>
      </w:pPr>
      <w:r w:rsidRPr="004B6D27">
        <w:rPr>
          <w:rFonts w:ascii="Aptos" w:hAnsi="Aptos"/>
        </w:rPr>
        <w:tab/>
        <w:t>NAROČNIK:</w:t>
      </w:r>
      <w:r w:rsidRPr="004B6D27">
        <w:rPr>
          <w:rFonts w:ascii="Aptos" w:hAnsi="Aptos"/>
        </w:rPr>
        <w:tab/>
        <w:t>PONUDNIK:</w:t>
      </w:r>
    </w:p>
    <w:p w14:paraId="5224111C" w14:textId="512F3C3D" w:rsidR="00AF7E5B" w:rsidRPr="004B6D27" w:rsidRDefault="00E6617A" w:rsidP="00E6617A">
      <w:pPr>
        <w:tabs>
          <w:tab w:val="center" w:pos="2268"/>
          <w:tab w:val="center" w:pos="6804"/>
        </w:tabs>
        <w:spacing w:after="200"/>
        <w:rPr>
          <w:rFonts w:ascii="Aptos" w:hAnsi="Aptos"/>
        </w:rPr>
      </w:pPr>
      <w:r w:rsidRPr="004B6D27">
        <w:rPr>
          <w:rFonts w:ascii="Aptos" w:hAnsi="Aptos"/>
        </w:rPr>
        <w:tab/>
        <w:t>Ljubljana, dne ………………..</w:t>
      </w:r>
      <w:r w:rsidRPr="004B6D27">
        <w:rPr>
          <w:rFonts w:ascii="Aptos" w:hAnsi="Aptos"/>
        </w:rPr>
        <w:tab/>
        <w:t>……………….., dne ………………..</w:t>
      </w:r>
    </w:p>
    <w:p w14:paraId="20C69FBB" w14:textId="77777777" w:rsidR="00E6617A" w:rsidRPr="004B6D27" w:rsidRDefault="00E6617A" w:rsidP="00E6617A">
      <w:pPr>
        <w:tabs>
          <w:tab w:val="center" w:pos="2268"/>
          <w:tab w:val="center" w:pos="6804"/>
        </w:tabs>
        <w:spacing w:after="200"/>
        <w:rPr>
          <w:rFonts w:ascii="Aptos" w:hAnsi="Aptos"/>
        </w:rPr>
      </w:pPr>
      <w:bookmarkStart w:id="239" w:name="_Hlk176942399"/>
      <w:r w:rsidRPr="004B6D27">
        <w:rPr>
          <w:rFonts w:ascii="Aptos" w:hAnsi="Aptos"/>
        </w:rPr>
        <w:tab/>
        <w:t>Radiotelevizija Slovenija, Javni zavod</w:t>
      </w:r>
      <w:r w:rsidRPr="004B6D27">
        <w:rPr>
          <w:rFonts w:ascii="Aptos" w:hAnsi="Aptos"/>
        </w:rPr>
        <w:tab/>
        <w:t>……………………………………..</w:t>
      </w:r>
    </w:p>
    <w:p w14:paraId="7EEA8CE4" w14:textId="77777777" w:rsidR="00E6617A" w:rsidRPr="004B6D27" w:rsidRDefault="00E6617A" w:rsidP="00E6617A">
      <w:pPr>
        <w:tabs>
          <w:tab w:val="center" w:pos="2268"/>
          <w:tab w:val="center" w:pos="6804"/>
        </w:tabs>
        <w:rPr>
          <w:rFonts w:ascii="Aptos" w:hAnsi="Aptos"/>
        </w:rPr>
      </w:pPr>
      <w:r w:rsidRPr="004B6D27">
        <w:rPr>
          <w:rFonts w:ascii="Aptos" w:hAnsi="Aptos"/>
        </w:rPr>
        <w:tab/>
        <w:t>Uprava Javnega zavoda</w:t>
      </w:r>
    </w:p>
    <w:p w14:paraId="072BFD5E" w14:textId="77777777" w:rsidR="00E6617A" w:rsidRPr="004B6D27" w:rsidRDefault="00E6617A" w:rsidP="00E6617A">
      <w:pPr>
        <w:tabs>
          <w:tab w:val="center" w:pos="2268"/>
          <w:tab w:val="center" w:pos="6804"/>
        </w:tabs>
        <w:spacing w:after="200"/>
        <w:rPr>
          <w:rFonts w:ascii="Aptos" w:hAnsi="Aptos"/>
        </w:rPr>
      </w:pPr>
      <w:r w:rsidRPr="004B6D27">
        <w:rPr>
          <w:rFonts w:ascii="Aptos" w:hAnsi="Aptos"/>
        </w:rPr>
        <w:tab/>
        <w:t>Radiotelevizije Slovenija</w:t>
      </w:r>
    </w:p>
    <w:p w14:paraId="3DA3C069" w14:textId="77777777" w:rsidR="00E6617A" w:rsidRPr="004B6D27" w:rsidRDefault="00E6617A" w:rsidP="00E6617A">
      <w:pPr>
        <w:tabs>
          <w:tab w:val="center" w:pos="2268"/>
          <w:tab w:val="center" w:pos="6804"/>
        </w:tabs>
        <w:rPr>
          <w:rFonts w:ascii="Aptos" w:hAnsi="Aptos"/>
        </w:rPr>
      </w:pPr>
      <w:r w:rsidRPr="004B6D27">
        <w:rPr>
          <w:rFonts w:ascii="Aptos" w:hAnsi="Aptos"/>
        </w:rPr>
        <w:tab/>
        <w:t>Natalija Gorščak</w:t>
      </w:r>
    </w:p>
    <w:p w14:paraId="4E195E00" w14:textId="552B86C6" w:rsidR="00E6617A" w:rsidRPr="004B6D27" w:rsidRDefault="00E6617A" w:rsidP="00E6617A">
      <w:pPr>
        <w:tabs>
          <w:tab w:val="center" w:pos="2268"/>
          <w:tab w:val="center" w:pos="6804"/>
        </w:tabs>
        <w:spacing w:after="180"/>
        <w:rPr>
          <w:rFonts w:ascii="Aptos" w:hAnsi="Aptos"/>
        </w:rPr>
      </w:pPr>
      <w:r w:rsidRPr="004B6D27">
        <w:rPr>
          <w:rFonts w:ascii="Aptos" w:hAnsi="Aptos"/>
        </w:rPr>
        <w:tab/>
        <w:t>Predsednica Uprave RTV Slovenija</w:t>
      </w:r>
    </w:p>
    <w:p w14:paraId="3E380862" w14:textId="77777777" w:rsidR="00E6617A" w:rsidRPr="004B6D27" w:rsidRDefault="00E6617A" w:rsidP="00E6617A">
      <w:pPr>
        <w:tabs>
          <w:tab w:val="center" w:pos="2268"/>
          <w:tab w:val="center" w:pos="6804"/>
        </w:tabs>
        <w:spacing w:after="200"/>
        <w:rPr>
          <w:rFonts w:ascii="Aptos" w:hAnsi="Aptos"/>
        </w:rPr>
      </w:pPr>
      <w:r w:rsidRPr="004B6D27">
        <w:rPr>
          <w:rFonts w:ascii="Aptos" w:hAnsi="Aptos"/>
        </w:rPr>
        <w:tab/>
        <w:t>……………………………………..</w:t>
      </w:r>
    </w:p>
    <w:p w14:paraId="2CC127DA" w14:textId="481FE0BB" w:rsidR="00460F79" w:rsidRPr="004B6D27" w:rsidRDefault="00460F79" w:rsidP="00460F79">
      <w:pPr>
        <w:tabs>
          <w:tab w:val="center" w:pos="2268"/>
          <w:tab w:val="center" w:pos="6804"/>
        </w:tabs>
        <w:rPr>
          <w:rFonts w:ascii="Aptos" w:hAnsi="Aptos"/>
        </w:rPr>
      </w:pPr>
      <w:r w:rsidRPr="004B6D27">
        <w:rPr>
          <w:rFonts w:ascii="Aptos" w:hAnsi="Aptos"/>
        </w:rPr>
        <w:tab/>
        <w:t>Nevenka Črnko</w:t>
      </w:r>
    </w:p>
    <w:p w14:paraId="0922AEB0" w14:textId="40ADF8CE" w:rsidR="00460F79" w:rsidRPr="004B6D27" w:rsidRDefault="00460F79" w:rsidP="00460F79">
      <w:pPr>
        <w:tabs>
          <w:tab w:val="center" w:pos="2268"/>
          <w:tab w:val="center" w:pos="6804"/>
        </w:tabs>
        <w:spacing w:after="180"/>
        <w:rPr>
          <w:rFonts w:ascii="Aptos" w:hAnsi="Aptos"/>
        </w:rPr>
      </w:pPr>
      <w:r w:rsidRPr="004B6D27">
        <w:rPr>
          <w:rFonts w:ascii="Aptos" w:hAnsi="Aptos"/>
        </w:rPr>
        <w:tab/>
        <w:t>Članica Uprave RTV Slovenija</w:t>
      </w:r>
    </w:p>
    <w:p w14:paraId="4BD47C72" w14:textId="60CAF6E8" w:rsidR="00460F79" w:rsidRPr="004B6D27" w:rsidRDefault="00460F79" w:rsidP="00E6617A">
      <w:pPr>
        <w:tabs>
          <w:tab w:val="center" w:pos="2268"/>
          <w:tab w:val="center" w:pos="6804"/>
        </w:tabs>
        <w:spacing w:after="200"/>
        <w:rPr>
          <w:rFonts w:ascii="Aptos" w:hAnsi="Aptos"/>
        </w:rPr>
      </w:pPr>
      <w:r w:rsidRPr="004B6D27">
        <w:rPr>
          <w:rFonts w:ascii="Aptos" w:hAnsi="Aptos"/>
        </w:rPr>
        <w:tab/>
        <w:t>……………………………………..</w:t>
      </w:r>
    </w:p>
    <w:p w14:paraId="06A65E0A" w14:textId="77777777" w:rsidR="00E6617A" w:rsidRPr="004B6D27" w:rsidRDefault="00E6617A" w:rsidP="00E6617A">
      <w:pPr>
        <w:tabs>
          <w:tab w:val="center" w:pos="2268"/>
          <w:tab w:val="center" w:pos="6804"/>
        </w:tabs>
        <w:rPr>
          <w:rFonts w:ascii="Aptos" w:hAnsi="Aptos"/>
        </w:rPr>
      </w:pPr>
      <w:r w:rsidRPr="004B6D27">
        <w:rPr>
          <w:rFonts w:ascii="Aptos" w:hAnsi="Aptos"/>
        </w:rPr>
        <w:tab/>
        <w:t>Luka Rupnik</w:t>
      </w:r>
    </w:p>
    <w:p w14:paraId="37724F38" w14:textId="45900F5B" w:rsidR="00E6617A" w:rsidRPr="004B6D27" w:rsidRDefault="00E6617A" w:rsidP="00E6617A">
      <w:pPr>
        <w:tabs>
          <w:tab w:val="center" w:pos="2268"/>
          <w:tab w:val="center" w:pos="6804"/>
        </w:tabs>
        <w:spacing w:after="180"/>
        <w:rPr>
          <w:rFonts w:ascii="Aptos" w:hAnsi="Aptos"/>
        </w:rPr>
      </w:pPr>
      <w:r w:rsidRPr="004B6D27">
        <w:rPr>
          <w:rFonts w:ascii="Aptos" w:hAnsi="Aptos"/>
        </w:rPr>
        <w:tab/>
      </w:r>
      <w:r w:rsidR="008A72BF" w:rsidRPr="004B6D27">
        <w:rPr>
          <w:rFonts w:ascii="Aptos" w:hAnsi="Aptos"/>
        </w:rPr>
        <w:t>Član</w:t>
      </w:r>
      <w:r w:rsidRPr="004B6D27">
        <w:rPr>
          <w:rFonts w:ascii="Aptos" w:hAnsi="Aptos"/>
        </w:rPr>
        <w:t xml:space="preserve"> Uprave RTV Slovenija</w:t>
      </w:r>
    </w:p>
    <w:p w14:paraId="3755E9EA" w14:textId="77777777" w:rsidR="00E6617A" w:rsidRPr="004B6D27" w:rsidRDefault="00E6617A" w:rsidP="00E6617A">
      <w:pPr>
        <w:tabs>
          <w:tab w:val="center" w:pos="2268"/>
          <w:tab w:val="center" w:pos="6804"/>
        </w:tabs>
        <w:spacing w:after="200"/>
        <w:rPr>
          <w:rFonts w:ascii="Aptos" w:hAnsi="Aptos"/>
        </w:rPr>
      </w:pPr>
      <w:r w:rsidRPr="004B6D27">
        <w:rPr>
          <w:rFonts w:ascii="Aptos" w:hAnsi="Aptos"/>
        </w:rPr>
        <w:tab/>
        <w:t>……………………………………..</w:t>
      </w:r>
    </w:p>
    <w:p w14:paraId="75FB964A" w14:textId="77777777" w:rsidR="00E6617A" w:rsidRPr="004B6D27" w:rsidRDefault="00E6617A" w:rsidP="00E6617A">
      <w:pPr>
        <w:tabs>
          <w:tab w:val="center" w:pos="2268"/>
          <w:tab w:val="center" w:pos="6804"/>
        </w:tabs>
        <w:rPr>
          <w:rFonts w:ascii="Aptos" w:hAnsi="Aptos"/>
        </w:rPr>
      </w:pPr>
      <w:r w:rsidRPr="004B6D27">
        <w:rPr>
          <w:rFonts w:ascii="Aptos" w:hAnsi="Aptos"/>
        </w:rPr>
        <w:tab/>
        <w:t>Franci Pavšer</w:t>
      </w:r>
    </w:p>
    <w:p w14:paraId="4FC17E62" w14:textId="77777777" w:rsidR="00E6617A" w:rsidRPr="004B6D27" w:rsidRDefault="00E6617A" w:rsidP="00E6617A">
      <w:pPr>
        <w:tabs>
          <w:tab w:val="center" w:pos="2268"/>
          <w:tab w:val="center" w:pos="6804"/>
        </w:tabs>
        <w:rPr>
          <w:rFonts w:ascii="Aptos" w:hAnsi="Aptos"/>
        </w:rPr>
      </w:pPr>
      <w:r w:rsidRPr="004B6D27">
        <w:rPr>
          <w:rFonts w:ascii="Aptos" w:hAnsi="Aptos"/>
        </w:rPr>
        <w:tab/>
        <w:t>Član Uprave RTV Slovenija</w:t>
      </w:r>
    </w:p>
    <w:p w14:paraId="4D1A45D9" w14:textId="77777777" w:rsidR="00E6617A" w:rsidRPr="004B6D27" w:rsidRDefault="00E6617A" w:rsidP="00E6617A">
      <w:pPr>
        <w:tabs>
          <w:tab w:val="center" w:pos="2268"/>
          <w:tab w:val="center" w:pos="6804"/>
        </w:tabs>
        <w:spacing w:after="180"/>
        <w:rPr>
          <w:rFonts w:ascii="Aptos" w:hAnsi="Aptos"/>
        </w:rPr>
      </w:pPr>
      <w:r w:rsidRPr="004B6D27">
        <w:rPr>
          <w:rFonts w:ascii="Aptos" w:hAnsi="Aptos"/>
        </w:rPr>
        <w:tab/>
        <w:t>Delavski direktor</w:t>
      </w:r>
    </w:p>
    <w:p w14:paraId="137A08CA" w14:textId="730296E4" w:rsidR="00E6617A" w:rsidRPr="004B6D27" w:rsidRDefault="00E6617A" w:rsidP="00E6617A">
      <w:pPr>
        <w:tabs>
          <w:tab w:val="center" w:pos="2268"/>
          <w:tab w:val="center" w:pos="6804"/>
        </w:tabs>
        <w:spacing w:after="200"/>
        <w:rPr>
          <w:rFonts w:ascii="Aptos" w:hAnsi="Aptos"/>
        </w:rPr>
      </w:pPr>
      <w:r w:rsidRPr="004B6D27">
        <w:rPr>
          <w:rFonts w:ascii="Aptos" w:hAnsi="Aptos"/>
        </w:rPr>
        <w:tab/>
        <w:t>……………………………………..</w:t>
      </w:r>
      <w:bookmarkEnd w:id="239"/>
    </w:p>
    <w:p w14:paraId="233D6798" w14:textId="77777777" w:rsidR="00E6617A" w:rsidRDefault="00E6617A" w:rsidP="00E6617A">
      <w:pPr>
        <w:tabs>
          <w:tab w:val="center" w:pos="1980"/>
          <w:tab w:val="center" w:pos="7020"/>
        </w:tabs>
        <w:spacing w:line="280" w:lineRule="exact"/>
        <w:rPr>
          <w:rFonts w:ascii="Aptos" w:hAnsi="Aptos"/>
        </w:rPr>
      </w:pPr>
      <w:r w:rsidRPr="004B6D27">
        <w:rPr>
          <w:rFonts w:ascii="Aptos" w:hAnsi="Aptos"/>
        </w:rPr>
        <w:tab/>
        <w:t>Žig</w:t>
      </w:r>
      <w:r w:rsidRPr="004B6D27">
        <w:rPr>
          <w:rFonts w:ascii="Aptos" w:hAnsi="Aptos"/>
        </w:rPr>
        <w:tab/>
      </w:r>
      <w:proofErr w:type="spellStart"/>
      <w:r w:rsidRPr="004B6D27">
        <w:rPr>
          <w:rFonts w:ascii="Aptos" w:hAnsi="Aptos"/>
        </w:rPr>
        <w:t>Žig</w:t>
      </w:r>
      <w:proofErr w:type="spellEnd"/>
    </w:p>
    <w:p w14:paraId="4153678E" w14:textId="4397591B" w:rsidR="00517350" w:rsidRPr="004B6D27" w:rsidRDefault="00D41BA3" w:rsidP="00A0643F">
      <w:pPr>
        <w:pStyle w:val="BESEDILO"/>
        <w:jc w:val="right"/>
        <w:rPr>
          <w:rFonts w:ascii="Aptos" w:hAnsi="Aptos"/>
          <w:b/>
          <w:noProof/>
        </w:rPr>
      </w:pPr>
      <w:r w:rsidRPr="004B6D27">
        <w:rPr>
          <w:rFonts w:ascii="Aptos" w:hAnsi="Aptos"/>
          <w:b/>
          <w:noProof/>
        </w:rPr>
        <w:lastRenderedPageBreak/>
        <w:t>OBR-</w:t>
      </w:r>
      <w:r w:rsidR="00024D00" w:rsidRPr="004B6D27">
        <w:rPr>
          <w:rFonts w:ascii="Aptos" w:hAnsi="Aptos"/>
          <w:b/>
          <w:noProof/>
        </w:rPr>
        <w:t>1</w:t>
      </w:r>
      <w:r w:rsidR="007E6C59" w:rsidRPr="004B6D27">
        <w:rPr>
          <w:rFonts w:ascii="Aptos" w:hAnsi="Aptos"/>
          <w:b/>
          <w:noProof/>
        </w:rPr>
        <w:t>1</w:t>
      </w:r>
    </w:p>
    <w:p w14:paraId="01BB10DB" w14:textId="77777777" w:rsidR="00F50693" w:rsidRPr="004B6D27" w:rsidRDefault="00F50693" w:rsidP="00F50693">
      <w:pPr>
        <w:jc w:val="center"/>
        <w:rPr>
          <w:rFonts w:ascii="Aptos" w:hAnsi="Aptos"/>
          <w:noProof/>
        </w:rPr>
      </w:pPr>
      <w:r w:rsidRPr="004B6D27">
        <w:rPr>
          <w:rFonts w:ascii="Aptos" w:hAnsi="Aptos"/>
          <w:noProof/>
        </w:rPr>
        <w:t>PONUDNIK</w:t>
      </w:r>
      <w:r w:rsidRPr="004B6D27">
        <w:rPr>
          <w:rFonts w:ascii="Aptos" w:hAnsi="Aptos"/>
          <w:noProof/>
        </w:rPr>
        <w:tab/>
        <w:t>PODIZVAJALEC</w:t>
      </w:r>
      <w:r w:rsidRPr="004B6D27">
        <w:rPr>
          <w:rFonts w:ascii="Aptos" w:hAnsi="Aptos"/>
          <w:noProof/>
        </w:rPr>
        <w:tab/>
        <w:t>PARTNER V SKUPNI PONUDBI</w:t>
      </w:r>
    </w:p>
    <w:p w14:paraId="00825E7B" w14:textId="77777777" w:rsidR="00F50693" w:rsidRPr="004B6D27" w:rsidRDefault="00F50693" w:rsidP="00F50693">
      <w:pPr>
        <w:jc w:val="center"/>
        <w:rPr>
          <w:rFonts w:ascii="Aptos" w:hAnsi="Aptos"/>
          <w:noProof/>
        </w:rPr>
      </w:pPr>
    </w:p>
    <w:p w14:paraId="246F3BA7" w14:textId="77777777" w:rsidR="00F50693" w:rsidRPr="004B6D27" w:rsidRDefault="00F50693" w:rsidP="00F50693">
      <w:pPr>
        <w:jc w:val="center"/>
        <w:rPr>
          <w:rFonts w:ascii="Aptos" w:hAnsi="Aptos"/>
          <w:noProof/>
          <w:sz w:val="16"/>
          <w:szCs w:val="20"/>
        </w:rPr>
      </w:pPr>
      <w:r w:rsidRPr="004B6D27">
        <w:rPr>
          <w:rFonts w:ascii="Aptos" w:hAnsi="Aptos"/>
          <w:noProof/>
          <w:sz w:val="16"/>
          <w:szCs w:val="20"/>
        </w:rPr>
        <w:t>(ustrezno obkrožiti na kateri gospodarski subjekt se nanaša predložen obrazec)</w:t>
      </w:r>
    </w:p>
    <w:p w14:paraId="3DCAA4F4" w14:textId="77777777" w:rsidR="00517350" w:rsidRPr="004B6D27" w:rsidRDefault="00517350" w:rsidP="00167F8E">
      <w:pPr>
        <w:pStyle w:val="BESEDILO"/>
        <w:rPr>
          <w:rFonts w:ascii="Aptos" w:hAnsi="Aptos"/>
          <w:noProof/>
        </w:rPr>
      </w:pPr>
    </w:p>
    <w:p w14:paraId="132D19F2" w14:textId="77777777" w:rsidR="00F50693" w:rsidRPr="004B6D27" w:rsidRDefault="00F50693" w:rsidP="00167F8E">
      <w:pPr>
        <w:pStyle w:val="BESEDILO"/>
        <w:rPr>
          <w:rFonts w:ascii="Aptos" w:hAnsi="Aptos"/>
          <w:noProof/>
        </w:rPr>
      </w:pPr>
    </w:p>
    <w:p w14:paraId="445B683F" w14:textId="77777777" w:rsidR="00F50693" w:rsidRPr="004B6D27" w:rsidRDefault="00F50693" w:rsidP="00167F8E">
      <w:pPr>
        <w:pStyle w:val="BESEDILO"/>
        <w:rPr>
          <w:rFonts w:ascii="Aptos" w:hAnsi="Aptos"/>
          <w:noProof/>
        </w:rPr>
      </w:pPr>
    </w:p>
    <w:p w14:paraId="0A20DA7E" w14:textId="44491FF2" w:rsidR="00167F8E" w:rsidRPr="004B6D27" w:rsidRDefault="00517350" w:rsidP="00167F8E">
      <w:pPr>
        <w:pStyle w:val="BESEDILO"/>
        <w:rPr>
          <w:rFonts w:ascii="Aptos" w:hAnsi="Aptos"/>
          <w:i/>
          <w:noProof/>
        </w:rPr>
      </w:pPr>
      <w:r w:rsidRPr="004B6D27">
        <w:rPr>
          <w:rFonts w:ascii="Aptos" w:hAnsi="Aptos"/>
          <w:noProof/>
        </w:rPr>
        <w:t>Naziv:</w:t>
      </w:r>
      <w:r w:rsidR="00167F8E" w:rsidRPr="004B6D27">
        <w:rPr>
          <w:rFonts w:ascii="Aptos" w:hAnsi="Aptos"/>
          <w:noProof/>
        </w:rPr>
        <w:t xml:space="preserve"> ..................................................</w:t>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r w:rsidR="00167F8E" w:rsidRPr="004B6D27">
        <w:rPr>
          <w:rFonts w:ascii="Aptos" w:hAnsi="Aptos"/>
          <w:i/>
          <w:noProof/>
        </w:rPr>
        <w:tab/>
      </w:r>
    </w:p>
    <w:p w14:paraId="296AD962" w14:textId="1A50513F" w:rsidR="00167F8E" w:rsidRPr="004B6D27" w:rsidRDefault="00167F8E" w:rsidP="00167F8E">
      <w:pPr>
        <w:pStyle w:val="BESEDILO"/>
        <w:rPr>
          <w:rFonts w:ascii="Aptos" w:hAnsi="Aptos"/>
          <w:noProof/>
        </w:rPr>
      </w:pPr>
      <w:r w:rsidRPr="004B6D27">
        <w:rPr>
          <w:rFonts w:ascii="Aptos" w:hAnsi="Aptos"/>
          <w:noProof/>
        </w:rPr>
        <w:t>Naslov</w:t>
      </w:r>
      <w:r w:rsidR="00517350" w:rsidRPr="004B6D27">
        <w:rPr>
          <w:rFonts w:ascii="Aptos" w:hAnsi="Aptos"/>
          <w:noProof/>
        </w:rPr>
        <w:t>:</w:t>
      </w:r>
      <w:r w:rsidRPr="004B6D27">
        <w:rPr>
          <w:rFonts w:ascii="Aptos" w:hAnsi="Aptos"/>
          <w:noProof/>
        </w:rPr>
        <w:t xml:space="preserve"> .......................................................</w:t>
      </w:r>
    </w:p>
    <w:p w14:paraId="032254A1" w14:textId="77777777" w:rsidR="00167F8E" w:rsidRPr="004B6D27" w:rsidRDefault="00167F8E" w:rsidP="00167F8E">
      <w:pPr>
        <w:pStyle w:val="BESEDILO"/>
        <w:rPr>
          <w:rFonts w:ascii="Aptos" w:hAnsi="Aptos"/>
          <w:noProof/>
        </w:rPr>
      </w:pPr>
    </w:p>
    <w:p w14:paraId="32B76840" w14:textId="77777777" w:rsidR="00167F8E" w:rsidRPr="004B6D27" w:rsidRDefault="00167F8E" w:rsidP="00167F8E">
      <w:pPr>
        <w:pStyle w:val="BESEDILO"/>
        <w:rPr>
          <w:rFonts w:ascii="Aptos" w:hAnsi="Aptos"/>
          <w:noProof/>
        </w:rPr>
      </w:pPr>
    </w:p>
    <w:p w14:paraId="412722E9" w14:textId="77777777" w:rsidR="00167F8E" w:rsidRPr="004B6D27" w:rsidRDefault="00167F8E" w:rsidP="00167F8E">
      <w:pPr>
        <w:pStyle w:val="BESEDILO"/>
        <w:rPr>
          <w:rFonts w:ascii="Aptos" w:hAnsi="Aptos"/>
          <w:noProof/>
        </w:rPr>
      </w:pPr>
    </w:p>
    <w:p w14:paraId="15731F50" w14:textId="77777777" w:rsidR="00167F8E" w:rsidRPr="004B6D27" w:rsidRDefault="00167F8E" w:rsidP="00167F8E">
      <w:pPr>
        <w:pStyle w:val="BESEDILO"/>
        <w:rPr>
          <w:rFonts w:ascii="Aptos" w:hAnsi="Aptos"/>
          <w:noProof/>
        </w:rPr>
      </w:pPr>
    </w:p>
    <w:p w14:paraId="7C84EB4B" w14:textId="342F01EB" w:rsidR="00167F8E" w:rsidRPr="004B6D27" w:rsidRDefault="00BD730A" w:rsidP="00167F8E">
      <w:pPr>
        <w:pStyle w:val="Heading2"/>
        <w:numPr>
          <w:ilvl w:val="0"/>
          <w:numId w:val="0"/>
        </w:numPr>
        <w:jc w:val="center"/>
        <w:rPr>
          <w:rFonts w:ascii="Aptos" w:hAnsi="Aptos"/>
          <w:b/>
          <w:noProof/>
        </w:rPr>
      </w:pPr>
      <w:bookmarkStart w:id="240" w:name="_Toc360107197"/>
      <w:bookmarkStart w:id="241" w:name="_Toc370472202"/>
      <w:bookmarkStart w:id="242" w:name="_Toc435370625"/>
      <w:bookmarkStart w:id="243" w:name="_Toc128383664"/>
      <w:bookmarkStart w:id="244" w:name="_Toc203393768"/>
      <w:r w:rsidRPr="004B6D27">
        <w:rPr>
          <w:rFonts w:ascii="Aptos" w:hAnsi="Aptos"/>
          <w:b/>
          <w:noProof/>
        </w:rPr>
        <w:t>Izjava o posredovanju podatkov o razkritju lastništva ponudnika</w:t>
      </w:r>
      <w:bookmarkEnd w:id="240"/>
      <w:bookmarkEnd w:id="241"/>
      <w:bookmarkEnd w:id="242"/>
      <w:bookmarkEnd w:id="243"/>
      <w:bookmarkEnd w:id="244"/>
    </w:p>
    <w:p w14:paraId="12439509" w14:textId="70A3E644" w:rsidR="00167F8E" w:rsidRPr="004B6D27" w:rsidRDefault="00167F8E" w:rsidP="00B6123A">
      <w:pPr>
        <w:pStyle w:val="BESEDILO"/>
        <w:jc w:val="center"/>
        <w:rPr>
          <w:rFonts w:ascii="Aptos" w:hAnsi="Aptos"/>
          <w:b/>
          <w:noProof/>
        </w:rPr>
      </w:pPr>
      <w:r w:rsidRPr="004B6D27">
        <w:rPr>
          <w:rFonts w:ascii="Aptos" w:hAnsi="Aptos"/>
          <w:b/>
          <w:noProof/>
        </w:rPr>
        <w:t xml:space="preserve">ZA JAVNO NAROČILO </w:t>
      </w:r>
      <w:r w:rsidR="00596647" w:rsidRPr="004B6D27">
        <w:rPr>
          <w:rFonts w:ascii="Aptos" w:hAnsi="Aptos"/>
          <w:b/>
          <w:noProof/>
        </w:rPr>
        <w:t>JN-</w:t>
      </w:r>
      <w:r w:rsidR="00291E49">
        <w:rPr>
          <w:rFonts w:ascii="Aptos" w:hAnsi="Aptos"/>
          <w:b/>
          <w:noProof/>
        </w:rPr>
        <w:t>S0737</w:t>
      </w:r>
    </w:p>
    <w:p w14:paraId="45B92641" w14:textId="77777777" w:rsidR="00167F8E" w:rsidRPr="004B6D27" w:rsidRDefault="00167F8E" w:rsidP="00167F8E">
      <w:pPr>
        <w:pStyle w:val="BESEDILO"/>
        <w:rPr>
          <w:rFonts w:ascii="Aptos" w:hAnsi="Aptos"/>
          <w:b/>
          <w:noProof/>
          <w:u w:val="single"/>
        </w:rPr>
      </w:pPr>
    </w:p>
    <w:p w14:paraId="6AFD56FD" w14:textId="77777777" w:rsidR="00167F8E" w:rsidRPr="004B6D27" w:rsidRDefault="00167F8E" w:rsidP="00167F8E">
      <w:pPr>
        <w:pStyle w:val="BESEDILO"/>
        <w:rPr>
          <w:rFonts w:ascii="Aptos" w:hAnsi="Aptos"/>
          <w:b/>
          <w:noProof/>
          <w:u w:val="single"/>
        </w:rPr>
      </w:pPr>
    </w:p>
    <w:p w14:paraId="2489DA14" w14:textId="77777777" w:rsidR="00167F8E" w:rsidRPr="004B6D27" w:rsidRDefault="00167F8E" w:rsidP="00167F8E">
      <w:pPr>
        <w:pStyle w:val="BESEDILO"/>
        <w:rPr>
          <w:rFonts w:ascii="Aptos" w:hAnsi="Aptos"/>
          <w:b/>
          <w:noProof/>
          <w:u w:val="single"/>
        </w:rPr>
      </w:pPr>
    </w:p>
    <w:p w14:paraId="577FF0BB" w14:textId="77777777" w:rsidR="00167F8E" w:rsidRPr="004B6D27" w:rsidRDefault="00167F8E" w:rsidP="00167F8E">
      <w:pPr>
        <w:pStyle w:val="BESEDILO"/>
        <w:rPr>
          <w:rFonts w:ascii="Aptos" w:hAnsi="Aptos"/>
          <w:noProof/>
        </w:rPr>
      </w:pPr>
      <w:r w:rsidRPr="004B6D27">
        <w:rPr>
          <w:rFonts w:ascii="Aptos" w:hAnsi="Aptos"/>
          <w:noProof/>
        </w:rPr>
        <w:t xml:space="preserve">Pod kazensko in materialno odgovornostjo izjavljamo, da bomo naročniku v roku osmih dni od prejema poziva naročnika posredovali </w:t>
      </w:r>
      <w:r w:rsidRPr="004B6D27">
        <w:rPr>
          <w:rFonts w:ascii="Aptos" w:hAnsi="Aptos"/>
          <w:b/>
          <w:i/>
          <w:noProof/>
        </w:rPr>
        <w:t>Izjavo o udeležbi fizičnih in pravnih oseb v lastništvu ponudnika</w:t>
      </w:r>
      <w:r w:rsidRPr="004B6D27">
        <w:rPr>
          <w:rFonts w:ascii="Aptos" w:hAnsi="Aptos"/>
          <w:b/>
          <w:noProof/>
        </w:rPr>
        <w:t>,</w:t>
      </w:r>
      <w:r w:rsidRPr="004B6D27">
        <w:rPr>
          <w:rFonts w:ascii="Aptos" w:hAnsi="Aptos"/>
          <w:noProof/>
        </w:rPr>
        <w:t xml:space="preserve"> ki je priložena v </w:t>
      </w:r>
      <w:r w:rsidR="0037438C" w:rsidRPr="004B6D27">
        <w:rPr>
          <w:rFonts w:ascii="Aptos" w:hAnsi="Aptos"/>
          <w:noProof/>
        </w:rPr>
        <w:t xml:space="preserve">nadaljevanju </w:t>
      </w:r>
      <w:r w:rsidRPr="004B6D27">
        <w:rPr>
          <w:rFonts w:ascii="Aptos" w:hAnsi="Aptos"/>
          <w:noProof/>
        </w:rPr>
        <w:t xml:space="preserve">te </w:t>
      </w:r>
      <w:r w:rsidR="00FB71C0" w:rsidRPr="004B6D27">
        <w:rPr>
          <w:rFonts w:ascii="Aptos" w:hAnsi="Aptos" w:cs="Arial"/>
          <w:noProof/>
        </w:rPr>
        <w:t>dokumentacije v zvezi z oddajo javnega naročila</w:t>
      </w:r>
      <w:r w:rsidRPr="004B6D27">
        <w:rPr>
          <w:rFonts w:ascii="Aptos" w:hAnsi="Aptos"/>
          <w:noProof/>
        </w:rPr>
        <w:t>.</w:t>
      </w:r>
    </w:p>
    <w:p w14:paraId="62430A00" w14:textId="77777777" w:rsidR="00167F8E" w:rsidRPr="004B6D27" w:rsidRDefault="00167F8E" w:rsidP="00167F8E">
      <w:pPr>
        <w:pStyle w:val="BESEDILO"/>
        <w:rPr>
          <w:rFonts w:ascii="Aptos" w:hAnsi="Aptos"/>
          <w:noProof/>
        </w:rPr>
      </w:pPr>
    </w:p>
    <w:p w14:paraId="40E39A8F" w14:textId="77777777" w:rsidR="00167F8E" w:rsidRPr="004B6D27" w:rsidRDefault="00167F8E" w:rsidP="00167F8E">
      <w:pPr>
        <w:pStyle w:val="BESEDILO"/>
        <w:rPr>
          <w:rFonts w:ascii="Aptos" w:hAnsi="Aptos"/>
          <w:noProof/>
        </w:rPr>
      </w:pPr>
    </w:p>
    <w:p w14:paraId="76AD43C0" w14:textId="77777777" w:rsidR="00167F8E" w:rsidRPr="004B6D27" w:rsidRDefault="00167F8E" w:rsidP="00167F8E">
      <w:pPr>
        <w:pStyle w:val="BESEDILO"/>
        <w:rPr>
          <w:rFonts w:ascii="Aptos" w:hAnsi="Aptos"/>
          <w:noProof/>
        </w:rPr>
      </w:pPr>
    </w:p>
    <w:p w14:paraId="700D1ADA" w14:textId="77777777" w:rsidR="00167F8E" w:rsidRPr="004B6D27" w:rsidRDefault="00167F8E" w:rsidP="00167F8E">
      <w:pPr>
        <w:pStyle w:val="BESEDILO"/>
        <w:rPr>
          <w:rFonts w:ascii="Aptos" w:hAnsi="Aptos"/>
          <w:noProof/>
        </w:rPr>
      </w:pPr>
    </w:p>
    <w:p w14:paraId="41CC1202" w14:textId="77777777" w:rsidR="00167F8E" w:rsidRPr="004B6D27" w:rsidRDefault="00167F8E" w:rsidP="00167F8E">
      <w:pPr>
        <w:pStyle w:val="BESEDILO"/>
        <w:rPr>
          <w:rFonts w:ascii="Aptos" w:hAnsi="Aptos"/>
          <w:noProof/>
        </w:rPr>
      </w:pPr>
    </w:p>
    <w:p w14:paraId="4CDBB775" w14:textId="77777777" w:rsidR="00167F8E" w:rsidRPr="004B6D27" w:rsidRDefault="00167F8E" w:rsidP="00167F8E">
      <w:pPr>
        <w:pStyle w:val="BESEDILO"/>
        <w:rPr>
          <w:rFonts w:ascii="Aptos" w:hAnsi="Aptos"/>
          <w:noProof/>
        </w:rPr>
      </w:pPr>
    </w:p>
    <w:p w14:paraId="2419F074" w14:textId="77777777" w:rsidR="00167F8E" w:rsidRPr="004B6D27" w:rsidRDefault="00167F8E" w:rsidP="00167F8E">
      <w:pPr>
        <w:pStyle w:val="BESEDILO"/>
        <w:rPr>
          <w:rFonts w:ascii="Aptos" w:hAnsi="Aptos"/>
          <w:noProof/>
        </w:rPr>
      </w:pPr>
    </w:p>
    <w:p w14:paraId="122A49AA" w14:textId="77777777" w:rsidR="00167F8E" w:rsidRPr="004B6D27" w:rsidRDefault="00167F8E" w:rsidP="00167F8E">
      <w:pPr>
        <w:pStyle w:val="BESEDILO"/>
        <w:rPr>
          <w:rFonts w:ascii="Aptos" w:hAnsi="Aptos"/>
          <w:noProof/>
        </w:rPr>
      </w:pPr>
    </w:p>
    <w:p w14:paraId="7B58C915" w14:textId="77777777" w:rsidR="00167F8E" w:rsidRPr="004B6D27" w:rsidRDefault="00167F8E" w:rsidP="00167F8E">
      <w:pPr>
        <w:pStyle w:val="BESEDILO"/>
        <w:rPr>
          <w:rFonts w:ascii="Aptos" w:hAnsi="Aptos"/>
          <w:noProof/>
        </w:rPr>
      </w:pPr>
    </w:p>
    <w:p w14:paraId="18273207" w14:textId="77777777" w:rsidR="00167F8E" w:rsidRPr="004B6D27" w:rsidRDefault="00167F8E" w:rsidP="00167F8E">
      <w:pPr>
        <w:pStyle w:val="BESEDILO"/>
        <w:rPr>
          <w:rFonts w:ascii="Aptos" w:hAnsi="Aptos"/>
          <w:noProof/>
        </w:rPr>
      </w:pPr>
    </w:p>
    <w:p w14:paraId="57470D38" w14:textId="77777777" w:rsidR="00167F8E" w:rsidRPr="004B6D27" w:rsidRDefault="00167F8E" w:rsidP="00167F8E">
      <w:pPr>
        <w:pStyle w:val="BESEDILO"/>
        <w:rPr>
          <w:rFonts w:ascii="Aptos" w:hAnsi="Aptos"/>
          <w:noProof/>
        </w:rPr>
      </w:pPr>
    </w:p>
    <w:p w14:paraId="5BD2F695" w14:textId="577BBD65" w:rsidR="00167F8E" w:rsidRPr="004B6D27" w:rsidRDefault="00167F8E" w:rsidP="00167F8E">
      <w:pPr>
        <w:pStyle w:val="BESEDILO"/>
        <w:rPr>
          <w:rFonts w:ascii="Aptos" w:hAnsi="Aptos"/>
          <w:noProof/>
        </w:rPr>
      </w:pPr>
    </w:p>
    <w:p w14:paraId="411D9E90" w14:textId="2858D01B" w:rsidR="00705239" w:rsidRPr="004B6D27" w:rsidRDefault="00705239" w:rsidP="00167F8E">
      <w:pPr>
        <w:pStyle w:val="BESEDILO"/>
        <w:rPr>
          <w:rFonts w:ascii="Aptos" w:hAnsi="Aptos"/>
          <w:noProof/>
        </w:rPr>
      </w:pPr>
    </w:p>
    <w:p w14:paraId="723474D2" w14:textId="61729466" w:rsidR="00705239" w:rsidRPr="004B6D27" w:rsidRDefault="00705239" w:rsidP="00167F8E">
      <w:pPr>
        <w:pStyle w:val="BESEDILO"/>
        <w:rPr>
          <w:rFonts w:ascii="Aptos" w:hAnsi="Aptos"/>
          <w:noProof/>
        </w:rPr>
      </w:pPr>
    </w:p>
    <w:p w14:paraId="03B3ED7E" w14:textId="28AAA57C" w:rsidR="00705239" w:rsidRPr="004B6D27" w:rsidRDefault="00705239" w:rsidP="00167F8E">
      <w:pPr>
        <w:pStyle w:val="BESEDILO"/>
        <w:rPr>
          <w:rFonts w:ascii="Aptos" w:hAnsi="Aptos"/>
          <w:noProof/>
        </w:rPr>
      </w:pPr>
    </w:p>
    <w:p w14:paraId="359B4E0E" w14:textId="220E37EB" w:rsidR="00705239" w:rsidRPr="004B6D27" w:rsidRDefault="00705239" w:rsidP="00167F8E">
      <w:pPr>
        <w:pStyle w:val="BESEDILO"/>
        <w:rPr>
          <w:rFonts w:ascii="Aptos" w:hAnsi="Aptos"/>
          <w:noProof/>
        </w:rPr>
      </w:pPr>
    </w:p>
    <w:p w14:paraId="110A2FF2" w14:textId="4EBB9600" w:rsidR="00705239" w:rsidRPr="004B6D27" w:rsidRDefault="00705239" w:rsidP="00167F8E">
      <w:pPr>
        <w:pStyle w:val="BESEDILO"/>
        <w:rPr>
          <w:rFonts w:ascii="Aptos" w:hAnsi="Aptos"/>
          <w:noProof/>
        </w:rPr>
      </w:pPr>
    </w:p>
    <w:p w14:paraId="474A98C8" w14:textId="44F4E43A" w:rsidR="00167F8E" w:rsidRPr="004B6D27" w:rsidRDefault="00167F8E" w:rsidP="00167F8E">
      <w:pPr>
        <w:pStyle w:val="BESEDILO"/>
        <w:rPr>
          <w:rFonts w:ascii="Aptos" w:hAnsi="Aptos"/>
          <w:noProof/>
        </w:rPr>
      </w:pPr>
    </w:p>
    <w:p w14:paraId="01E46F3F" w14:textId="338C8620" w:rsidR="00A0643F" w:rsidRPr="004B6D27" w:rsidRDefault="00A0643F" w:rsidP="00167F8E">
      <w:pPr>
        <w:pStyle w:val="BESEDILO"/>
        <w:rPr>
          <w:rFonts w:ascii="Aptos" w:hAnsi="Aptos"/>
          <w:noProof/>
        </w:rPr>
      </w:pPr>
    </w:p>
    <w:p w14:paraId="310242FC" w14:textId="3ED0815B" w:rsidR="00A0643F" w:rsidRPr="004B6D27" w:rsidRDefault="00A0643F" w:rsidP="00167F8E">
      <w:pPr>
        <w:pStyle w:val="BESEDILO"/>
        <w:rPr>
          <w:rFonts w:ascii="Aptos" w:hAnsi="Aptos"/>
          <w:noProof/>
        </w:rPr>
      </w:pPr>
    </w:p>
    <w:p w14:paraId="5FFF68A8" w14:textId="645EE4BF" w:rsidR="00A0643F" w:rsidRPr="004B6D27" w:rsidRDefault="00A0643F" w:rsidP="00167F8E">
      <w:pPr>
        <w:pStyle w:val="BESEDILO"/>
        <w:rPr>
          <w:rFonts w:ascii="Aptos" w:hAnsi="Aptos"/>
          <w:noProof/>
        </w:rPr>
      </w:pPr>
    </w:p>
    <w:p w14:paraId="277A6CEC" w14:textId="1EB1650A" w:rsidR="00A0643F" w:rsidRPr="004B6D27" w:rsidRDefault="00A0643F" w:rsidP="00167F8E">
      <w:pPr>
        <w:pStyle w:val="BESEDILO"/>
        <w:rPr>
          <w:rFonts w:ascii="Aptos" w:hAnsi="Aptos"/>
          <w:noProof/>
        </w:rPr>
      </w:pPr>
    </w:p>
    <w:p w14:paraId="167DF92B" w14:textId="79CC9380" w:rsidR="00A0643F" w:rsidRPr="004B6D27" w:rsidRDefault="00A0643F" w:rsidP="00167F8E">
      <w:pPr>
        <w:pStyle w:val="BESEDILO"/>
        <w:rPr>
          <w:rFonts w:ascii="Aptos" w:hAnsi="Aptos"/>
          <w:noProof/>
        </w:rPr>
      </w:pPr>
    </w:p>
    <w:p w14:paraId="38438E23" w14:textId="12B09947" w:rsidR="00A0643F" w:rsidRPr="004B6D27" w:rsidRDefault="00A0643F" w:rsidP="00167F8E">
      <w:pPr>
        <w:pStyle w:val="BESEDILO"/>
        <w:rPr>
          <w:rFonts w:ascii="Aptos" w:hAnsi="Aptos"/>
          <w:noProof/>
        </w:rPr>
      </w:pPr>
    </w:p>
    <w:p w14:paraId="1BF4F3FD" w14:textId="1F40F76C" w:rsidR="00A0643F" w:rsidRPr="004B6D27" w:rsidRDefault="00A0643F" w:rsidP="00167F8E">
      <w:pPr>
        <w:pStyle w:val="BESEDILO"/>
        <w:rPr>
          <w:rFonts w:ascii="Aptos" w:hAnsi="Aptos"/>
          <w:noProof/>
        </w:rPr>
      </w:pPr>
    </w:p>
    <w:p w14:paraId="1A609ACA" w14:textId="071F05D6" w:rsidR="00A0643F" w:rsidRPr="004B6D27" w:rsidRDefault="00A0643F" w:rsidP="00167F8E">
      <w:pPr>
        <w:pStyle w:val="BESEDILO"/>
        <w:rPr>
          <w:rFonts w:ascii="Aptos" w:hAnsi="Aptos"/>
          <w:noProof/>
        </w:rPr>
      </w:pPr>
    </w:p>
    <w:p w14:paraId="4C2F9D09" w14:textId="59A8483F" w:rsidR="00A0643F" w:rsidRPr="004B6D27" w:rsidRDefault="00A0643F" w:rsidP="00167F8E">
      <w:pPr>
        <w:pStyle w:val="BESEDILO"/>
        <w:rPr>
          <w:rFonts w:ascii="Aptos" w:hAnsi="Aptos"/>
          <w:noProof/>
        </w:rPr>
      </w:pPr>
    </w:p>
    <w:p w14:paraId="27E87AE5" w14:textId="1CBF6D26" w:rsidR="00A0643F" w:rsidRPr="004B6D27" w:rsidRDefault="00A0643F" w:rsidP="00167F8E">
      <w:pPr>
        <w:pStyle w:val="BESEDILO"/>
        <w:rPr>
          <w:rFonts w:ascii="Aptos" w:hAnsi="Aptos"/>
          <w:noProof/>
        </w:rPr>
      </w:pPr>
    </w:p>
    <w:p w14:paraId="177B9724" w14:textId="77777777" w:rsidR="00A0643F" w:rsidRPr="004B6D27" w:rsidRDefault="00A0643F" w:rsidP="00167F8E">
      <w:pPr>
        <w:pStyle w:val="BESEDILO"/>
        <w:rPr>
          <w:rFonts w:ascii="Aptos" w:hAnsi="Aptos"/>
          <w:noProof/>
        </w:rPr>
      </w:pPr>
    </w:p>
    <w:p w14:paraId="13D404A7" w14:textId="77777777" w:rsidR="00167F8E" w:rsidRPr="004B6D27" w:rsidRDefault="00167F8E" w:rsidP="00167F8E">
      <w:pPr>
        <w:pStyle w:val="BESEDILO"/>
        <w:rPr>
          <w:rFonts w:ascii="Aptos" w:hAnsi="Aptos"/>
          <w:noProof/>
        </w:rPr>
      </w:pPr>
    </w:p>
    <w:p w14:paraId="47C345E5" w14:textId="4BCEB02D" w:rsidR="00167F8E" w:rsidRPr="004B6D27" w:rsidRDefault="00167F8E" w:rsidP="00637E01">
      <w:pPr>
        <w:pStyle w:val="BESEDILO"/>
        <w:jc w:val="center"/>
        <w:rPr>
          <w:rFonts w:ascii="Aptos" w:hAnsi="Aptos"/>
          <w:noProof/>
        </w:rPr>
      </w:pPr>
      <w:r w:rsidRPr="004B6D27">
        <w:rPr>
          <w:rFonts w:ascii="Aptos" w:hAnsi="Aptos"/>
          <w:noProof/>
        </w:rPr>
        <w:t xml:space="preserve">Kraj in datum: </w:t>
      </w:r>
      <w:r w:rsidRPr="004B6D27">
        <w:rPr>
          <w:rFonts w:ascii="Aptos" w:hAnsi="Aptos"/>
          <w:noProof/>
        </w:rPr>
        <w:tab/>
      </w:r>
      <w:r w:rsidRPr="004B6D27">
        <w:rPr>
          <w:rFonts w:ascii="Aptos" w:hAnsi="Aptos"/>
          <w:noProof/>
        </w:rPr>
        <w:tab/>
      </w:r>
      <w:r w:rsidR="00E41A57" w:rsidRPr="004B6D27">
        <w:rPr>
          <w:rFonts w:ascii="Aptos" w:hAnsi="Aptos"/>
          <w:noProof/>
        </w:rPr>
        <w:tab/>
      </w:r>
      <w:r w:rsidR="00E41A57" w:rsidRPr="004B6D27">
        <w:rPr>
          <w:rFonts w:ascii="Aptos" w:hAnsi="Aptos"/>
          <w:noProof/>
        </w:rPr>
        <w:tab/>
      </w:r>
      <w:r w:rsidRPr="004B6D27">
        <w:rPr>
          <w:rFonts w:ascii="Aptos" w:hAnsi="Aptos"/>
          <w:noProof/>
        </w:rPr>
        <w:t>Žig:</w:t>
      </w:r>
      <w:r w:rsidRPr="004B6D27">
        <w:rPr>
          <w:rFonts w:ascii="Aptos" w:hAnsi="Aptos"/>
          <w:noProof/>
        </w:rPr>
        <w:tab/>
      </w:r>
      <w:r w:rsidRPr="004B6D27">
        <w:rPr>
          <w:rFonts w:ascii="Aptos" w:hAnsi="Aptos"/>
          <w:noProof/>
        </w:rPr>
        <w:tab/>
      </w:r>
      <w:r w:rsidRPr="004B6D27">
        <w:rPr>
          <w:rFonts w:ascii="Aptos" w:hAnsi="Aptos"/>
          <w:noProof/>
        </w:rPr>
        <w:tab/>
        <w:t>Podpis zastopnika</w:t>
      </w:r>
    </w:p>
    <w:p w14:paraId="295D4A1E" w14:textId="2EEB7730" w:rsidR="00167F8E" w:rsidRPr="004B6D27" w:rsidRDefault="00637E01" w:rsidP="00637E01">
      <w:pPr>
        <w:pStyle w:val="BESEDILO"/>
        <w:jc w:val="center"/>
        <w:rPr>
          <w:rFonts w:ascii="Aptos" w:hAnsi="Aptos"/>
          <w:noProof/>
        </w:rPr>
      </w:pP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o</w:t>
      </w:r>
      <w:r w:rsidR="00167F8E" w:rsidRPr="004B6D27">
        <w:rPr>
          <w:rFonts w:ascii="Aptos" w:hAnsi="Aptos"/>
          <w:noProof/>
        </w:rPr>
        <w:t>z. prokurista:</w:t>
      </w:r>
    </w:p>
    <w:p w14:paraId="7AF13843" w14:textId="77777777" w:rsidR="00167F8E" w:rsidRPr="004B6D27" w:rsidRDefault="00167F8E" w:rsidP="00637E01">
      <w:pPr>
        <w:pStyle w:val="BESEDILO"/>
        <w:jc w:val="center"/>
        <w:rPr>
          <w:rFonts w:ascii="Aptos" w:hAnsi="Aptos"/>
          <w:noProof/>
        </w:rPr>
      </w:pPr>
    </w:p>
    <w:p w14:paraId="13085A9A" w14:textId="1A4842FB" w:rsidR="00167F8E" w:rsidRPr="004B6D27" w:rsidRDefault="00167F8E" w:rsidP="00637E01">
      <w:pPr>
        <w:pStyle w:val="BESEDILO"/>
        <w:jc w:val="center"/>
        <w:rPr>
          <w:rFonts w:ascii="Aptos" w:hAnsi="Aptos"/>
          <w:noProof/>
        </w:rPr>
      </w:pPr>
      <w:r w:rsidRPr="004B6D27">
        <w:rPr>
          <w:rFonts w:ascii="Aptos" w:hAnsi="Aptos"/>
          <w:noProof/>
        </w:rPr>
        <w:t>........................................</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00637E01" w:rsidRPr="004B6D27">
        <w:rPr>
          <w:rFonts w:ascii="Aptos" w:hAnsi="Aptos"/>
          <w:noProof/>
        </w:rPr>
        <w:tab/>
      </w:r>
      <w:r w:rsidRPr="004B6D27">
        <w:rPr>
          <w:rFonts w:ascii="Aptos" w:hAnsi="Aptos"/>
          <w:noProof/>
        </w:rPr>
        <w:t>.........................................</w:t>
      </w:r>
    </w:p>
    <w:p w14:paraId="42888DF4" w14:textId="77777777" w:rsidR="00167F8E" w:rsidRPr="004B6D27" w:rsidRDefault="00167F8E" w:rsidP="00167F8E">
      <w:pPr>
        <w:pStyle w:val="BESEDILO"/>
        <w:rPr>
          <w:rFonts w:ascii="Aptos" w:hAnsi="Aptos"/>
          <w:noProof/>
        </w:rPr>
      </w:pPr>
    </w:p>
    <w:p w14:paraId="28135442" w14:textId="77777777" w:rsidR="00E6617A" w:rsidRPr="004B6D27" w:rsidRDefault="00E6617A" w:rsidP="00E6617A">
      <w:pPr>
        <w:pStyle w:val="BESEDILO"/>
        <w:rPr>
          <w:rFonts w:ascii="Aptos" w:hAnsi="Aptos"/>
          <w:noProof/>
        </w:rPr>
      </w:pPr>
      <w:r w:rsidRPr="004B6D27">
        <w:rPr>
          <w:rFonts w:ascii="Aptos" w:hAnsi="Aptos"/>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4B6D27" w:rsidRDefault="00167F8E" w:rsidP="00167F8E">
      <w:pPr>
        <w:pStyle w:val="BESEDILO"/>
        <w:rPr>
          <w:rFonts w:ascii="Aptos" w:hAnsi="Aptos"/>
          <w:noProof/>
        </w:rPr>
      </w:pPr>
    </w:p>
    <w:p w14:paraId="6F232E0F" w14:textId="77777777" w:rsidR="00167F8E" w:rsidRPr="004B6D27" w:rsidRDefault="00167F8E" w:rsidP="00167F8E">
      <w:pPr>
        <w:pStyle w:val="BESEDILO"/>
        <w:rPr>
          <w:rFonts w:ascii="Aptos" w:hAnsi="Aptos"/>
          <w:noProof/>
        </w:rPr>
      </w:pPr>
    </w:p>
    <w:p w14:paraId="33AAD5F5" w14:textId="5DCF13DF" w:rsidR="00167F8E" w:rsidRPr="004B6D27" w:rsidRDefault="00BD730A" w:rsidP="00167F8E">
      <w:pPr>
        <w:pStyle w:val="Heading2"/>
        <w:numPr>
          <w:ilvl w:val="0"/>
          <w:numId w:val="0"/>
        </w:numPr>
        <w:jc w:val="center"/>
        <w:rPr>
          <w:rFonts w:ascii="Aptos" w:hAnsi="Aptos"/>
          <w:b/>
          <w:noProof/>
        </w:rPr>
      </w:pPr>
      <w:bookmarkStart w:id="245" w:name="_Toc128383665"/>
      <w:bookmarkStart w:id="246" w:name="_Toc203393769"/>
      <w:r w:rsidRPr="004B6D27">
        <w:rPr>
          <w:rFonts w:ascii="Aptos" w:hAnsi="Aptos"/>
          <w:b/>
          <w:noProof/>
        </w:rPr>
        <w:t>Izjava o udeležbi fizičnih in pravnih oseb v lastništvu ponudnika</w:t>
      </w:r>
      <w:bookmarkEnd w:id="245"/>
      <w:bookmarkEnd w:id="246"/>
    </w:p>
    <w:p w14:paraId="3BDEF00C" w14:textId="33FCC6F8" w:rsidR="00167F8E" w:rsidRPr="004B6D27" w:rsidRDefault="00167F8E" w:rsidP="00167F8E">
      <w:pPr>
        <w:pStyle w:val="BESEDILO"/>
        <w:jc w:val="center"/>
        <w:rPr>
          <w:rFonts w:ascii="Aptos" w:hAnsi="Aptos"/>
          <w:b/>
          <w:noProof/>
        </w:rPr>
      </w:pPr>
      <w:r w:rsidRPr="004B6D27">
        <w:rPr>
          <w:rFonts w:ascii="Aptos" w:hAnsi="Aptos"/>
          <w:b/>
          <w:noProof/>
        </w:rPr>
        <w:t xml:space="preserve">ZA JAVNO NAROČILO </w:t>
      </w:r>
      <w:r w:rsidR="00596647" w:rsidRPr="004B6D27">
        <w:rPr>
          <w:rFonts w:ascii="Aptos" w:hAnsi="Aptos"/>
          <w:b/>
          <w:noProof/>
        </w:rPr>
        <w:t>JN-</w:t>
      </w:r>
      <w:r w:rsidR="00291E49">
        <w:rPr>
          <w:rFonts w:ascii="Aptos" w:hAnsi="Aptos"/>
          <w:b/>
          <w:noProof/>
        </w:rPr>
        <w:t>S0737</w:t>
      </w:r>
    </w:p>
    <w:p w14:paraId="41FAFA18" w14:textId="77777777" w:rsidR="00167F8E" w:rsidRPr="004B6D27" w:rsidRDefault="00167F8E" w:rsidP="00167F8E">
      <w:pPr>
        <w:pStyle w:val="BESEDILO"/>
        <w:rPr>
          <w:rFonts w:ascii="Aptos" w:hAnsi="Aptos"/>
          <w:noProof/>
        </w:rPr>
      </w:pPr>
    </w:p>
    <w:p w14:paraId="54593007" w14:textId="77777777" w:rsidR="00167F8E" w:rsidRPr="004B6D27" w:rsidRDefault="00167F8E" w:rsidP="00167F8E">
      <w:pPr>
        <w:pStyle w:val="BESEDILO"/>
        <w:rPr>
          <w:rFonts w:ascii="Aptos" w:hAnsi="Aptos"/>
          <w:b/>
          <w:noProof/>
        </w:rPr>
      </w:pPr>
      <w:r w:rsidRPr="004B6D27">
        <w:rPr>
          <w:rFonts w:ascii="Aptos" w:hAnsi="Aptos"/>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4B6D27" w14:paraId="67AA72E8" w14:textId="77777777" w:rsidTr="0085568D">
        <w:tc>
          <w:tcPr>
            <w:tcW w:w="3048" w:type="dxa"/>
            <w:tcBorders>
              <w:top w:val="single" w:sz="4" w:space="0" w:color="auto"/>
              <w:left w:val="single" w:sz="4" w:space="0" w:color="auto"/>
              <w:bottom w:val="single" w:sz="4" w:space="0" w:color="auto"/>
              <w:right w:val="nil"/>
            </w:tcBorders>
            <w:hideMark/>
          </w:tcPr>
          <w:p w14:paraId="7C94570E" w14:textId="77777777" w:rsidR="00167F8E" w:rsidRPr="004B6D27" w:rsidRDefault="00167F8E" w:rsidP="00167F8E">
            <w:pPr>
              <w:pStyle w:val="BESEDILO"/>
              <w:rPr>
                <w:rFonts w:ascii="Aptos" w:hAnsi="Aptos"/>
                <w:bCs/>
                <w:noProof/>
              </w:rPr>
            </w:pPr>
            <w:r w:rsidRPr="004B6D27">
              <w:rPr>
                <w:rFonts w:ascii="Aptos" w:hAnsi="Aptos"/>
                <w:noProof/>
              </w:rPr>
              <w:t>Firma oz. ime ponudnika:</w:t>
            </w:r>
          </w:p>
        </w:tc>
        <w:tc>
          <w:tcPr>
            <w:tcW w:w="6166" w:type="dxa"/>
            <w:tcBorders>
              <w:top w:val="single" w:sz="4" w:space="0" w:color="auto"/>
              <w:left w:val="nil"/>
              <w:bottom w:val="single" w:sz="4" w:space="0" w:color="auto"/>
              <w:right w:val="single" w:sz="4" w:space="0" w:color="auto"/>
            </w:tcBorders>
          </w:tcPr>
          <w:p w14:paraId="61DC9E1C" w14:textId="77777777" w:rsidR="00167F8E" w:rsidRPr="004B6D27" w:rsidRDefault="00167F8E" w:rsidP="00167F8E">
            <w:pPr>
              <w:pStyle w:val="BESEDILO"/>
              <w:rPr>
                <w:rFonts w:ascii="Aptos" w:hAnsi="Aptos"/>
                <w:b/>
                <w:bCs/>
                <w:noProof/>
              </w:rPr>
            </w:pPr>
          </w:p>
        </w:tc>
      </w:tr>
      <w:tr w:rsidR="0018100B" w:rsidRPr="004B6D27" w14:paraId="49A09017" w14:textId="77777777" w:rsidTr="0085568D">
        <w:tc>
          <w:tcPr>
            <w:tcW w:w="3048" w:type="dxa"/>
            <w:tcBorders>
              <w:top w:val="single" w:sz="4" w:space="0" w:color="auto"/>
              <w:left w:val="single" w:sz="4" w:space="0" w:color="auto"/>
              <w:bottom w:val="single" w:sz="4" w:space="0" w:color="auto"/>
              <w:right w:val="nil"/>
            </w:tcBorders>
          </w:tcPr>
          <w:p w14:paraId="11072D37" w14:textId="77777777" w:rsidR="00167F8E" w:rsidRPr="004B6D27" w:rsidRDefault="00167F8E" w:rsidP="00167F8E">
            <w:pPr>
              <w:pStyle w:val="BESEDILO"/>
              <w:rPr>
                <w:rFonts w:ascii="Aptos" w:hAnsi="Aptos"/>
                <w:bCs/>
                <w:noProof/>
              </w:rPr>
            </w:pPr>
            <w:r w:rsidRPr="004B6D27">
              <w:rPr>
                <w:rFonts w:ascii="Aptos" w:hAnsi="Aptos"/>
                <w:noProof/>
              </w:rPr>
              <w:t>Sedež ponudnika:</w:t>
            </w:r>
          </w:p>
        </w:tc>
        <w:tc>
          <w:tcPr>
            <w:tcW w:w="6166" w:type="dxa"/>
            <w:tcBorders>
              <w:top w:val="single" w:sz="4" w:space="0" w:color="auto"/>
              <w:left w:val="nil"/>
              <w:bottom w:val="single" w:sz="4" w:space="0" w:color="auto"/>
              <w:right w:val="single" w:sz="4" w:space="0" w:color="auto"/>
            </w:tcBorders>
          </w:tcPr>
          <w:p w14:paraId="5B5E3EEA" w14:textId="77777777" w:rsidR="00167F8E" w:rsidRPr="004B6D27" w:rsidRDefault="00167F8E" w:rsidP="00167F8E">
            <w:pPr>
              <w:pStyle w:val="BESEDILO"/>
              <w:rPr>
                <w:rFonts w:ascii="Aptos" w:hAnsi="Aptos"/>
                <w:bCs/>
                <w:noProof/>
              </w:rPr>
            </w:pPr>
          </w:p>
        </w:tc>
      </w:tr>
      <w:tr w:rsidR="0018100B" w:rsidRPr="004B6D27" w14:paraId="2CA29C65" w14:textId="77777777" w:rsidTr="0085568D">
        <w:tc>
          <w:tcPr>
            <w:tcW w:w="3048" w:type="dxa"/>
            <w:tcBorders>
              <w:top w:val="single" w:sz="4" w:space="0" w:color="auto"/>
              <w:left w:val="single" w:sz="4" w:space="0" w:color="auto"/>
              <w:bottom w:val="single" w:sz="4" w:space="0" w:color="auto"/>
              <w:right w:val="nil"/>
            </w:tcBorders>
          </w:tcPr>
          <w:p w14:paraId="2FC4B094" w14:textId="77777777" w:rsidR="00167F8E" w:rsidRPr="004B6D27" w:rsidRDefault="00167F8E" w:rsidP="00167F8E">
            <w:pPr>
              <w:pStyle w:val="BESEDILO"/>
              <w:rPr>
                <w:rFonts w:ascii="Aptos" w:hAnsi="Aptos"/>
                <w:bCs/>
                <w:noProof/>
              </w:rPr>
            </w:pPr>
            <w:r w:rsidRPr="004B6D27">
              <w:rPr>
                <w:rFonts w:ascii="Aptos" w:hAnsi="Aptos"/>
                <w:bCs/>
                <w:noProof/>
              </w:rPr>
              <w:t>Matična št. ponudnika:</w:t>
            </w:r>
          </w:p>
        </w:tc>
        <w:tc>
          <w:tcPr>
            <w:tcW w:w="6166" w:type="dxa"/>
            <w:tcBorders>
              <w:top w:val="single" w:sz="4" w:space="0" w:color="auto"/>
              <w:left w:val="nil"/>
              <w:bottom w:val="single" w:sz="4" w:space="0" w:color="auto"/>
              <w:right w:val="single" w:sz="4" w:space="0" w:color="auto"/>
            </w:tcBorders>
          </w:tcPr>
          <w:p w14:paraId="27B6D8A9" w14:textId="77777777" w:rsidR="00167F8E" w:rsidRPr="004B6D27" w:rsidRDefault="00167F8E" w:rsidP="00167F8E">
            <w:pPr>
              <w:pStyle w:val="BESEDILO"/>
              <w:rPr>
                <w:rFonts w:ascii="Aptos" w:hAnsi="Aptos"/>
                <w:bCs/>
                <w:noProof/>
              </w:rPr>
            </w:pPr>
          </w:p>
        </w:tc>
      </w:tr>
      <w:tr w:rsidR="00167F8E" w:rsidRPr="004B6D27" w14:paraId="58F7F303" w14:textId="77777777" w:rsidTr="0085568D">
        <w:tc>
          <w:tcPr>
            <w:tcW w:w="3048" w:type="dxa"/>
            <w:tcBorders>
              <w:top w:val="single" w:sz="4" w:space="0" w:color="auto"/>
              <w:left w:val="single" w:sz="4" w:space="0" w:color="auto"/>
              <w:bottom w:val="single" w:sz="4" w:space="0" w:color="auto"/>
              <w:right w:val="nil"/>
            </w:tcBorders>
          </w:tcPr>
          <w:p w14:paraId="75568FBA" w14:textId="77777777" w:rsidR="00167F8E" w:rsidRPr="004B6D27" w:rsidRDefault="00167F8E" w:rsidP="00167F8E">
            <w:pPr>
              <w:pStyle w:val="BESEDILO"/>
              <w:rPr>
                <w:rFonts w:ascii="Aptos" w:hAnsi="Aptos"/>
                <w:bCs/>
                <w:noProof/>
              </w:rPr>
            </w:pPr>
            <w:r w:rsidRPr="004B6D27">
              <w:rPr>
                <w:rFonts w:ascii="Aptos" w:hAnsi="Aptos"/>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14D4C5E3" w14:textId="77777777" w:rsidR="00167F8E" w:rsidRPr="004B6D27" w:rsidRDefault="00167F8E" w:rsidP="00167F8E">
            <w:pPr>
              <w:pStyle w:val="BESEDILO"/>
              <w:rPr>
                <w:rFonts w:ascii="Aptos" w:hAnsi="Aptos"/>
                <w:bCs/>
                <w:noProof/>
              </w:rPr>
            </w:pPr>
          </w:p>
          <w:p w14:paraId="41B85DEC" w14:textId="47DBA870" w:rsidR="00167F8E" w:rsidRPr="004B6D27" w:rsidRDefault="00167F8E" w:rsidP="00167F8E">
            <w:pPr>
              <w:pStyle w:val="BESEDILO"/>
              <w:rPr>
                <w:rFonts w:ascii="Aptos" w:hAnsi="Aptos"/>
                <w:bCs/>
                <w:noProof/>
              </w:rPr>
            </w:pPr>
            <w:r w:rsidRPr="004B6D27">
              <w:rPr>
                <w:rFonts w:ascii="Aptos" w:hAnsi="Aptos"/>
                <w:bCs/>
                <w:noProof/>
              </w:rPr>
              <w:t>DA</w:t>
            </w:r>
            <w:r w:rsidR="00954F8A" w:rsidRPr="004B6D27">
              <w:rPr>
                <w:rFonts w:ascii="Aptos" w:hAnsi="Aptos"/>
                <w:bCs/>
                <w:noProof/>
              </w:rPr>
              <w:t xml:space="preserve"> </w:t>
            </w:r>
            <w:r w:rsidRPr="004B6D27">
              <w:rPr>
                <w:rFonts w:ascii="Aptos" w:hAnsi="Aptos"/>
                <w:bCs/>
                <w:noProof/>
              </w:rPr>
              <w:t>-</w:t>
            </w:r>
            <w:r w:rsidR="00954F8A" w:rsidRPr="004B6D27">
              <w:rPr>
                <w:rFonts w:ascii="Aptos" w:hAnsi="Aptos"/>
                <w:bCs/>
                <w:noProof/>
              </w:rPr>
              <w:t xml:space="preserve"> </w:t>
            </w:r>
            <w:r w:rsidRPr="004B6D27">
              <w:rPr>
                <w:rFonts w:ascii="Aptos" w:hAnsi="Aptos"/>
                <w:bCs/>
                <w:noProof/>
              </w:rPr>
              <w:t>NE</w:t>
            </w:r>
          </w:p>
        </w:tc>
      </w:tr>
    </w:tbl>
    <w:p w14:paraId="3B32907C" w14:textId="77777777" w:rsidR="00167F8E" w:rsidRPr="004B6D27" w:rsidRDefault="00167F8E" w:rsidP="00167F8E">
      <w:pPr>
        <w:pStyle w:val="BESEDILO"/>
        <w:rPr>
          <w:rFonts w:ascii="Aptos" w:hAnsi="Aptos"/>
          <w:noProof/>
        </w:rPr>
      </w:pPr>
    </w:p>
    <w:p w14:paraId="1DDDA916" w14:textId="77777777" w:rsidR="00167F8E" w:rsidRPr="004B6D27" w:rsidRDefault="00167F8E" w:rsidP="00167F8E">
      <w:pPr>
        <w:pStyle w:val="BESEDILO"/>
        <w:rPr>
          <w:rFonts w:ascii="Aptos" w:hAnsi="Aptos"/>
          <w:b/>
          <w:noProof/>
        </w:rPr>
      </w:pPr>
      <w:r w:rsidRPr="004B6D27">
        <w:rPr>
          <w:rFonts w:ascii="Aptos" w:hAnsi="Aptos"/>
          <w:b/>
          <w:noProof/>
        </w:rPr>
        <w:t>Lastniška struktura ponudnika:</w:t>
      </w:r>
    </w:p>
    <w:p w14:paraId="5BAC61C5" w14:textId="77777777" w:rsidR="00167F8E" w:rsidRPr="004B6D27" w:rsidRDefault="00167F8E" w:rsidP="00167F8E">
      <w:pPr>
        <w:pStyle w:val="BESEDILO"/>
        <w:rPr>
          <w:rFonts w:ascii="Aptos" w:hAnsi="Aptos"/>
          <w:b/>
          <w:i/>
          <w:noProof/>
        </w:rPr>
      </w:pPr>
    </w:p>
    <w:p w14:paraId="7F2FA5EB" w14:textId="77777777" w:rsidR="00167F8E" w:rsidRPr="004B6D27" w:rsidRDefault="00167F8E" w:rsidP="004D68AC">
      <w:pPr>
        <w:pStyle w:val="BESEDILO"/>
        <w:numPr>
          <w:ilvl w:val="0"/>
          <w:numId w:val="3"/>
        </w:numPr>
        <w:rPr>
          <w:rFonts w:ascii="Aptos" w:hAnsi="Aptos"/>
          <w:b/>
          <w:noProof/>
        </w:rPr>
      </w:pPr>
      <w:r w:rsidRPr="004B6D27">
        <w:rPr>
          <w:rFonts w:ascii="Aptos" w:hAnsi="Aptos"/>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4B6D27" w14:paraId="70E33340" w14:textId="77777777" w:rsidTr="0085568D">
        <w:tc>
          <w:tcPr>
            <w:tcW w:w="3048" w:type="dxa"/>
            <w:tcBorders>
              <w:top w:val="single" w:sz="4" w:space="0" w:color="auto"/>
              <w:left w:val="single" w:sz="4" w:space="0" w:color="auto"/>
              <w:bottom w:val="single" w:sz="4" w:space="0" w:color="auto"/>
              <w:right w:val="nil"/>
            </w:tcBorders>
            <w:hideMark/>
          </w:tcPr>
          <w:p w14:paraId="61FD2307" w14:textId="77777777" w:rsidR="00167F8E" w:rsidRPr="004B6D27" w:rsidRDefault="00167F8E" w:rsidP="00167F8E">
            <w:pPr>
              <w:pStyle w:val="BESEDILO"/>
              <w:rPr>
                <w:rFonts w:ascii="Aptos" w:hAnsi="Aptos"/>
                <w:bCs/>
                <w:noProof/>
              </w:rPr>
            </w:pPr>
            <w:r w:rsidRPr="004B6D27">
              <w:rPr>
                <w:rFonts w:ascii="Aptos" w:hAnsi="Aptos"/>
                <w:noProof/>
              </w:rPr>
              <w:t>Ime in priimek fizične osebe (1):</w:t>
            </w:r>
          </w:p>
        </w:tc>
        <w:tc>
          <w:tcPr>
            <w:tcW w:w="6166" w:type="dxa"/>
            <w:tcBorders>
              <w:top w:val="single" w:sz="4" w:space="0" w:color="auto"/>
              <w:left w:val="nil"/>
              <w:bottom w:val="single" w:sz="4" w:space="0" w:color="auto"/>
              <w:right w:val="single" w:sz="4" w:space="0" w:color="auto"/>
            </w:tcBorders>
          </w:tcPr>
          <w:p w14:paraId="4735AAB8" w14:textId="77777777" w:rsidR="00167F8E" w:rsidRPr="004B6D27" w:rsidRDefault="00167F8E" w:rsidP="00167F8E">
            <w:pPr>
              <w:pStyle w:val="BESEDILO"/>
              <w:rPr>
                <w:rFonts w:ascii="Aptos" w:hAnsi="Aptos"/>
                <w:b/>
                <w:bCs/>
                <w:noProof/>
              </w:rPr>
            </w:pPr>
          </w:p>
        </w:tc>
      </w:tr>
      <w:tr w:rsidR="0018100B" w:rsidRPr="004B6D27" w14:paraId="7E84D941" w14:textId="77777777" w:rsidTr="0085568D">
        <w:tc>
          <w:tcPr>
            <w:tcW w:w="3048" w:type="dxa"/>
            <w:tcBorders>
              <w:top w:val="single" w:sz="4" w:space="0" w:color="auto"/>
              <w:left w:val="single" w:sz="4" w:space="0" w:color="auto"/>
              <w:bottom w:val="single" w:sz="4" w:space="0" w:color="auto"/>
              <w:right w:val="nil"/>
            </w:tcBorders>
          </w:tcPr>
          <w:p w14:paraId="5732195B" w14:textId="77777777" w:rsidR="00167F8E" w:rsidRPr="004B6D27" w:rsidRDefault="00167F8E" w:rsidP="00167F8E">
            <w:pPr>
              <w:pStyle w:val="BESEDILO"/>
              <w:rPr>
                <w:rFonts w:ascii="Aptos" w:hAnsi="Aptos"/>
                <w:bCs/>
                <w:noProof/>
              </w:rPr>
            </w:pPr>
            <w:r w:rsidRPr="004B6D27">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3803A2AF" w14:textId="77777777" w:rsidR="00167F8E" w:rsidRPr="004B6D27" w:rsidRDefault="00167F8E" w:rsidP="00167F8E">
            <w:pPr>
              <w:pStyle w:val="BESEDILO"/>
              <w:rPr>
                <w:rFonts w:ascii="Aptos" w:hAnsi="Aptos"/>
                <w:bCs/>
                <w:noProof/>
              </w:rPr>
            </w:pPr>
          </w:p>
        </w:tc>
      </w:tr>
      <w:tr w:rsidR="0018100B" w:rsidRPr="004B6D27" w14:paraId="577147FF" w14:textId="77777777" w:rsidTr="0085568D">
        <w:tc>
          <w:tcPr>
            <w:tcW w:w="3048" w:type="dxa"/>
            <w:tcBorders>
              <w:top w:val="single" w:sz="4" w:space="0" w:color="auto"/>
              <w:left w:val="single" w:sz="4" w:space="0" w:color="auto"/>
              <w:bottom w:val="single" w:sz="4" w:space="0" w:color="auto"/>
              <w:right w:val="nil"/>
            </w:tcBorders>
          </w:tcPr>
          <w:p w14:paraId="498F8FF8" w14:textId="77777777" w:rsidR="00167F8E" w:rsidRPr="004B6D27" w:rsidRDefault="00167F8E" w:rsidP="00167F8E">
            <w:pPr>
              <w:pStyle w:val="BESEDILO"/>
              <w:rPr>
                <w:rFonts w:ascii="Aptos" w:hAnsi="Aptos"/>
                <w:bCs/>
                <w:noProof/>
              </w:rPr>
            </w:pPr>
            <w:r w:rsidRPr="004B6D27">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2392F297" w14:textId="77777777" w:rsidR="00167F8E" w:rsidRPr="004B6D27" w:rsidRDefault="00167F8E" w:rsidP="00167F8E">
            <w:pPr>
              <w:pStyle w:val="BESEDILO"/>
              <w:rPr>
                <w:rFonts w:ascii="Aptos" w:hAnsi="Aptos"/>
                <w:bCs/>
                <w:noProof/>
              </w:rPr>
            </w:pPr>
          </w:p>
        </w:tc>
      </w:tr>
      <w:tr w:rsidR="00167F8E" w:rsidRPr="004B6D27" w14:paraId="5C250278" w14:textId="77777777" w:rsidTr="0085568D">
        <w:tc>
          <w:tcPr>
            <w:tcW w:w="3048" w:type="dxa"/>
            <w:tcBorders>
              <w:top w:val="single" w:sz="4" w:space="0" w:color="auto"/>
              <w:left w:val="single" w:sz="4" w:space="0" w:color="auto"/>
              <w:bottom w:val="single" w:sz="4" w:space="0" w:color="auto"/>
              <w:right w:val="nil"/>
            </w:tcBorders>
          </w:tcPr>
          <w:p w14:paraId="2FE3E3DE" w14:textId="77777777" w:rsidR="00167F8E" w:rsidRPr="004B6D27" w:rsidRDefault="00167F8E" w:rsidP="00167F8E">
            <w:pPr>
              <w:pStyle w:val="BESEDILO"/>
              <w:rPr>
                <w:rFonts w:ascii="Aptos" w:hAnsi="Aptos"/>
                <w:bCs/>
                <w:noProof/>
              </w:rPr>
            </w:pPr>
            <w:r w:rsidRPr="004B6D27">
              <w:rPr>
                <w:rFonts w:ascii="Aptos" w:hAnsi="Aptos"/>
                <w:bCs/>
                <w:noProof/>
              </w:rPr>
              <w:t>Tihi družbenik (ustrezno označi)</w:t>
            </w:r>
          </w:p>
          <w:p w14:paraId="54A99A82" w14:textId="0508DA68" w:rsidR="00167F8E" w:rsidRPr="004B6D27" w:rsidRDefault="00167F8E" w:rsidP="00167F8E">
            <w:pPr>
              <w:pStyle w:val="BESEDILO"/>
              <w:rPr>
                <w:rFonts w:ascii="Aptos" w:hAnsi="Aptos"/>
                <w:bCs/>
                <w:noProof/>
              </w:rPr>
            </w:pPr>
            <w:r w:rsidRPr="004B6D27">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0999456C" w14:textId="77777777" w:rsidR="00167F8E" w:rsidRPr="004B6D27" w:rsidRDefault="00167F8E" w:rsidP="00167F8E">
            <w:pPr>
              <w:pStyle w:val="BESEDILO"/>
              <w:rPr>
                <w:rFonts w:ascii="Aptos" w:hAnsi="Aptos"/>
                <w:bCs/>
                <w:noProof/>
              </w:rPr>
            </w:pPr>
          </w:p>
          <w:p w14:paraId="5808EBB1" w14:textId="3B686F13" w:rsidR="00167F8E" w:rsidRPr="004B6D27" w:rsidRDefault="00167F8E" w:rsidP="00167F8E">
            <w:pPr>
              <w:pStyle w:val="BESEDILO"/>
              <w:rPr>
                <w:rFonts w:ascii="Aptos" w:hAnsi="Aptos"/>
                <w:bCs/>
                <w:noProof/>
              </w:rPr>
            </w:pPr>
            <w:r w:rsidRPr="004B6D27">
              <w:rPr>
                <w:rFonts w:ascii="Aptos" w:hAnsi="Aptos"/>
                <w:bCs/>
                <w:noProof/>
              </w:rPr>
              <w:t>DA</w:t>
            </w:r>
            <w:r w:rsidR="00954F8A" w:rsidRPr="004B6D27">
              <w:rPr>
                <w:rFonts w:ascii="Aptos" w:hAnsi="Aptos"/>
                <w:bCs/>
                <w:noProof/>
              </w:rPr>
              <w:t xml:space="preserve"> </w:t>
            </w:r>
            <w:r w:rsidRPr="004B6D27">
              <w:rPr>
                <w:rFonts w:ascii="Aptos" w:hAnsi="Aptos"/>
                <w:bCs/>
                <w:noProof/>
              </w:rPr>
              <w:t>-</w:t>
            </w:r>
            <w:r w:rsidR="00954F8A" w:rsidRPr="004B6D27">
              <w:rPr>
                <w:rFonts w:ascii="Aptos" w:hAnsi="Aptos"/>
                <w:bCs/>
                <w:noProof/>
              </w:rPr>
              <w:t xml:space="preserve"> </w:t>
            </w:r>
            <w:r w:rsidRPr="004B6D27">
              <w:rPr>
                <w:rFonts w:ascii="Aptos" w:hAnsi="Aptos"/>
                <w:bCs/>
                <w:noProof/>
              </w:rPr>
              <w:t>NE</w:t>
            </w:r>
          </w:p>
          <w:p w14:paraId="6946CCA0" w14:textId="77777777" w:rsidR="00167F8E" w:rsidRPr="004B6D27" w:rsidRDefault="00167F8E" w:rsidP="00167F8E">
            <w:pPr>
              <w:pStyle w:val="BESEDILO"/>
              <w:rPr>
                <w:rFonts w:ascii="Aptos" w:hAnsi="Aptos"/>
                <w:bCs/>
                <w:noProof/>
              </w:rPr>
            </w:pPr>
          </w:p>
        </w:tc>
      </w:tr>
    </w:tbl>
    <w:p w14:paraId="12DCA876" w14:textId="77777777" w:rsidR="00167F8E" w:rsidRPr="004B6D27" w:rsidRDefault="00167F8E" w:rsidP="00167F8E">
      <w:pPr>
        <w:pStyle w:val="BESEDILO"/>
        <w:rPr>
          <w:rFonts w:ascii="Aptos" w:hAnsi="Aptos"/>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4B6D27" w14:paraId="3E98647E" w14:textId="77777777" w:rsidTr="0085568D">
        <w:tc>
          <w:tcPr>
            <w:tcW w:w="3048" w:type="dxa"/>
            <w:tcBorders>
              <w:top w:val="single" w:sz="4" w:space="0" w:color="auto"/>
              <w:left w:val="single" w:sz="4" w:space="0" w:color="auto"/>
              <w:bottom w:val="single" w:sz="4" w:space="0" w:color="auto"/>
              <w:right w:val="nil"/>
            </w:tcBorders>
            <w:hideMark/>
          </w:tcPr>
          <w:p w14:paraId="36377BCD" w14:textId="77777777" w:rsidR="00167F8E" w:rsidRPr="004B6D27" w:rsidRDefault="00167F8E" w:rsidP="00167F8E">
            <w:pPr>
              <w:pStyle w:val="BESEDILO"/>
              <w:rPr>
                <w:rFonts w:ascii="Aptos" w:hAnsi="Aptos"/>
                <w:bCs/>
                <w:noProof/>
              </w:rPr>
            </w:pPr>
            <w:r w:rsidRPr="004B6D27">
              <w:rPr>
                <w:rFonts w:ascii="Aptos" w:hAnsi="Aptos"/>
                <w:noProof/>
              </w:rPr>
              <w:t>Ime in priimek fizične osebe (2):</w:t>
            </w:r>
          </w:p>
        </w:tc>
        <w:tc>
          <w:tcPr>
            <w:tcW w:w="6166" w:type="dxa"/>
            <w:tcBorders>
              <w:top w:val="single" w:sz="4" w:space="0" w:color="auto"/>
              <w:left w:val="nil"/>
              <w:bottom w:val="single" w:sz="4" w:space="0" w:color="auto"/>
              <w:right w:val="single" w:sz="4" w:space="0" w:color="auto"/>
            </w:tcBorders>
          </w:tcPr>
          <w:p w14:paraId="09954583" w14:textId="77777777" w:rsidR="00167F8E" w:rsidRPr="004B6D27" w:rsidRDefault="00167F8E" w:rsidP="00167F8E">
            <w:pPr>
              <w:pStyle w:val="BESEDILO"/>
              <w:rPr>
                <w:rFonts w:ascii="Aptos" w:hAnsi="Aptos"/>
                <w:b/>
                <w:bCs/>
                <w:noProof/>
              </w:rPr>
            </w:pPr>
          </w:p>
        </w:tc>
      </w:tr>
      <w:tr w:rsidR="0018100B" w:rsidRPr="004B6D27" w14:paraId="45A4EDAD" w14:textId="77777777" w:rsidTr="0085568D">
        <w:tc>
          <w:tcPr>
            <w:tcW w:w="3048" w:type="dxa"/>
            <w:tcBorders>
              <w:top w:val="single" w:sz="4" w:space="0" w:color="auto"/>
              <w:left w:val="single" w:sz="4" w:space="0" w:color="auto"/>
              <w:bottom w:val="single" w:sz="4" w:space="0" w:color="auto"/>
              <w:right w:val="nil"/>
            </w:tcBorders>
          </w:tcPr>
          <w:p w14:paraId="77540E8F" w14:textId="77777777" w:rsidR="00167F8E" w:rsidRPr="004B6D27" w:rsidRDefault="00167F8E" w:rsidP="00167F8E">
            <w:pPr>
              <w:pStyle w:val="BESEDILO"/>
              <w:rPr>
                <w:rFonts w:ascii="Aptos" w:hAnsi="Aptos"/>
                <w:bCs/>
                <w:noProof/>
              </w:rPr>
            </w:pPr>
            <w:r w:rsidRPr="004B6D27">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6EBF8D84" w14:textId="77777777" w:rsidR="00167F8E" w:rsidRPr="004B6D27" w:rsidRDefault="00167F8E" w:rsidP="00167F8E">
            <w:pPr>
              <w:pStyle w:val="BESEDILO"/>
              <w:rPr>
                <w:rFonts w:ascii="Aptos" w:hAnsi="Aptos"/>
                <w:bCs/>
                <w:noProof/>
              </w:rPr>
            </w:pPr>
          </w:p>
        </w:tc>
      </w:tr>
      <w:tr w:rsidR="0018100B" w:rsidRPr="004B6D27" w14:paraId="040A768F" w14:textId="77777777" w:rsidTr="0085568D">
        <w:tc>
          <w:tcPr>
            <w:tcW w:w="3048" w:type="dxa"/>
            <w:tcBorders>
              <w:top w:val="single" w:sz="4" w:space="0" w:color="auto"/>
              <w:left w:val="single" w:sz="4" w:space="0" w:color="auto"/>
              <w:bottom w:val="single" w:sz="4" w:space="0" w:color="auto"/>
              <w:right w:val="nil"/>
            </w:tcBorders>
          </w:tcPr>
          <w:p w14:paraId="633ECEE7" w14:textId="77777777" w:rsidR="00167F8E" w:rsidRPr="004B6D27" w:rsidRDefault="00167F8E" w:rsidP="00167F8E">
            <w:pPr>
              <w:pStyle w:val="BESEDILO"/>
              <w:rPr>
                <w:rFonts w:ascii="Aptos" w:hAnsi="Aptos"/>
                <w:bCs/>
                <w:noProof/>
              </w:rPr>
            </w:pPr>
            <w:r w:rsidRPr="004B6D27">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7B945193" w14:textId="77777777" w:rsidR="00167F8E" w:rsidRPr="004B6D27" w:rsidRDefault="00167F8E" w:rsidP="00167F8E">
            <w:pPr>
              <w:pStyle w:val="BESEDILO"/>
              <w:rPr>
                <w:rFonts w:ascii="Aptos" w:hAnsi="Aptos"/>
                <w:bCs/>
                <w:noProof/>
              </w:rPr>
            </w:pPr>
          </w:p>
        </w:tc>
      </w:tr>
      <w:tr w:rsidR="0018100B" w:rsidRPr="004B6D27" w14:paraId="3A4A0E1D" w14:textId="77777777" w:rsidTr="0085568D">
        <w:tc>
          <w:tcPr>
            <w:tcW w:w="3048" w:type="dxa"/>
            <w:tcBorders>
              <w:top w:val="single" w:sz="4" w:space="0" w:color="auto"/>
              <w:left w:val="single" w:sz="4" w:space="0" w:color="auto"/>
              <w:bottom w:val="single" w:sz="4" w:space="0" w:color="auto"/>
              <w:right w:val="nil"/>
            </w:tcBorders>
          </w:tcPr>
          <w:p w14:paraId="2072ECB2" w14:textId="77777777" w:rsidR="00167F8E" w:rsidRPr="004B6D27" w:rsidRDefault="00167F8E" w:rsidP="00167F8E">
            <w:pPr>
              <w:pStyle w:val="BESEDILO"/>
              <w:rPr>
                <w:rFonts w:ascii="Aptos" w:hAnsi="Aptos"/>
                <w:bCs/>
                <w:noProof/>
              </w:rPr>
            </w:pPr>
            <w:r w:rsidRPr="004B6D27">
              <w:rPr>
                <w:rFonts w:ascii="Aptos" w:hAnsi="Aptos"/>
                <w:bCs/>
                <w:noProof/>
              </w:rPr>
              <w:t>Tihi družbenik (DA – NE)</w:t>
            </w:r>
          </w:p>
          <w:p w14:paraId="73EF2A99" w14:textId="3FAF8513" w:rsidR="00167F8E" w:rsidRPr="004B6D27" w:rsidRDefault="00167F8E" w:rsidP="00167F8E">
            <w:pPr>
              <w:pStyle w:val="BESEDILO"/>
              <w:rPr>
                <w:rFonts w:ascii="Aptos" w:hAnsi="Aptos"/>
                <w:bCs/>
                <w:noProof/>
              </w:rPr>
            </w:pPr>
            <w:r w:rsidRPr="004B6D27">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394229CA" w14:textId="77777777" w:rsidR="00167F8E" w:rsidRPr="004B6D27" w:rsidRDefault="00167F8E" w:rsidP="00167F8E">
            <w:pPr>
              <w:pStyle w:val="BESEDILO"/>
              <w:rPr>
                <w:rFonts w:ascii="Aptos" w:hAnsi="Aptos"/>
                <w:bCs/>
                <w:noProof/>
              </w:rPr>
            </w:pPr>
          </w:p>
        </w:tc>
      </w:tr>
    </w:tbl>
    <w:p w14:paraId="460C3F4F" w14:textId="77777777" w:rsidR="00167F8E" w:rsidRPr="004B6D27" w:rsidRDefault="00167F8E" w:rsidP="00167F8E">
      <w:pPr>
        <w:pStyle w:val="BESEDILO"/>
        <w:rPr>
          <w:rFonts w:ascii="Aptos" w:hAnsi="Aptos"/>
          <w:noProof/>
        </w:rPr>
      </w:pPr>
      <w:r w:rsidRPr="004B6D27">
        <w:rPr>
          <w:rFonts w:ascii="Aptos" w:hAnsi="Aptos"/>
          <w:noProof/>
        </w:rPr>
        <w:t xml:space="preserve"> (ustrezno nadaljujte seznam)</w:t>
      </w:r>
    </w:p>
    <w:p w14:paraId="5EE58C32" w14:textId="77777777" w:rsidR="00167F8E" w:rsidRPr="004B6D27" w:rsidRDefault="00167F8E" w:rsidP="00167F8E">
      <w:pPr>
        <w:pStyle w:val="BESEDILO"/>
        <w:rPr>
          <w:rFonts w:ascii="Aptos" w:hAnsi="Aptos"/>
          <w:noProof/>
        </w:rPr>
      </w:pPr>
    </w:p>
    <w:p w14:paraId="2740337B" w14:textId="77777777" w:rsidR="00167F8E" w:rsidRPr="004B6D27" w:rsidRDefault="00167F8E" w:rsidP="004D68AC">
      <w:pPr>
        <w:pStyle w:val="BESEDILO"/>
        <w:numPr>
          <w:ilvl w:val="0"/>
          <w:numId w:val="3"/>
        </w:numPr>
        <w:rPr>
          <w:rFonts w:ascii="Aptos" w:hAnsi="Aptos"/>
          <w:b/>
          <w:noProof/>
        </w:rPr>
      </w:pPr>
      <w:r w:rsidRPr="004B6D27">
        <w:rPr>
          <w:rFonts w:ascii="Aptos" w:hAnsi="Aptos"/>
          <w:b/>
          <w:noProof/>
        </w:rPr>
        <w:t>PODATKI O UDELEŽBI PRAVNIH OSEB V LASTNIŠTVU PONUDNIKA (VKLJUČNO S TIHIMI DRUŽBENIKI)</w:t>
      </w:r>
    </w:p>
    <w:p w14:paraId="6503BCF0" w14:textId="77777777" w:rsidR="00167F8E" w:rsidRPr="004B6D27" w:rsidRDefault="00167F8E" w:rsidP="00167F8E">
      <w:pPr>
        <w:pStyle w:val="BESEDILO"/>
        <w:ind w:left="360"/>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4B6D27" w14:paraId="6AE546EE" w14:textId="77777777" w:rsidTr="0085568D">
        <w:tc>
          <w:tcPr>
            <w:tcW w:w="3048" w:type="dxa"/>
            <w:tcBorders>
              <w:top w:val="single" w:sz="4" w:space="0" w:color="auto"/>
              <w:left w:val="single" w:sz="4" w:space="0" w:color="auto"/>
              <w:bottom w:val="single" w:sz="4" w:space="0" w:color="auto"/>
              <w:right w:val="nil"/>
            </w:tcBorders>
            <w:hideMark/>
          </w:tcPr>
          <w:p w14:paraId="5B74396C" w14:textId="77777777" w:rsidR="00167F8E" w:rsidRPr="004B6D27" w:rsidRDefault="00167F8E" w:rsidP="00167F8E">
            <w:pPr>
              <w:pStyle w:val="BESEDILO"/>
              <w:rPr>
                <w:rFonts w:ascii="Aptos" w:hAnsi="Aptos"/>
                <w:bCs/>
                <w:noProof/>
              </w:rPr>
            </w:pPr>
            <w:r w:rsidRPr="004B6D27">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14CBD634" w14:textId="77777777" w:rsidR="00167F8E" w:rsidRPr="004B6D27" w:rsidRDefault="00167F8E" w:rsidP="00167F8E">
            <w:pPr>
              <w:pStyle w:val="BESEDILO"/>
              <w:rPr>
                <w:rFonts w:ascii="Aptos" w:hAnsi="Aptos"/>
                <w:b/>
                <w:bCs/>
                <w:noProof/>
              </w:rPr>
            </w:pPr>
          </w:p>
        </w:tc>
      </w:tr>
      <w:tr w:rsidR="0018100B" w:rsidRPr="004B6D27" w14:paraId="7E55E5F8" w14:textId="77777777" w:rsidTr="0085568D">
        <w:tc>
          <w:tcPr>
            <w:tcW w:w="3048" w:type="dxa"/>
            <w:tcBorders>
              <w:top w:val="single" w:sz="4" w:space="0" w:color="auto"/>
              <w:left w:val="single" w:sz="4" w:space="0" w:color="auto"/>
              <w:bottom w:val="single" w:sz="4" w:space="0" w:color="auto"/>
              <w:right w:val="nil"/>
            </w:tcBorders>
          </w:tcPr>
          <w:p w14:paraId="78DF0195" w14:textId="77777777" w:rsidR="00167F8E" w:rsidRPr="004B6D27" w:rsidRDefault="00167F8E" w:rsidP="00167F8E">
            <w:pPr>
              <w:pStyle w:val="BESEDILO"/>
              <w:rPr>
                <w:rFonts w:ascii="Aptos" w:hAnsi="Aptos"/>
                <w:bCs/>
                <w:noProof/>
              </w:rPr>
            </w:pPr>
            <w:r w:rsidRPr="004B6D27">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E4CAB57" w14:textId="77777777" w:rsidR="00167F8E" w:rsidRPr="004B6D27" w:rsidRDefault="00167F8E" w:rsidP="00167F8E">
            <w:pPr>
              <w:pStyle w:val="BESEDILO"/>
              <w:rPr>
                <w:rFonts w:ascii="Aptos" w:hAnsi="Aptos"/>
                <w:bCs/>
                <w:noProof/>
              </w:rPr>
            </w:pPr>
          </w:p>
        </w:tc>
      </w:tr>
      <w:tr w:rsidR="0018100B" w:rsidRPr="004B6D27" w14:paraId="76790A84" w14:textId="77777777" w:rsidTr="0085568D">
        <w:tc>
          <w:tcPr>
            <w:tcW w:w="3048" w:type="dxa"/>
            <w:tcBorders>
              <w:top w:val="single" w:sz="4" w:space="0" w:color="auto"/>
              <w:left w:val="single" w:sz="4" w:space="0" w:color="auto"/>
              <w:bottom w:val="single" w:sz="4" w:space="0" w:color="auto"/>
              <w:right w:val="nil"/>
            </w:tcBorders>
          </w:tcPr>
          <w:p w14:paraId="4064523B" w14:textId="77777777" w:rsidR="00167F8E" w:rsidRPr="004B6D27" w:rsidRDefault="00167F8E" w:rsidP="00167F8E">
            <w:pPr>
              <w:pStyle w:val="BESEDILO"/>
              <w:rPr>
                <w:rFonts w:ascii="Aptos" w:hAnsi="Aptos"/>
                <w:bCs/>
                <w:noProof/>
              </w:rPr>
            </w:pPr>
            <w:r w:rsidRPr="004B6D27">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63B37414" w14:textId="77777777" w:rsidR="00167F8E" w:rsidRPr="004B6D27" w:rsidRDefault="00167F8E" w:rsidP="00167F8E">
            <w:pPr>
              <w:pStyle w:val="BESEDILO"/>
              <w:rPr>
                <w:rFonts w:ascii="Aptos" w:hAnsi="Aptos"/>
                <w:bCs/>
                <w:noProof/>
              </w:rPr>
            </w:pPr>
          </w:p>
        </w:tc>
      </w:tr>
      <w:tr w:rsidR="0018100B" w:rsidRPr="004B6D27" w14:paraId="5BE7394B" w14:textId="77777777" w:rsidTr="0085568D">
        <w:tc>
          <w:tcPr>
            <w:tcW w:w="3048" w:type="dxa"/>
            <w:tcBorders>
              <w:top w:val="single" w:sz="4" w:space="0" w:color="auto"/>
              <w:left w:val="single" w:sz="4" w:space="0" w:color="auto"/>
              <w:bottom w:val="single" w:sz="4" w:space="0" w:color="auto"/>
              <w:right w:val="nil"/>
            </w:tcBorders>
          </w:tcPr>
          <w:p w14:paraId="1C954F55" w14:textId="77777777" w:rsidR="00167F8E" w:rsidRPr="004B6D27" w:rsidRDefault="00167F8E" w:rsidP="00167F8E">
            <w:pPr>
              <w:pStyle w:val="BESEDILO"/>
              <w:rPr>
                <w:rFonts w:ascii="Aptos" w:hAnsi="Aptos"/>
                <w:bCs/>
                <w:noProof/>
              </w:rPr>
            </w:pPr>
            <w:r w:rsidRPr="004B6D27">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114094" w14:textId="77777777" w:rsidR="00167F8E" w:rsidRPr="004B6D27" w:rsidRDefault="00167F8E" w:rsidP="00167F8E">
            <w:pPr>
              <w:pStyle w:val="BESEDILO"/>
              <w:rPr>
                <w:rFonts w:ascii="Aptos" w:hAnsi="Aptos"/>
                <w:bCs/>
                <w:noProof/>
              </w:rPr>
            </w:pPr>
          </w:p>
        </w:tc>
      </w:tr>
      <w:tr w:rsidR="00167F8E" w:rsidRPr="004B6D27" w14:paraId="0CD471D7" w14:textId="77777777" w:rsidTr="0085568D">
        <w:tc>
          <w:tcPr>
            <w:tcW w:w="3048" w:type="dxa"/>
            <w:tcBorders>
              <w:top w:val="single" w:sz="4" w:space="0" w:color="auto"/>
              <w:left w:val="single" w:sz="4" w:space="0" w:color="auto"/>
              <w:bottom w:val="single" w:sz="4" w:space="0" w:color="auto"/>
              <w:right w:val="nil"/>
            </w:tcBorders>
          </w:tcPr>
          <w:p w14:paraId="508DCFAE" w14:textId="77777777" w:rsidR="00167F8E" w:rsidRPr="004B6D27" w:rsidRDefault="00167F8E" w:rsidP="00167F8E">
            <w:pPr>
              <w:pStyle w:val="BESEDILO"/>
              <w:rPr>
                <w:rFonts w:ascii="Aptos" w:hAnsi="Aptos"/>
                <w:bCs/>
                <w:noProof/>
              </w:rPr>
            </w:pPr>
            <w:r w:rsidRPr="004B6D27">
              <w:rPr>
                <w:rFonts w:ascii="Aptos" w:hAnsi="Aptos"/>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B653374" w14:textId="77777777" w:rsidR="00167F8E" w:rsidRPr="004B6D27" w:rsidRDefault="00167F8E" w:rsidP="00167F8E">
            <w:pPr>
              <w:pStyle w:val="BESEDILO"/>
              <w:rPr>
                <w:rFonts w:ascii="Aptos" w:hAnsi="Aptos"/>
                <w:bCs/>
                <w:noProof/>
              </w:rPr>
            </w:pPr>
          </w:p>
          <w:p w14:paraId="2473E2E7" w14:textId="07C9044C" w:rsidR="00167F8E" w:rsidRPr="004B6D27" w:rsidRDefault="00167F8E" w:rsidP="00167F8E">
            <w:pPr>
              <w:pStyle w:val="BESEDILO"/>
              <w:rPr>
                <w:rFonts w:ascii="Aptos" w:hAnsi="Aptos"/>
                <w:bCs/>
                <w:noProof/>
              </w:rPr>
            </w:pPr>
            <w:r w:rsidRPr="004B6D27">
              <w:rPr>
                <w:rFonts w:ascii="Aptos" w:hAnsi="Aptos"/>
                <w:bCs/>
                <w:noProof/>
              </w:rPr>
              <w:t>DA</w:t>
            </w:r>
            <w:r w:rsidR="00954F8A" w:rsidRPr="004B6D27">
              <w:rPr>
                <w:rFonts w:ascii="Aptos" w:hAnsi="Aptos"/>
                <w:bCs/>
                <w:noProof/>
              </w:rPr>
              <w:t xml:space="preserve"> </w:t>
            </w:r>
            <w:r w:rsidRPr="004B6D27">
              <w:rPr>
                <w:rFonts w:ascii="Aptos" w:hAnsi="Aptos"/>
                <w:bCs/>
                <w:noProof/>
              </w:rPr>
              <w:t>-</w:t>
            </w:r>
            <w:r w:rsidR="00954F8A" w:rsidRPr="004B6D27">
              <w:rPr>
                <w:rFonts w:ascii="Aptos" w:hAnsi="Aptos"/>
                <w:bCs/>
                <w:noProof/>
              </w:rPr>
              <w:t xml:space="preserve"> </w:t>
            </w:r>
            <w:r w:rsidRPr="004B6D27">
              <w:rPr>
                <w:rFonts w:ascii="Aptos" w:hAnsi="Aptos"/>
                <w:bCs/>
                <w:noProof/>
              </w:rPr>
              <w:t>NE</w:t>
            </w:r>
          </w:p>
        </w:tc>
      </w:tr>
    </w:tbl>
    <w:p w14:paraId="4D20083E" w14:textId="77777777" w:rsidR="00167F8E" w:rsidRPr="004B6D27" w:rsidRDefault="00167F8E" w:rsidP="00167F8E">
      <w:pPr>
        <w:pStyle w:val="BESEDILO"/>
        <w:rPr>
          <w:rFonts w:ascii="Aptos" w:hAnsi="Aptos"/>
          <w:b/>
          <w:bCs/>
          <w:noProof/>
        </w:rPr>
      </w:pPr>
    </w:p>
    <w:p w14:paraId="60E902C5" w14:textId="77777777" w:rsidR="00167F8E" w:rsidRPr="004B6D27" w:rsidRDefault="00167F8E" w:rsidP="00167F8E">
      <w:pPr>
        <w:pStyle w:val="BESEDILO"/>
        <w:rPr>
          <w:rFonts w:ascii="Aptos" w:hAnsi="Aptos"/>
          <w:noProof/>
        </w:rPr>
      </w:pPr>
      <w:r w:rsidRPr="004B6D27">
        <w:rPr>
          <w:rFonts w:ascii="Aptos" w:hAnsi="Aptos"/>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4B6D27" w14:paraId="32E20777"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661C2E02" w14:textId="77777777" w:rsidR="00167F8E" w:rsidRPr="004B6D27" w:rsidRDefault="00167F8E" w:rsidP="00167F8E">
            <w:pPr>
              <w:pStyle w:val="BESEDILO"/>
              <w:rPr>
                <w:rFonts w:ascii="Aptos" w:hAnsi="Aptos"/>
                <w:bCs/>
                <w:noProof/>
              </w:rPr>
            </w:pPr>
            <w:r w:rsidRPr="004B6D27">
              <w:rPr>
                <w:rFonts w:ascii="Aptos" w:hAnsi="Aptos"/>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21DF8E3" w14:textId="77777777" w:rsidR="00167F8E" w:rsidRPr="004B6D27" w:rsidRDefault="00167F8E" w:rsidP="00167F8E">
            <w:pPr>
              <w:pStyle w:val="BESEDILO"/>
              <w:rPr>
                <w:rFonts w:ascii="Aptos" w:hAnsi="Aptos"/>
                <w:b/>
                <w:bCs/>
                <w:noProof/>
              </w:rPr>
            </w:pPr>
          </w:p>
        </w:tc>
      </w:tr>
      <w:tr w:rsidR="0018100B" w:rsidRPr="004B6D27" w14:paraId="7A91B98E" w14:textId="77777777" w:rsidTr="0085568D">
        <w:tc>
          <w:tcPr>
            <w:tcW w:w="3048" w:type="dxa"/>
            <w:tcBorders>
              <w:top w:val="single" w:sz="4" w:space="0" w:color="auto"/>
              <w:left w:val="single" w:sz="4" w:space="0" w:color="auto"/>
              <w:bottom w:val="single" w:sz="4" w:space="0" w:color="auto"/>
              <w:right w:val="single" w:sz="4" w:space="0" w:color="auto"/>
            </w:tcBorders>
          </w:tcPr>
          <w:p w14:paraId="24452265" w14:textId="77777777" w:rsidR="00167F8E" w:rsidRPr="004B6D27" w:rsidRDefault="00167F8E" w:rsidP="00167F8E">
            <w:pPr>
              <w:pStyle w:val="BESEDILO"/>
              <w:rPr>
                <w:rFonts w:ascii="Aptos" w:hAnsi="Aptos"/>
                <w:bCs/>
                <w:noProof/>
              </w:rPr>
            </w:pPr>
            <w:r w:rsidRPr="004B6D27">
              <w:rPr>
                <w:rFonts w:ascii="Aptos" w:hAnsi="Aptos"/>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B453F15" w14:textId="77777777" w:rsidR="00167F8E" w:rsidRPr="004B6D27" w:rsidRDefault="00167F8E" w:rsidP="00167F8E">
            <w:pPr>
              <w:pStyle w:val="BESEDILO"/>
              <w:rPr>
                <w:rFonts w:ascii="Aptos" w:hAnsi="Aptos"/>
                <w:bCs/>
                <w:noProof/>
              </w:rPr>
            </w:pPr>
          </w:p>
        </w:tc>
      </w:tr>
      <w:tr w:rsidR="0018100B" w:rsidRPr="004B6D27" w14:paraId="7419593B" w14:textId="77777777" w:rsidTr="0085568D">
        <w:tc>
          <w:tcPr>
            <w:tcW w:w="3048" w:type="dxa"/>
            <w:tcBorders>
              <w:top w:val="single" w:sz="4" w:space="0" w:color="auto"/>
              <w:left w:val="single" w:sz="4" w:space="0" w:color="auto"/>
              <w:bottom w:val="single" w:sz="4" w:space="0" w:color="auto"/>
              <w:right w:val="single" w:sz="4" w:space="0" w:color="auto"/>
            </w:tcBorders>
          </w:tcPr>
          <w:p w14:paraId="43886DE1" w14:textId="77777777" w:rsidR="00167F8E" w:rsidRPr="004B6D27" w:rsidRDefault="00167F8E" w:rsidP="00167F8E">
            <w:pPr>
              <w:pStyle w:val="BESEDILO"/>
              <w:rPr>
                <w:rFonts w:ascii="Aptos" w:hAnsi="Aptos"/>
                <w:bCs/>
                <w:noProof/>
              </w:rPr>
            </w:pPr>
            <w:r w:rsidRPr="004B6D27">
              <w:rPr>
                <w:rFonts w:ascii="Aptos" w:hAnsi="Aptos"/>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63EC1CCA" w14:textId="77777777" w:rsidR="00167F8E" w:rsidRPr="004B6D27" w:rsidRDefault="00167F8E" w:rsidP="00167F8E">
            <w:pPr>
              <w:pStyle w:val="BESEDILO"/>
              <w:rPr>
                <w:rFonts w:ascii="Aptos" w:hAnsi="Aptos"/>
                <w:bCs/>
                <w:noProof/>
              </w:rPr>
            </w:pPr>
          </w:p>
        </w:tc>
      </w:tr>
      <w:tr w:rsidR="00167F8E" w:rsidRPr="004B6D27" w14:paraId="37A26320" w14:textId="77777777" w:rsidTr="0085568D">
        <w:tc>
          <w:tcPr>
            <w:tcW w:w="3048" w:type="dxa"/>
            <w:tcBorders>
              <w:top w:val="single" w:sz="4" w:space="0" w:color="auto"/>
              <w:left w:val="single" w:sz="4" w:space="0" w:color="auto"/>
              <w:bottom w:val="single" w:sz="4" w:space="0" w:color="auto"/>
              <w:right w:val="single" w:sz="4" w:space="0" w:color="auto"/>
            </w:tcBorders>
          </w:tcPr>
          <w:p w14:paraId="0B812333" w14:textId="77777777" w:rsidR="00167F8E" w:rsidRPr="004B6D27" w:rsidRDefault="00167F8E" w:rsidP="00167F8E">
            <w:pPr>
              <w:pStyle w:val="BESEDILO"/>
              <w:rPr>
                <w:rFonts w:ascii="Aptos" w:hAnsi="Aptos"/>
                <w:bCs/>
                <w:noProof/>
              </w:rPr>
            </w:pPr>
            <w:r w:rsidRPr="004B6D27">
              <w:rPr>
                <w:rFonts w:ascii="Aptos" w:hAnsi="Aptos"/>
                <w:bCs/>
                <w:noProof/>
              </w:rPr>
              <w:t>Tihi družbenik (DA – NE)</w:t>
            </w:r>
          </w:p>
          <w:p w14:paraId="74300B41" w14:textId="4B90F3B5" w:rsidR="00167F8E" w:rsidRPr="004B6D27" w:rsidRDefault="00167F8E" w:rsidP="00167F8E">
            <w:pPr>
              <w:pStyle w:val="BESEDILO"/>
              <w:rPr>
                <w:rFonts w:ascii="Aptos" w:hAnsi="Aptos"/>
                <w:bCs/>
                <w:noProof/>
              </w:rPr>
            </w:pPr>
            <w:r w:rsidRPr="004B6D27">
              <w:rPr>
                <w:rFonts w:ascii="Aptos" w:hAnsi="Aptos"/>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22CB180" w14:textId="77777777" w:rsidR="00167F8E" w:rsidRPr="004B6D27" w:rsidRDefault="00167F8E" w:rsidP="00167F8E">
            <w:pPr>
              <w:pStyle w:val="BESEDILO"/>
              <w:rPr>
                <w:rFonts w:ascii="Aptos" w:hAnsi="Aptos"/>
                <w:bCs/>
                <w:noProof/>
              </w:rPr>
            </w:pPr>
          </w:p>
        </w:tc>
      </w:tr>
    </w:tbl>
    <w:p w14:paraId="6BC1A48E" w14:textId="77777777" w:rsidR="00167F8E" w:rsidRPr="004B6D27" w:rsidRDefault="00167F8E" w:rsidP="00167F8E">
      <w:pPr>
        <w:pStyle w:val="BESEDILO"/>
        <w:rPr>
          <w:rFonts w:ascii="Aptos" w:hAnsi="Aptos"/>
          <w:noProof/>
        </w:rPr>
      </w:pPr>
    </w:p>
    <w:p w14:paraId="7ED2C4EE" w14:textId="77777777" w:rsidR="00167F8E" w:rsidRPr="004B6D27" w:rsidRDefault="00167F8E" w:rsidP="00167F8E">
      <w:pPr>
        <w:pStyle w:val="BESEDILO"/>
        <w:rPr>
          <w:rFonts w:ascii="Aptos" w:hAnsi="Aptos"/>
          <w:noProof/>
        </w:rPr>
      </w:pPr>
      <w:r w:rsidRPr="004B6D27">
        <w:rPr>
          <w:rFonts w:ascii="Aptos" w:hAnsi="Aptos"/>
          <w:noProof/>
        </w:rPr>
        <w:t>(ustrezno nadaljujte seznam)</w:t>
      </w:r>
    </w:p>
    <w:p w14:paraId="76D9EDA5" w14:textId="77777777" w:rsidR="00167F8E" w:rsidRPr="004B6D27" w:rsidRDefault="00167F8E" w:rsidP="00167F8E">
      <w:pPr>
        <w:pStyle w:val="BESEDILO"/>
        <w:rPr>
          <w:rFonts w:ascii="Aptos" w:hAnsi="Aptos"/>
          <w:noProof/>
        </w:rPr>
      </w:pPr>
    </w:p>
    <w:p w14:paraId="69932003" w14:textId="77777777" w:rsidR="00167F8E" w:rsidRPr="004B6D27" w:rsidRDefault="00167F8E" w:rsidP="004D68AC">
      <w:pPr>
        <w:pStyle w:val="BESEDILO"/>
        <w:numPr>
          <w:ilvl w:val="0"/>
          <w:numId w:val="3"/>
        </w:numPr>
        <w:rPr>
          <w:rFonts w:ascii="Aptos" w:hAnsi="Aptos"/>
          <w:b/>
          <w:noProof/>
        </w:rPr>
      </w:pPr>
      <w:r w:rsidRPr="004B6D27">
        <w:rPr>
          <w:rFonts w:ascii="Aptos" w:hAnsi="Aptos"/>
          <w:b/>
          <w:noProof/>
        </w:rPr>
        <w:lastRenderedPageBreak/>
        <w:t>PODATKI O POVEZANIH DRUŽBAH</w:t>
      </w:r>
    </w:p>
    <w:p w14:paraId="4C40031B" w14:textId="77777777" w:rsidR="00167F8E" w:rsidRPr="004B6D27" w:rsidRDefault="00167F8E" w:rsidP="00167F8E">
      <w:pPr>
        <w:pStyle w:val="BESEDILO"/>
        <w:rPr>
          <w:rFonts w:ascii="Aptos" w:hAnsi="Apto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4B6D27" w14:paraId="04ED8845" w14:textId="77777777" w:rsidTr="0085568D">
        <w:tc>
          <w:tcPr>
            <w:tcW w:w="3048" w:type="dxa"/>
            <w:tcBorders>
              <w:top w:val="single" w:sz="4" w:space="0" w:color="auto"/>
              <w:left w:val="single" w:sz="4" w:space="0" w:color="auto"/>
              <w:bottom w:val="single" w:sz="4" w:space="0" w:color="auto"/>
              <w:right w:val="nil"/>
            </w:tcBorders>
            <w:hideMark/>
          </w:tcPr>
          <w:p w14:paraId="4EC411DA" w14:textId="77777777" w:rsidR="00167F8E" w:rsidRPr="004B6D27" w:rsidRDefault="00167F8E" w:rsidP="00167F8E">
            <w:pPr>
              <w:pStyle w:val="BESEDILO"/>
              <w:rPr>
                <w:rFonts w:ascii="Aptos" w:hAnsi="Aptos"/>
                <w:bCs/>
                <w:noProof/>
              </w:rPr>
            </w:pPr>
            <w:r w:rsidRPr="004B6D27">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52EDB960" w14:textId="77777777" w:rsidR="00167F8E" w:rsidRPr="004B6D27" w:rsidRDefault="00167F8E" w:rsidP="00167F8E">
            <w:pPr>
              <w:pStyle w:val="BESEDILO"/>
              <w:rPr>
                <w:rFonts w:ascii="Aptos" w:hAnsi="Aptos"/>
                <w:b/>
                <w:bCs/>
                <w:noProof/>
              </w:rPr>
            </w:pPr>
          </w:p>
        </w:tc>
      </w:tr>
      <w:tr w:rsidR="0018100B" w:rsidRPr="004B6D27" w14:paraId="1E36B936" w14:textId="77777777" w:rsidTr="0085568D">
        <w:tc>
          <w:tcPr>
            <w:tcW w:w="3048" w:type="dxa"/>
            <w:tcBorders>
              <w:top w:val="single" w:sz="4" w:space="0" w:color="auto"/>
              <w:left w:val="single" w:sz="4" w:space="0" w:color="auto"/>
              <w:bottom w:val="single" w:sz="4" w:space="0" w:color="auto"/>
              <w:right w:val="nil"/>
            </w:tcBorders>
          </w:tcPr>
          <w:p w14:paraId="2791843A" w14:textId="77777777" w:rsidR="00167F8E" w:rsidRPr="004B6D27" w:rsidRDefault="00167F8E" w:rsidP="00167F8E">
            <w:pPr>
              <w:pStyle w:val="BESEDILO"/>
              <w:rPr>
                <w:rFonts w:ascii="Aptos" w:hAnsi="Aptos"/>
                <w:bCs/>
                <w:noProof/>
              </w:rPr>
            </w:pPr>
            <w:r w:rsidRPr="004B6D27">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48A71A6" w14:textId="77777777" w:rsidR="00167F8E" w:rsidRPr="004B6D27" w:rsidRDefault="00167F8E" w:rsidP="00167F8E">
            <w:pPr>
              <w:pStyle w:val="BESEDILO"/>
              <w:rPr>
                <w:rFonts w:ascii="Aptos" w:hAnsi="Aptos"/>
                <w:bCs/>
                <w:noProof/>
              </w:rPr>
            </w:pPr>
          </w:p>
        </w:tc>
      </w:tr>
      <w:tr w:rsidR="0018100B" w:rsidRPr="004B6D27" w14:paraId="32E0C19C" w14:textId="77777777" w:rsidTr="0085568D">
        <w:tc>
          <w:tcPr>
            <w:tcW w:w="3048" w:type="dxa"/>
            <w:tcBorders>
              <w:top w:val="single" w:sz="4" w:space="0" w:color="auto"/>
              <w:left w:val="single" w:sz="4" w:space="0" w:color="auto"/>
              <w:bottom w:val="single" w:sz="4" w:space="0" w:color="auto"/>
              <w:right w:val="nil"/>
            </w:tcBorders>
          </w:tcPr>
          <w:p w14:paraId="346C002B" w14:textId="77777777" w:rsidR="00167F8E" w:rsidRPr="004B6D27" w:rsidRDefault="00167F8E" w:rsidP="00167F8E">
            <w:pPr>
              <w:pStyle w:val="BESEDILO"/>
              <w:rPr>
                <w:rFonts w:ascii="Aptos" w:hAnsi="Aptos"/>
                <w:bCs/>
                <w:noProof/>
              </w:rPr>
            </w:pPr>
            <w:r w:rsidRPr="004B6D27">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E4F4A43" w14:textId="77777777" w:rsidR="00167F8E" w:rsidRPr="004B6D27" w:rsidRDefault="00167F8E" w:rsidP="00167F8E">
            <w:pPr>
              <w:pStyle w:val="BESEDILO"/>
              <w:rPr>
                <w:rFonts w:ascii="Aptos" w:hAnsi="Aptos"/>
                <w:bCs/>
                <w:noProof/>
              </w:rPr>
            </w:pPr>
          </w:p>
        </w:tc>
      </w:tr>
      <w:tr w:rsidR="0018100B" w:rsidRPr="004B6D27" w14:paraId="261FEE22" w14:textId="77777777" w:rsidTr="0085568D">
        <w:tc>
          <w:tcPr>
            <w:tcW w:w="3048" w:type="dxa"/>
            <w:tcBorders>
              <w:top w:val="single" w:sz="4" w:space="0" w:color="auto"/>
              <w:left w:val="nil"/>
              <w:bottom w:val="nil"/>
              <w:right w:val="nil"/>
            </w:tcBorders>
          </w:tcPr>
          <w:p w14:paraId="73704C45" w14:textId="77777777" w:rsidR="00167F8E" w:rsidRPr="004B6D27" w:rsidRDefault="00167F8E" w:rsidP="00167F8E">
            <w:pPr>
              <w:pStyle w:val="BESEDILO"/>
              <w:rPr>
                <w:rFonts w:ascii="Aptos" w:hAnsi="Aptos"/>
                <w:bCs/>
                <w:noProof/>
              </w:rPr>
            </w:pPr>
          </w:p>
        </w:tc>
        <w:tc>
          <w:tcPr>
            <w:tcW w:w="6166" w:type="dxa"/>
            <w:tcBorders>
              <w:top w:val="single" w:sz="4" w:space="0" w:color="auto"/>
              <w:left w:val="nil"/>
              <w:bottom w:val="nil"/>
              <w:right w:val="nil"/>
            </w:tcBorders>
          </w:tcPr>
          <w:p w14:paraId="362AE1A9" w14:textId="77777777" w:rsidR="00167F8E" w:rsidRPr="004B6D27" w:rsidRDefault="00167F8E" w:rsidP="00167F8E">
            <w:pPr>
              <w:pStyle w:val="BESEDILO"/>
              <w:rPr>
                <w:rFonts w:ascii="Aptos" w:hAnsi="Aptos"/>
                <w:bCs/>
                <w:noProof/>
              </w:rPr>
            </w:pPr>
          </w:p>
        </w:tc>
      </w:tr>
    </w:tbl>
    <w:p w14:paraId="31FF4ABF" w14:textId="2E8C2CE8" w:rsidR="00167F8E" w:rsidRPr="004B6D27" w:rsidRDefault="00167F8E" w:rsidP="00167F8E">
      <w:pPr>
        <w:pStyle w:val="BESEDILO"/>
        <w:rPr>
          <w:rFonts w:ascii="Aptos" w:hAnsi="Aptos"/>
          <w:b/>
          <w:noProof/>
        </w:rPr>
      </w:pPr>
      <w:r w:rsidRPr="004B6D27">
        <w:rPr>
          <w:rFonts w:ascii="Aptos" w:hAnsi="Aptos"/>
          <w:b/>
          <w:noProof/>
        </w:rPr>
        <w:t>je v medsebojnem razmerju, v skladu s 527. Členom ZGD s pravno osebo:</w:t>
      </w:r>
    </w:p>
    <w:p w14:paraId="52A3800B" w14:textId="77777777" w:rsidR="008C7737" w:rsidRPr="004B6D27" w:rsidRDefault="008C7737" w:rsidP="00167F8E">
      <w:pPr>
        <w:pStyle w:val="BESEDILO"/>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4B6D27" w14:paraId="75CC6CDE" w14:textId="77777777" w:rsidTr="0085568D">
        <w:tc>
          <w:tcPr>
            <w:tcW w:w="3048" w:type="dxa"/>
            <w:tcBorders>
              <w:top w:val="single" w:sz="4" w:space="0" w:color="auto"/>
              <w:left w:val="single" w:sz="4" w:space="0" w:color="auto"/>
              <w:bottom w:val="single" w:sz="4" w:space="0" w:color="auto"/>
              <w:right w:val="nil"/>
            </w:tcBorders>
            <w:hideMark/>
          </w:tcPr>
          <w:p w14:paraId="29E3444D" w14:textId="77777777" w:rsidR="00167F8E" w:rsidRPr="004B6D27" w:rsidRDefault="00167F8E" w:rsidP="00167F8E">
            <w:pPr>
              <w:pStyle w:val="BESEDILO"/>
              <w:rPr>
                <w:rFonts w:ascii="Aptos" w:hAnsi="Aptos"/>
                <w:bCs/>
                <w:noProof/>
              </w:rPr>
            </w:pPr>
            <w:r w:rsidRPr="004B6D27">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0EBFF952" w14:textId="77777777" w:rsidR="00167F8E" w:rsidRPr="004B6D27" w:rsidRDefault="00167F8E" w:rsidP="00167F8E">
            <w:pPr>
              <w:pStyle w:val="BESEDILO"/>
              <w:rPr>
                <w:rFonts w:ascii="Aptos" w:hAnsi="Aptos"/>
                <w:b/>
                <w:bCs/>
                <w:noProof/>
              </w:rPr>
            </w:pPr>
          </w:p>
        </w:tc>
      </w:tr>
      <w:tr w:rsidR="0018100B" w:rsidRPr="004B6D27" w14:paraId="4D0BC812" w14:textId="77777777" w:rsidTr="0085568D">
        <w:tc>
          <w:tcPr>
            <w:tcW w:w="3048" w:type="dxa"/>
            <w:tcBorders>
              <w:top w:val="single" w:sz="4" w:space="0" w:color="auto"/>
              <w:left w:val="single" w:sz="4" w:space="0" w:color="auto"/>
              <w:bottom w:val="single" w:sz="4" w:space="0" w:color="auto"/>
              <w:right w:val="nil"/>
            </w:tcBorders>
          </w:tcPr>
          <w:p w14:paraId="3E7975B0" w14:textId="77777777" w:rsidR="00167F8E" w:rsidRPr="004B6D27" w:rsidRDefault="00167F8E" w:rsidP="00167F8E">
            <w:pPr>
              <w:pStyle w:val="BESEDILO"/>
              <w:rPr>
                <w:rFonts w:ascii="Aptos" w:hAnsi="Aptos"/>
                <w:bCs/>
                <w:noProof/>
              </w:rPr>
            </w:pPr>
            <w:r w:rsidRPr="004B6D27">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54A4B049" w14:textId="77777777" w:rsidR="00167F8E" w:rsidRPr="004B6D27" w:rsidRDefault="00167F8E" w:rsidP="00167F8E">
            <w:pPr>
              <w:pStyle w:val="BESEDILO"/>
              <w:rPr>
                <w:rFonts w:ascii="Aptos" w:hAnsi="Aptos"/>
                <w:bCs/>
                <w:noProof/>
              </w:rPr>
            </w:pPr>
          </w:p>
        </w:tc>
      </w:tr>
      <w:tr w:rsidR="0018100B" w:rsidRPr="004B6D27" w14:paraId="46611481" w14:textId="77777777" w:rsidTr="0085568D">
        <w:tc>
          <w:tcPr>
            <w:tcW w:w="3048" w:type="dxa"/>
            <w:tcBorders>
              <w:top w:val="single" w:sz="4" w:space="0" w:color="auto"/>
              <w:left w:val="single" w:sz="4" w:space="0" w:color="auto"/>
              <w:bottom w:val="single" w:sz="4" w:space="0" w:color="auto"/>
              <w:right w:val="nil"/>
            </w:tcBorders>
          </w:tcPr>
          <w:p w14:paraId="5807356D" w14:textId="77777777" w:rsidR="00167F8E" w:rsidRPr="004B6D27" w:rsidRDefault="00167F8E" w:rsidP="00167F8E">
            <w:pPr>
              <w:pStyle w:val="BESEDILO"/>
              <w:rPr>
                <w:rFonts w:ascii="Aptos" w:hAnsi="Aptos"/>
                <w:bCs/>
                <w:noProof/>
              </w:rPr>
            </w:pPr>
            <w:r w:rsidRPr="004B6D27">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997D1A" w14:textId="77777777" w:rsidR="00167F8E" w:rsidRPr="004B6D27" w:rsidRDefault="00167F8E" w:rsidP="00167F8E">
            <w:pPr>
              <w:pStyle w:val="BESEDILO"/>
              <w:rPr>
                <w:rFonts w:ascii="Aptos" w:hAnsi="Aptos"/>
                <w:bCs/>
                <w:noProof/>
              </w:rPr>
            </w:pPr>
          </w:p>
        </w:tc>
      </w:tr>
      <w:tr w:rsidR="00167F8E" w:rsidRPr="004B6D27" w14:paraId="5704577F" w14:textId="77777777" w:rsidTr="0085568D">
        <w:tc>
          <w:tcPr>
            <w:tcW w:w="3048" w:type="dxa"/>
            <w:tcBorders>
              <w:top w:val="single" w:sz="4" w:space="0" w:color="auto"/>
              <w:left w:val="single" w:sz="4" w:space="0" w:color="auto"/>
              <w:bottom w:val="single" w:sz="4" w:space="0" w:color="auto"/>
              <w:right w:val="nil"/>
            </w:tcBorders>
          </w:tcPr>
          <w:p w14:paraId="155C6C56" w14:textId="77777777" w:rsidR="00167F8E" w:rsidRPr="004B6D27" w:rsidRDefault="00167F8E" w:rsidP="00167F8E">
            <w:pPr>
              <w:pStyle w:val="BESEDILO"/>
              <w:rPr>
                <w:rFonts w:ascii="Aptos" w:hAnsi="Aptos"/>
                <w:b/>
                <w:bCs/>
                <w:noProof/>
              </w:rPr>
            </w:pPr>
            <w:r w:rsidRPr="004B6D27">
              <w:rPr>
                <w:rFonts w:ascii="Aptos" w:hAnsi="Aptos"/>
                <w:b/>
                <w:bCs/>
                <w:noProof/>
              </w:rPr>
              <w:t>povezana na način:</w:t>
            </w:r>
          </w:p>
        </w:tc>
        <w:tc>
          <w:tcPr>
            <w:tcW w:w="6166" w:type="dxa"/>
            <w:tcBorders>
              <w:top w:val="single" w:sz="4" w:space="0" w:color="auto"/>
              <w:left w:val="nil"/>
              <w:bottom w:val="single" w:sz="4" w:space="0" w:color="auto"/>
              <w:right w:val="single" w:sz="4" w:space="0" w:color="auto"/>
            </w:tcBorders>
          </w:tcPr>
          <w:p w14:paraId="15B4E00F" w14:textId="77777777" w:rsidR="00167F8E" w:rsidRPr="004B6D27" w:rsidRDefault="00167F8E" w:rsidP="00167F8E">
            <w:pPr>
              <w:pStyle w:val="BESEDILO"/>
              <w:rPr>
                <w:rFonts w:ascii="Aptos" w:hAnsi="Aptos"/>
                <w:bCs/>
                <w:noProof/>
              </w:rPr>
            </w:pPr>
          </w:p>
        </w:tc>
      </w:tr>
    </w:tbl>
    <w:p w14:paraId="5C9D77E1" w14:textId="77777777" w:rsidR="00167F8E" w:rsidRPr="004B6D27" w:rsidRDefault="00167F8E" w:rsidP="00167F8E">
      <w:pPr>
        <w:pStyle w:val="BESEDILO"/>
        <w:rPr>
          <w:rFonts w:ascii="Aptos" w:hAnsi="Aptos"/>
          <w:noProof/>
        </w:rPr>
      </w:pPr>
    </w:p>
    <w:p w14:paraId="200CDD4A" w14:textId="77777777" w:rsidR="00167F8E" w:rsidRPr="004B6D27" w:rsidRDefault="00167F8E" w:rsidP="00167F8E">
      <w:pPr>
        <w:pStyle w:val="BESEDILO"/>
        <w:rPr>
          <w:rFonts w:ascii="Aptos" w:hAnsi="Aptos"/>
          <w:noProof/>
        </w:rPr>
      </w:pPr>
      <w:r w:rsidRPr="004B6D27">
        <w:rPr>
          <w:rFonts w:ascii="Aptos" w:hAnsi="Aptos"/>
          <w:noProof/>
        </w:rPr>
        <w:t>(ustrezno nadaljujte seznam)</w:t>
      </w:r>
    </w:p>
    <w:p w14:paraId="28921E99" w14:textId="77777777" w:rsidR="00167F8E" w:rsidRPr="004B6D27" w:rsidRDefault="00167F8E" w:rsidP="00167F8E">
      <w:pPr>
        <w:pStyle w:val="BESEDILO"/>
        <w:rPr>
          <w:rFonts w:ascii="Aptos" w:hAnsi="Aptos"/>
          <w:noProof/>
        </w:rPr>
      </w:pPr>
    </w:p>
    <w:p w14:paraId="08ACAEB3" w14:textId="77777777" w:rsidR="00167F8E" w:rsidRPr="004B6D27" w:rsidRDefault="00167F8E" w:rsidP="00167F8E">
      <w:pPr>
        <w:pStyle w:val="BESEDILO"/>
        <w:rPr>
          <w:rFonts w:ascii="Aptos" w:hAnsi="Aptos"/>
          <w:noProof/>
        </w:rPr>
      </w:pPr>
      <w:r w:rsidRPr="004B6D27">
        <w:rPr>
          <w:rFonts w:ascii="Aptos" w:hAnsi="Aptos"/>
          <w:noProof/>
        </w:rPr>
        <w:t>Izjavljam, da sem kot fizične osebe – udeležence v lastništvu ponudnika navedel:</w:t>
      </w:r>
    </w:p>
    <w:p w14:paraId="63B6B7B5" w14:textId="77777777" w:rsidR="00167F8E" w:rsidRPr="004B6D27" w:rsidRDefault="00167F8E" w:rsidP="004D68AC">
      <w:pPr>
        <w:pStyle w:val="BESEDILO"/>
        <w:numPr>
          <w:ilvl w:val="0"/>
          <w:numId w:val="4"/>
        </w:numPr>
        <w:rPr>
          <w:rFonts w:ascii="Aptos" w:hAnsi="Aptos"/>
          <w:noProof/>
        </w:rPr>
      </w:pPr>
      <w:r w:rsidRPr="004B6D27">
        <w:rPr>
          <w:rFonts w:ascii="Aptos" w:hAnsi="Aptos"/>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4B6D27" w:rsidRDefault="00167F8E" w:rsidP="004D68AC">
      <w:pPr>
        <w:pStyle w:val="BESEDILO"/>
        <w:numPr>
          <w:ilvl w:val="0"/>
          <w:numId w:val="4"/>
        </w:numPr>
        <w:rPr>
          <w:rFonts w:ascii="Aptos" w:hAnsi="Aptos"/>
          <w:noProof/>
        </w:rPr>
      </w:pPr>
      <w:r w:rsidRPr="004B6D27">
        <w:rPr>
          <w:rFonts w:ascii="Aptos" w:hAnsi="Aptos"/>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4B6D27" w:rsidRDefault="00167F8E" w:rsidP="00167F8E">
      <w:pPr>
        <w:pStyle w:val="BESEDILO"/>
        <w:rPr>
          <w:rFonts w:ascii="Aptos" w:hAnsi="Aptos"/>
          <w:noProof/>
        </w:rPr>
      </w:pPr>
    </w:p>
    <w:p w14:paraId="2342A538" w14:textId="77777777" w:rsidR="00167F8E" w:rsidRPr="004B6D27" w:rsidRDefault="00167F8E" w:rsidP="00167F8E">
      <w:pPr>
        <w:pStyle w:val="BESEDILO"/>
        <w:rPr>
          <w:rFonts w:ascii="Aptos" w:hAnsi="Aptos"/>
          <w:noProof/>
        </w:rPr>
      </w:pPr>
      <w:r w:rsidRPr="004B6D27">
        <w:rPr>
          <w:rFonts w:ascii="Aptos" w:hAnsi="Aptos"/>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4B6D27" w:rsidRDefault="00E6617A" w:rsidP="00167F8E">
      <w:pPr>
        <w:pStyle w:val="BESEDILO"/>
        <w:rPr>
          <w:rFonts w:ascii="Aptos" w:hAnsi="Aptos"/>
          <w:noProof/>
        </w:rPr>
      </w:pPr>
    </w:p>
    <w:p w14:paraId="115144A3" w14:textId="147607FF" w:rsidR="00E6617A" w:rsidRPr="004B6D27" w:rsidRDefault="00E6617A" w:rsidP="00E6617A">
      <w:pPr>
        <w:tabs>
          <w:tab w:val="center" w:pos="7020"/>
        </w:tabs>
        <w:suppressAutoHyphens/>
        <w:rPr>
          <w:rFonts w:ascii="Aptos" w:hAnsi="Aptos" w:cs="Arial"/>
          <w:lang w:eastAsia="ar-SA"/>
        </w:rPr>
      </w:pPr>
      <w:r w:rsidRPr="004B6D27">
        <w:rPr>
          <w:rFonts w:ascii="Aptos" w:hAnsi="Apto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4B6D27" w:rsidRDefault="00167F8E" w:rsidP="00167F8E">
      <w:pPr>
        <w:pStyle w:val="BESEDILO"/>
        <w:rPr>
          <w:rFonts w:ascii="Aptos" w:hAnsi="Aptos"/>
          <w:noProof/>
        </w:rPr>
      </w:pPr>
    </w:p>
    <w:p w14:paraId="155AE450" w14:textId="77777777" w:rsidR="00167F8E" w:rsidRPr="004B6D27" w:rsidRDefault="00167F8E" w:rsidP="00167F8E">
      <w:pPr>
        <w:pStyle w:val="BESEDILO"/>
        <w:rPr>
          <w:rFonts w:ascii="Aptos" w:hAnsi="Aptos"/>
          <w:noProof/>
        </w:rPr>
      </w:pPr>
      <w:r w:rsidRPr="004B6D27">
        <w:rPr>
          <w:rFonts w:ascii="Aptos" w:hAnsi="Aptos"/>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4B6D27" w:rsidRDefault="00167F8E" w:rsidP="00167F8E">
      <w:pPr>
        <w:pStyle w:val="BESEDILO"/>
        <w:rPr>
          <w:rFonts w:ascii="Aptos" w:hAnsi="Aptos"/>
          <w:noProof/>
        </w:rPr>
      </w:pPr>
    </w:p>
    <w:p w14:paraId="184F0F48" w14:textId="61E3E2D0" w:rsidR="00167F8E" w:rsidRDefault="00167F8E" w:rsidP="00167F8E">
      <w:pPr>
        <w:pStyle w:val="BESEDILO"/>
        <w:rPr>
          <w:rFonts w:ascii="Aptos" w:hAnsi="Aptos"/>
          <w:noProof/>
        </w:rPr>
      </w:pPr>
    </w:p>
    <w:p w14:paraId="106DC6C7" w14:textId="77777777" w:rsidR="00291E49" w:rsidRPr="004B6D27" w:rsidRDefault="00291E49" w:rsidP="00167F8E">
      <w:pPr>
        <w:pStyle w:val="BESEDILO"/>
        <w:rPr>
          <w:rFonts w:ascii="Aptos" w:hAnsi="Aptos"/>
          <w:noProof/>
        </w:rPr>
      </w:pPr>
    </w:p>
    <w:p w14:paraId="7E813401" w14:textId="77777777" w:rsidR="00E95BB0" w:rsidRPr="004B6D27" w:rsidRDefault="00E95BB0" w:rsidP="00167F8E">
      <w:pPr>
        <w:pStyle w:val="BESEDILO"/>
        <w:rPr>
          <w:rFonts w:ascii="Aptos" w:hAnsi="Aptos"/>
          <w:noProof/>
        </w:rPr>
      </w:pPr>
    </w:p>
    <w:p w14:paraId="2C09F966" w14:textId="77777777" w:rsidR="00167F8E" w:rsidRPr="004B6D27" w:rsidRDefault="00167F8E" w:rsidP="00167F8E">
      <w:pPr>
        <w:pStyle w:val="BESEDILO"/>
        <w:rPr>
          <w:rFonts w:ascii="Aptos" w:hAnsi="Aptos"/>
          <w:noProof/>
        </w:rPr>
      </w:pPr>
      <w:r w:rsidRPr="004B6D27">
        <w:rPr>
          <w:rFonts w:ascii="Aptos" w:hAnsi="Aptos"/>
          <w:noProof/>
        </w:rPr>
        <w:t>Kraj in datum:</w:t>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t>Ime in priimek zakonitega zastopnika:</w:t>
      </w:r>
    </w:p>
    <w:p w14:paraId="15B19965" w14:textId="77777777" w:rsidR="00167F8E" w:rsidRPr="004B6D27" w:rsidRDefault="00167F8E" w:rsidP="00167F8E">
      <w:pPr>
        <w:pStyle w:val="BESEDILO"/>
        <w:rPr>
          <w:rFonts w:ascii="Aptos" w:hAnsi="Aptos"/>
          <w:noProof/>
        </w:rPr>
      </w:pPr>
    </w:p>
    <w:p w14:paraId="59567B47" w14:textId="1AA8DA02" w:rsidR="00167F8E" w:rsidRPr="004B6D27" w:rsidRDefault="00167F8E" w:rsidP="00167F8E">
      <w:pPr>
        <w:pStyle w:val="BESEDILO"/>
        <w:rPr>
          <w:rFonts w:ascii="Aptos" w:hAnsi="Aptos"/>
          <w:noProof/>
        </w:rPr>
      </w:pPr>
      <w:r w:rsidRPr="004B6D27">
        <w:rPr>
          <w:rFonts w:ascii="Aptos" w:hAnsi="Aptos"/>
          <w:noProof/>
        </w:rPr>
        <w:t>____________________________</w:t>
      </w:r>
      <w:r w:rsidRPr="004B6D27">
        <w:rPr>
          <w:rFonts w:ascii="Aptos" w:hAnsi="Aptos"/>
          <w:noProof/>
        </w:rPr>
        <w:tab/>
      </w:r>
      <w:r w:rsidRPr="004B6D27">
        <w:rPr>
          <w:rFonts w:ascii="Aptos" w:hAnsi="Aptos"/>
          <w:noProof/>
        </w:rPr>
        <w:tab/>
      </w:r>
      <w:r w:rsidRPr="004B6D27">
        <w:rPr>
          <w:rFonts w:ascii="Aptos" w:hAnsi="Aptos"/>
          <w:noProof/>
        </w:rPr>
        <w:tab/>
      </w:r>
      <w:r w:rsidR="00291E49">
        <w:rPr>
          <w:rFonts w:ascii="Aptos" w:hAnsi="Aptos"/>
          <w:noProof/>
        </w:rPr>
        <w:tab/>
      </w:r>
      <w:r w:rsidR="00291E49">
        <w:rPr>
          <w:rFonts w:ascii="Aptos" w:hAnsi="Aptos"/>
          <w:noProof/>
        </w:rPr>
        <w:tab/>
      </w:r>
      <w:r w:rsidRPr="004B6D27">
        <w:rPr>
          <w:rFonts w:ascii="Aptos" w:hAnsi="Aptos"/>
          <w:noProof/>
        </w:rPr>
        <w:t>_____________________________</w:t>
      </w:r>
    </w:p>
    <w:p w14:paraId="65C4267C" w14:textId="77777777" w:rsidR="00167F8E" w:rsidRPr="004B6D27" w:rsidRDefault="00167F8E" w:rsidP="00167F8E">
      <w:pPr>
        <w:pStyle w:val="BESEDILO"/>
        <w:rPr>
          <w:rFonts w:ascii="Aptos" w:hAnsi="Aptos"/>
          <w:noProof/>
        </w:rPr>
      </w:pPr>
    </w:p>
    <w:p w14:paraId="31055F21" w14:textId="77777777" w:rsidR="00167F8E" w:rsidRPr="004B6D27" w:rsidRDefault="00167F8E" w:rsidP="00167F8E">
      <w:pPr>
        <w:pStyle w:val="BESEDILO"/>
        <w:rPr>
          <w:rFonts w:ascii="Aptos" w:hAnsi="Aptos"/>
          <w:noProof/>
        </w:rPr>
      </w:pPr>
      <w:r w:rsidRPr="004B6D27">
        <w:rPr>
          <w:rFonts w:ascii="Aptos" w:hAnsi="Aptos"/>
          <w:noProof/>
        </w:rPr>
        <w:tab/>
      </w:r>
    </w:p>
    <w:p w14:paraId="361F4709" w14:textId="4B4CF1C5" w:rsidR="00167F8E" w:rsidRPr="004B6D27" w:rsidRDefault="00E95BB0" w:rsidP="00291F85">
      <w:pPr>
        <w:pStyle w:val="BESEDILO"/>
        <w:jc w:val="center"/>
        <w:rPr>
          <w:rFonts w:ascii="Aptos" w:hAnsi="Aptos"/>
          <w:noProof/>
        </w:rPr>
      </w:pP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Pr="004B6D27">
        <w:rPr>
          <w:rFonts w:ascii="Aptos" w:hAnsi="Aptos"/>
          <w:noProof/>
        </w:rPr>
        <w:tab/>
      </w:r>
      <w:r w:rsidR="00167F8E" w:rsidRPr="004B6D27">
        <w:rPr>
          <w:rFonts w:ascii="Aptos" w:hAnsi="Aptos"/>
          <w:noProof/>
        </w:rPr>
        <w:t>Podpis in žig:</w:t>
      </w:r>
    </w:p>
    <w:sectPr w:rsidR="00167F8E" w:rsidRPr="004B6D27" w:rsidSect="006D6B9B">
      <w:headerReference w:type="default" r:id="rId20"/>
      <w:footerReference w:type="default" r:id="rId21"/>
      <w:headerReference w:type="first" r:id="rId22"/>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EFB08" w14:textId="77777777" w:rsidR="003A458A" w:rsidRDefault="003A458A" w:rsidP="00A108D5">
      <w:r>
        <w:separator/>
      </w:r>
    </w:p>
  </w:endnote>
  <w:endnote w:type="continuationSeparator" w:id="0">
    <w:p w14:paraId="36E47333" w14:textId="77777777" w:rsidR="003A458A" w:rsidRDefault="003A458A"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1581228"/>
      <w:docPartObj>
        <w:docPartGallery w:val="Page Numbers (Bottom of Page)"/>
        <w:docPartUnique/>
      </w:docPartObj>
    </w:sdtPr>
    <w:sdtEndPr/>
    <w:sdtContent>
      <w:p w14:paraId="006FF3BF" w14:textId="686744DD" w:rsidR="00C56E8D" w:rsidRDefault="00C56E8D">
        <w:pPr>
          <w:pStyle w:val="Footer"/>
          <w:jc w:val="right"/>
        </w:pPr>
        <w:r>
          <w:fldChar w:fldCharType="begin"/>
        </w:r>
        <w:r>
          <w:instrText>PAGE   \* MERGEFORMAT</w:instrText>
        </w:r>
        <w:r>
          <w:fldChar w:fldCharType="separate"/>
        </w:r>
        <w:r>
          <w:rPr>
            <w:lang w:val="sl-SI"/>
          </w:rPr>
          <w:t>2</w:t>
        </w:r>
        <w:r>
          <w:fldChar w:fldCharType="end"/>
        </w:r>
      </w:p>
    </w:sdtContent>
  </w:sdt>
  <w:p w14:paraId="40C3AA15" w14:textId="6E2444CA" w:rsidR="002019A1" w:rsidRPr="000B3149" w:rsidRDefault="002019A1" w:rsidP="00843C7B">
    <w:pPr>
      <w:pStyle w:val="Head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39EA4" w14:textId="77777777" w:rsidR="003A458A" w:rsidRDefault="003A458A" w:rsidP="00A108D5">
      <w:r>
        <w:separator/>
      </w:r>
    </w:p>
  </w:footnote>
  <w:footnote w:type="continuationSeparator" w:id="0">
    <w:p w14:paraId="2E63CF24" w14:textId="77777777" w:rsidR="003A458A" w:rsidRDefault="003A458A"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E05" w14:textId="4FD0B0BF" w:rsidR="00B64868" w:rsidRDefault="00B64868" w:rsidP="00B64868">
    <w:pPr>
      <w:pStyle w:val="Header"/>
      <w:tabs>
        <w:tab w:val="clear" w:pos="4153"/>
        <w:tab w:val="clear" w:pos="8306"/>
        <w:tab w:val="left" w:pos="5040"/>
        <w:tab w:val="left" w:pos="7725"/>
        <w:tab w:val="right" w:pos="9162"/>
      </w:tabs>
      <w:rPr>
        <w:noProof/>
      </w:rPr>
    </w:pPr>
    <w:r>
      <w:rPr>
        <w:noProof/>
      </w:rPr>
      <w:drawing>
        <wp:anchor distT="0" distB="0" distL="114300" distR="114300" simplePos="0" relativeHeight="251661312" behindDoc="1" locked="0" layoutInCell="1" allowOverlap="1" wp14:anchorId="012AB48E" wp14:editId="07E33B5C">
          <wp:simplePos x="0" y="0"/>
          <wp:positionH relativeFrom="column">
            <wp:posOffset>4724400</wp:posOffset>
          </wp:positionH>
          <wp:positionV relativeFrom="paragraph">
            <wp:posOffset>-212725</wp:posOffset>
          </wp:positionV>
          <wp:extent cx="1503045" cy="577850"/>
          <wp:effectExtent l="0" t="0" r="0" b="0"/>
          <wp:wrapNone/>
          <wp:docPr id="586755960"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rotWithShape="1">
                  <a:blip r:embed="rId1">
                    <a:extLst>
                      <a:ext uri="{28A0092B-C50C-407E-A947-70E740481C1C}">
                        <a14:useLocalDpi xmlns:a14="http://schemas.microsoft.com/office/drawing/2010/main" val="0"/>
                      </a:ext>
                    </a:extLst>
                  </a:blip>
                  <a:srcRect l="10377" t="39119" r="69646"/>
                  <a:stretch>
                    <a:fillRect/>
                  </a:stretch>
                </pic:blipFill>
                <pic:spPr bwMode="auto">
                  <a:xfrm>
                    <a:off x="0" y="0"/>
                    <a:ext cx="1503045" cy="5778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3D7998F" w14:textId="68DBB58C" w:rsidR="009F1EA7" w:rsidRDefault="009F1EA7" w:rsidP="00B64868">
    <w:pPr>
      <w:pStyle w:val="Header"/>
      <w:tabs>
        <w:tab w:val="clear" w:pos="4153"/>
        <w:tab w:val="clear" w:pos="8306"/>
        <w:tab w:val="left" w:pos="5040"/>
        <w:tab w:val="left" w:pos="7725"/>
        <w:tab w:val="right" w:pos="9162"/>
      </w:tabs>
    </w:pPr>
    <w:r>
      <w:tab/>
    </w:r>
    <w:r w:rsidR="00B64868">
      <w:tab/>
    </w:r>
    <w:r w:rsidR="00B64868">
      <w:tab/>
    </w:r>
  </w:p>
  <w:p w14:paraId="0EB0F188" w14:textId="7BE9EC0A" w:rsidR="006D6B9B" w:rsidRPr="009F1EA7" w:rsidRDefault="006D6B9B" w:rsidP="009F1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6D6B9B" w:rsidRDefault="006D6B9B">
    <w:pPr>
      <w:pStyle w:val="Header"/>
    </w:pPr>
    <w:r>
      <w:rPr>
        <w:noProof/>
        <w:lang w:eastAsia="sl-SI"/>
      </w:rPr>
      <w:drawing>
        <wp:anchor distT="0" distB="0" distL="114300" distR="114300" simplePos="0" relativeHeight="251659264"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684729612"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8C44D71"/>
    <w:multiLevelType w:val="hybridMultilevel"/>
    <w:tmpl w:val="7BEC7F3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BA5011"/>
    <w:multiLevelType w:val="hybridMultilevel"/>
    <w:tmpl w:val="C4D0F462"/>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FF75DCA"/>
    <w:multiLevelType w:val="hybridMultilevel"/>
    <w:tmpl w:val="D37AA750"/>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E70A77"/>
    <w:multiLevelType w:val="hybridMultilevel"/>
    <w:tmpl w:val="30EAF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714D18"/>
    <w:multiLevelType w:val="hybridMultilevel"/>
    <w:tmpl w:val="BFC0D5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24710E"/>
    <w:multiLevelType w:val="hybridMultilevel"/>
    <w:tmpl w:val="E85CAF16"/>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1D302F0"/>
    <w:multiLevelType w:val="multilevel"/>
    <w:tmpl w:val="9C001C20"/>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8D3241"/>
    <w:multiLevelType w:val="hybridMultilevel"/>
    <w:tmpl w:val="2C02A302"/>
    <w:lvl w:ilvl="0" w:tplc="F086EBE4">
      <w:start w:val="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DE22877"/>
    <w:multiLevelType w:val="multilevel"/>
    <w:tmpl w:val="22A8FB3E"/>
    <w:lvl w:ilvl="0">
      <w:start w:val="2"/>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2473015"/>
    <w:multiLevelType w:val="hybridMultilevel"/>
    <w:tmpl w:val="977AA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165D86"/>
    <w:multiLevelType w:val="hybridMultilevel"/>
    <w:tmpl w:val="2C401F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2"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3"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630239422">
    <w:abstractNumId w:val="41"/>
  </w:num>
  <w:num w:numId="2" w16cid:durableId="1496458747">
    <w:abstractNumId w:val="39"/>
  </w:num>
  <w:num w:numId="3" w16cid:durableId="1458795432">
    <w:abstractNumId w:val="22"/>
  </w:num>
  <w:num w:numId="4" w16cid:durableId="346560849">
    <w:abstractNumId w:val="40"/>
  </w:num>
  <w:num w:numId="5" w16cid:durableId="471943656">
    <w:abstractNumId w:val="23"/>
  </w:num>
  <w:num w:numId="6" w16cid:durableId="2905167">
    <w:abstractNumId w:val="18"/>
  </w:num>
  <w:num w:numId="7" w16cid:durableId="709719876">
    <w:abstractNumId w:val="10"/>
  </w:num>
  <w:num w:numId="8" w16cid:durableId="343627250">
    <w:abstractNumId w:val="21"/>
  </w:num>
  <w:num w:numId="9" w16cid:durableId="2146048108">
    <w:abstractNumId w:val="28"/>
  </w:num>
  <w:num w:numId="10" w16cid:durableId="679813145">
    <w:abstractNumId w:val="36"/>
  </w:num>
  <w:num w:numId="11" w16cid:durableId="490297872">
    <w:abstractNumId w:val="38"/>
  </w:num>
  <w:num w:numId="12" w16cid:durableId="1748765504">
    <w:abstractNumId w:val="34"/>
  </w:num>
  <w:num w:numId="13" w16cid:durableId="577640628">
    <w:abstractNumId w:val="46"/>
  </w:num>
  <w:num w:numId="14" w16cid:durableId="1495417482">
    <w:abstractNumId w:val="44"/>
  </w:num>
  <w:num w:numId="15" w16cid:durableId="1016538560">
    <w:abstractNumId w:val="20"/>
  </w:num>
  <w:num w:numId="16" w16cid:durableId="807556260">
    <w:abstractNumId w:val="16"/>
  </w:num>
  <w:num w:numId="17" w16cid:durableId="1047141078">
    <w:abstractNumId w:val="17"/>
  </w:num>
  <w:num w:numId="18" w16cid:durableId="1892841315">
    <w:abstractNumId w:val="45"/>
  </w:num>
  <w:num w:numId="19" w16cid:durableId="1344477296">
    <w:abstractNumId w:val="42"/>
  </w:num>
  <w:num w:numId="20" w16cid:durableId="1869489071">
    <w:abstractNumId w:val="29"/>
  </w:num>
  <w:num w:numId="21" w16cid:durableId="2049794329">
    <w:abstractNumId w:val="11"/>
  </w:num>
  <w:num w:numId="22" w16cid:durableId="511457283">
    <w:abstractNumId w:val="43"/>
  </w:num>
  <w:num w:numId="23" w16cid:durableId="579143791">
    <w:abstractNumId w:val="12"/>
  </w:num>
  <w:num w:numId="24" w16cid:durableId="1880046735">
    <w:abstractNumId w:val="15"/>
  </w:num>
  <w:num w:numId="25" w16cid:durableId="1298955579">
    <w:abstractNumId w:val="14"/>
  </w:num>
  <w:num w:numId="26" w16cid:durableId="1774934789">
    <w:abstractNumId w:val="33"/>
  </w:num>
  <w:num w:numId="27" w16cid:durableId="1712265964">
    <w:abstractNumId w:val="35"/>
  </w:num>
  <w:num w:numId="28" w16cid:durableId="935215326">
    <w:abstractNumId w:val="19"/>
  </w:num>
  <w:num w:numId="29" w16cid:durableId="1492597506">
    <w:abstractNumId w:val="25"/>
  </w:num>
  <w:num w:numId="30" w16cid:durableId="1398748132">
    <w:abstractNumId w:val="31"/>
  </w:num>
  <w:num w:numId="31" w16cid:durableId="1738433768">
    <w:abstractNumId w:val="37"/>
  </w:num>
  <w:num w:numId="32" w16cid:durableId="1810629533">
    <w:abstractNumId w:val="26"/>
  </w:num>
  <w:num w:numId="33" w16cid:durableId="1767187892">
    <w:abstractNumId w:val="30"/>
  </w:num>
  <w:num w:numId="34" w16cid:durableId="818309842">
    <w:abstractNumId w:val="27"/>
  </w:num>
  <w:num w:numId="35" w16cid:durableId="2025932045">
    <w:abstractNumId w:val="28"/>
  </w:num>
  <w:num w:numId="36" w16cid:durableId="490483882">
    <w:abstractNumId w:val="28"/>
  </w:num>
  <w:num w:numId="37" w16cid:durableId="332025715">
    <w:abstractNumId w:val="24"/>
  </w:num>
  <w:num w:numId="38" w16cid:durableId="1037975065">
    <w:abstractNumId w:val="13"/>
  </w:num>
  <w:num w:numId="39" w16cid:durableId="208803784">
    <w:abstractNumId w:val="32"/>
  </w:num>
  <w:num w:numId="40" w16cid:durableId="1030448310">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19A5"/>
    <w:rsid w:val="00002191"/>
    <w:rsid w:val="00002BC2"/>
    <w:rsid w:val="00005ACB"/>
    <w:rsid w:val="00006DC6"/>
    <w:rsid w:val="000074BD"/>
    <w:rsid w:val="00010029"/>
    <w:rsid w:val="00010B62"/>
    <w:rsid w:val="00010CDB"/>
    <w:rsid w:val="00011EDF"/>
    <w:rsid w:val="00012AEE"/>
    <w:rsid w:val="00012AEF"/>
    <w:rsid w:val="000148CA"/>
    <w:rsid w:val="00016F77"/>
    <w:rsid w:val="00017842"/>
    <w:rsid w:val="00017D2E"/>
    <w:rsid w:val="00020A8B"/>
    <w:rsid w:val="00020BD8"/>
    <w:rsid w:val="000216DA"/>
    <w:rsid w:val="00022350"/>
    <w:rsid w:val="0002288D"/>
    <w:rsid w:val="00022F94"/>
    <w:rsid w:val="0002300C"/>
    <w:rsid w:val="00023CDF"/>
    <w:rsid w:val="0002450E"/>
    <w:rsid w:val="00024D00"/>
    <w:rsid w:val="00025D20"/>
    <w:rsid w:val="0002651F"/>
    <w:rsid w:val="000266D1"/>
    <w:rsid w:val="00026B01"/>
    <w:rsid w:val="00027059"/>
    <w:rsid w:val="000273AF"/>
    <w:rsid w:val="0002744A"/>
    <w:rsid w:val="00030526"/>
    <w:rsid w:val="00030CE3"/>
    <w:rsid w:val="00030F35"/>
    <w:rsid w:val="00031474"/>
    <w:rsid w:val="00031B58"/>
    <w:rsid w:val="00032741"/>
    <w:rsid w:val="00033F49"/>
    <w:rsid w:val="00035663"/>
    <w:rsid w:val="0003725B"/>
    <w:rsid w:val="0004120F"/>
    <w:rsid w:val="0004142C"/>
    <w:rsid w:val="00041B41"/>
    <w:rsid w:val="00042120"/>
    <w:rsid w:val="00042D61"/>
    <w:rsid w:val="00042F7A"/>
    <w:rsid w:val="00043102"/>
    <w:rsid w:val="00043ED3"/>
    <w:rsid w:val="000442F7"/>
    <w:rsid w:val="00044FD0"/>
    <w:rsid w:val="00047C01"/>
    <w:rsid w:val="0005272A"/>
    <w:rsid w:val="00053394"/>
    <w:rsid w:val="00053EFB"/>
    <w:rsid w:val="000540BE"/>
    <w:rsid w:val="00054920"/>
    <w:rsid w:val="00054B5D"/>
    <w:rsid w:val="00055029"/>
    <w:rsid w:val="00055359"/>
    <w:rsid w:val="00055CBE"/>
    <w:rsid w:val="00055DF7"/>
    <w:rsid w:val="000566DE"/>
    <w:rsid w:val="000574FD"/>
    <w:rsid w:val="00060C3A"/>
    <w:rsid w:val="00060D73"/>
    <w:rsid w:val="000610CB"/>
    <w:rsid w:val="0006137A"/>
    <w:rsid w:val="000613D9"/>
    <w:rsid w:val="00062CCA"/>
    <w:rsid w:val="00062E09"/>
    <w:rsid w:val="00063C4E"/>
    <w:rsid w:val="00063E4B"/>
    <w:rsid w:val="00064529"/>
    <w:rsid w:val="00066859"/>
    <w:rsid w:val="00066FCA"/>
    <w:rsid w:val="00067E22"/>
    <w:rsid w:val="000714CD"/>
    <w:rsid w:val="00071A0C"/>
    <w:rsid w:val="000720B7"/>
    <w:rsid w:val="00073CF9"/>
    <w:rsid w:val="0007438F"/>
    <w:rsid w:val="0007540E"/>
    <w:rsid w:val="0007658D"/>
    <w:rsid w:val="00076C65"/>
    <w:rsid w:val="000770F9"/>
    <w:rsid w:val="00077423"/>
    <w:rsid w:val="000779FC"/>
    <w:rsid w:val="00077C61"/>
    <w:rsid w:val="000802F6"/>
    <w:rsid w:val="00082308"/>
    <w:rsid w:val="00083C70"/>
    <w:rsid w:val="000850F5"/>
    <w:rsid w:val="000854EE"/>
    <w:rsid w:val="00085937"/>
    <w:rsid w:val="00086006"/>
    <w:rsid w:val="00086315"/>
    <w:rsid w:val="000867E4"/>
    <w:rsid w:val="00087E96"/>
    <w:rsid w:val="000905DF"/>
    <w:rsid w:val="00090A4A"/>
    <w:rsid w:val="00091DC5"/>
    <w:rsid w:val="00092AC2"/>
    <w:rsid w:val="000931AE"/>
    <w:rsid w:val="00093272"/>
    <w:rsid w:val="00093461"/>
    <w:rsid w:val="0009359F"/>
    <w:rsid w:val="00094765"/>
    <w:rsid w:val="00095EDB"/>
    <w:rsid w:val="000A12D1"/>
    <w:rsid w:val="000A1396"/>
    <w:rsid w:val="000A152E"/>
    <w:rsid w:val="000A2D87"/>
    <w:rsid w:val="000A3E75"/>
    <w:rsid w:val="000A3EBB"/>
    <w:rsid w:val="000A49BD"/>
    <w:rsid w:val="000A5C5C"/>
    <w:rsid w:val="000A5F1A"/>
    <w:rsid w:val="000A65E0"/>
    <w:rsid w:val="000A6D11"/>
    <w:rsid w:val="000A724F"/>
    <w:rsid w:val="000B0B95"/>
    <w:rsid w:val="000B1088"/>
    <w:rsid w:val="000B22C0"/>
    <w:rsid w:val="000B3149"/>
    <w:rsid w:val="000B3DFC"/>
    <w:rsid w:val="000B5D3E"/>
    <w:rsid w:val="000B613F"/>
    <w:rsid w:val="000B764C"/>
    <w:rsid w:val="000C0C4F"/>
    <w:rsid w:val="000C148C"/>
    <w:rsid w:val="000C1559"/>
    <w:rsid w:val="000C17A7"/>
    <w:rsid w:val="000C212C"/>
    <w:rsid w:val="000C25E1"/>
    <w:rsid w:val="000C2E99"/>
    <w:rsid w:val="000C34CB"/>
    <w:rsid w:val="000C4803"/>
    <w:rsid w:val="000C4F2D"/>
    <w:rsid w:val="000C5C68"/>
    <w:rsid w:val="000C71B0"/>
    <w:rsid w:val="000D0B2F"/>
    <w:rsid w:val="000D24B8"/>
    <w:rsid w:val="000D2E9D"/>
    <w:rsid w:val="000D319F"/>
    <w:rsid w:val="000D38FF"/>
    <w:rsid w:val="000D4626"/>
    <w:rsid w:val="000D58C1"/>
    <w:rsid w:val="000D59FD"/>
    <w:rsid w:val="000D6550"/>
    <w:rsid w:val="000D7353"/>
    <w:rsid w:val="000D7D9F"/>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6883"/>
    <w:rsid w:val="000F76C4"/>
    <w:rsid w:val="000F7B87"/>
    <w:rsid w:val="001004ED"/>
    <w:rsid w:val="00101205"/>
    <w:rsid w:val="00101E2E"/>
    <w:rsid w:val="00102726"/>
    <w:rsid w:val="00102D8C"/>
    <w:rsid w:val="001036D4"/>
    <w:rsid w:val="001039CF"/>
    <w:rsid w:val="00104B77"/>
    <w:rsid w:val="00104C40"/>
    <w:rsid w:val="00106BA8"/>
    <w:rsid w:val="00107AAB"/>
    <w:rsid w:val="001102CC"/>
    <w:rsid w:val="0011213D"/>
    <w:rsid w:val="00113F21"/>
    <w:rsid w:val="00114D41"/>
    <w:rsid w:val="0011653A"/>
    <w:rsid w:val="001174DE"/>
    <w:rsid w:val="00120498"/>
    <w:rsid w:val="001205A1"/>
    <w:rsid w:val="00120DEE"/>
    <w:rsid w:val="001211D4"/>
    <w:rsid w:val="0012125E"/>
    <w:rsid w:val="0012150E"/>
    <w:rsid w:val="00122874"/>
    <w:rsid w:val="001243C5"/>
    <w:rsid w:val="00124627"/>
    <w:rsid w:val="00124E39"/>
    <w:rsid w:val="00126B24"/>
    <w:rsid w:val="00126EE5"/>
    <w:rsid w:val="00127527"/>
    <w:rsid w:val="00127968"/>
    <w:rsid w:val="00127E3B"/>
    <w:rsid w:val="001306C2"/>
    <w:rsid w:val="001322A1"/>
    <w:rsid w:val="00132322"/>
    <w:rsid w:val="001334E6"/>
    <w:rsid w:val="00133EF9"/>
    <w:rsid w:val="00134CC6"/>
    <w:rsid w:val="00136201"/>
    <w:rsid w:val="00136D39"/>
    <w:rsid w:val="0013724B"/>
    <w:rsid w:val="0013727F"/>
    <w:rsid w:val="00137D76"/>
    <w:rsid w:val="00140DAA"/>
    <w:rsid w:val="00141C79"/>
    <w:rsid w:val="0014341A"/>
    <w:rsid w:val="00143DF9"/>
    <w:rsid w:val="00145254"/>
    <w:rsid w:val="00145940"/>
    <w:rsid w:val="001463A1"/>
    <w:rsid w:val="001476AF"/>
    <w:rsid w:val="00147D15"/>
    <w:rsid w:val="00147F07"/>
    <w:rsid w:val="001501DB"/>
    <w:rsid w:val="0015052E"/>
    <w:rsid w:val="00150836"/>
    <w:rsid w:val="0015087F"/>
    <w:rsid w:val="00150EAB"/>
    <w:rsid w:val="00151DE1"/>
    <w:rsid w:val="00152666"/>
    <w:rsid w:val="00153EAE"/>
    <w:rsid w:val="001544D1"/>
    <w:rsid w:val="00154EE4"/>
    <w:rsid w:val="0015679A"/>
    <w:rsid w:val="00156CDF"/>
    <w:rsid w:val="00157F7B"/>
    <w:rsid w:val="001619D0"/>
    <w:rsid w:val="00162DEB"/>
    <w:rsid w:val="0016432B"/>
    <w:rsid w:val="0016446C"/>
    <w:rsid w:val="00164E42"/>
    <w:rsid w:val="001654AA"/>
    <w:rsid w:val="00165941"/>
    <w:rsid w:val="00167F8E"/>
    <w:rsid w:val="001703D8"/>
    <w:rsid w:val="00170D5F"/>
    <w:rsid w:val="00170EBF"/>
    <w:rsid w:val="00172607"/>
    <w:rsid w:val="00172857"/>
    <w:rsid w:val="0017325C"/>
    <w:rsid w:val="00173D7E"/>
    <w:rsid w:val="0017406B"/>
    <w:rsid w:val="0017449F"/>
    <w:rsid w:val="00174956"/>
    <w:rsid w:val="00176726"/>
    <w:rsid w:val="00176F5F"/>
    <w:rsid w:val="00180942"/>
    <w:rsid w:val="0018100B"/>
    <w:rsid w:val="00181C9B"/>
    <w:rsid w:val="00181E8B"/>
    <w:rsid w:val="00182294"/>
    <w:rsid w:val="0018298E"/>
    <w:rsid w:val="00184D00"/>
    <w:rsid w:val="00185404"/>
    <w:rsid w:val="00185E8A"/>
    <w:rsid w:val="00187455"/>
    <w:rsid w:val="001879F4"/>
    <w:rsid w:val="00187CFF"/>
    <w:rsid w:val="00187D42"/>
    <w:rsid w:val="001920F4"/>
    <w:rsid w:val="001921F5"/>
    <w:rsid w:val="001929E1"/>
    <w:rsid w:val="00193F84"/>
    <w:rsid w:val="00194A15"/>
    <w:rsid w:val="0019562C"/>
    <w:rsid w:val="001957AC"/>
    <w:rsid w:val="001964A6"/>
    <w:rsid w:val="001977E5"/>
    <w:rsid w:val="001A0349"/>
    <w:rsid w:val="001A07D5"/>
    <w:rsid w:val="001A0EA1"/>
    <w:rsid w:val="001A1223"/>
    <w:rsid w:val="001A1252"/>
    <w:rsid w:val="001A2A46"/>
    <w:rsid w:val="001A3370"/>
    <w:rsid w:val="001A3400"/>
    <w:rsid w:val="001A38E9"/>
    <w:rsid w:val="001A6B5A"/>
    <w:rsid w:val="001B0568"/>
    <w:rsid w:val="001B0E9F"/>
    <w:rsid w:val="001B15F2"/>
    <w:rsid w:val="001B2579"/>
    <w:rsid w:val="001B271F"/>
    <w:rsid w:val="001B7030"/>
    <w:rsid w:val="001C122A"/>
    <w:rsid w:val="001C2640"/>
    <w:rsid w:val="001C2877"/>
    <w:rsid w:val="001C2BBA"/>
    <w:rsid w:val="001C3053"/>
    <w:rsid w:val="001C3513"/>
    <w:rsid w:val="001C3DE4"/>
    <w:rsid w:val="001C5A44"/>
    <w:rsid w:val="001C5CA6"/>
    <w:rsid w:val="001D06EC"/>
    <w:rsid w:val="001D1698"/>
    <w:rsid w:val="001D45B1"/>
    <w:rsid w:val="001D61F8"/>
    <w:rsid w:val="001D6E20"/>
    <w:rsid w:val="001D7A86"/>
    <w:rsid w:val="001D7C42"/>
    <w:rsid w:val="001E0A6C"/>
    <w:rsid w:val="001E2148"/>
    <w:rsid w:val="001E2A00"/>
    <w:rsid w:val="001E4A34"/>
    <w:rsid w:val="001E5C0B"/>
    <w:rsid w:val="001E6A20"/>
    <w:rsid w:val="001E6C9C"/>
    <w:rsid w:val="001E7205"/>
    <w:rsid w:val="001E7690"/>
    <w:rsid w:val="001E79CB"/>
    <w:rsid w:val="001F0FF0"/>
    <w:rsid w:val="001F1400"/>
    <w:rsid w:val="001F17B7"/>
    <w:rsid w:val="001F2667"/>
    <w:rsid w:val="001F2ADB"/>
    <w:rsid w:val="001F36A8"/>
    <w:rsid w:val="001F678D"/>
    <w:rsid w:val="00200915"/>
    <w:rsid w:val="00200D0D"/>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59D5"/>
    <w:rsid w:val="00216209"/>
    <w:rsid w:val="00217021"/>
    <w:rsid w:val="00217752"/>
    <w:rsid w:val="002216E5"/>
    <w:rsid w:val="00222D33"/>
    <w:rsid w:val="002234C5"/>
    <w:rsid w:val="00223C12"/>
    <w:rsid w:val="002247CF"/>
    <w:rsid w:val="00224E42"/>
    <w:rsid w:val="00224FA0"/>
    <w:rsid w:val="00226619"/>
    <w:rsid w:val="002270D6"/>
    <w:rsid w:val="00227D11"/>
    <w:rsid w:val="00227F13"/>
    <w:rsid w:val="002306F7"/>
    <w:rsid w:val="00231C63"/>
    <w:rsid w:val="0023210D"/>
    <w:rsid w:val="002333C2"/>
    <w:rsid w:val="002350FA"/>
    <w:rsid w:val="0023563B"/>
    <w:rsid w:val="00235A12"/>
    <w:rsid w:val="00235EB5"/>
    <w:rsid w:val="0023764C"/>
    <w:rsid w:val="00237A12"/>
    <w:rsid w:val="00237CAF"/>
    <w:rsid w:val="00240670"/>
    <w:rsid w:val="002413F5"/>
    <w:rsid w:val="00242EA4"/>
    <w:rsid w:val="00243B7A"/>
    <w:rsid w:val="002443C6"/>
    <w:rsid w:val="0024737C"/>
    <w:rsid w:val="00247861"/>
    <w:rsid w:val="002479D1"/>
    <w:rsid w:val="00250CCD"/>
    <w:rsid w:val="00251898"/>
    <w:rsid w:val="00251BB1"/>
    <w:rsid w:val="002543ED"/>
    <w:rsid w:val="0025470F"/>
    <w:rsid w:val="0025488E"/>
    <w:rsid w:val="00254C24"/>
    <w:rsid w:val="00255FE1"/>
    <w:rsid w:val="0026005F"/>
    <w:rsid w:val="00260489"/>
    <w:rsid w:val="00260F14"/>
    <w:rsid w:val="00261075"/>
    <w:rsid w:val="00262EBA"/>
    <w:rsid w:val="0026307E"/>
    <w:rsid w:val="0026315B"/>
    <w:rsid w:val="002636B8"/>
    <w:rsid w:val="002638E4"/>
    <w:rsid w:val="0026402B"/>
    <w:rsid w:val="00264A5A"/>
    <w:rsid w:val="00264DF0"/>
    <w:rsid w:val="00265243"/>
    <w:rsid w:val="0026652D"/>
    <w:rsid w:val="00266BE2"/>
    <w:rsid w:val="002677D1"/>
    <w:rsid w:val="00267A90"/>
    <w:rsid w:val="00267E86"/>
    <w:rsid w:val="0027270E"/>
    <w:rsid w:val="002730BD"/>
    <w:rsid w:val="0027337E"/>
    <w:rsid w:val="00273CF0"/>
    <w:rsid w:val="00276AC9"/>
    <w:rsid w:val="00277566"/>
    <w:rsid w:val="0027789C"/>
    <w:rsid w:val="002806E4"/>
    <w:rsid w:val="00284EB7"/>
    <w:rsid w:val="00287B22"/>
    <w:rsid w:val="00287EB2"/>
    <w:rsid w:val="00291E49"/>
    <w:rsid w:val="00291F85"/>
    <w:rsid w:val="002920F1"/>
    <w:rsid w:val="0029266B"/>
    <w:rsid w:val="0029381E"/>
    <w:rsid w:val="00295B06"/>
    <w:rsid w:val="002A145A"/>
    <w:rsid w:val="002A2B07"/>
    <w:rsid w:val="002A45D5"/>
    <w:rsid w:val="002A5C2B"/>
    <w:rsid w:val="002A6207"/>
    <w:rsid w:val="002A62DB"/>
    <w:rsid w:val="002A7FC4"/>
    <w:rsid w:val="002B1111"/>
    <w:rsid w:val="002B1EC0"/>
    <w:rsid w:val="002B2332"/>
    <w:rsid w:val="002B2CB0"/>
    <w:rsid w:val="002B2D68"/>
    <w:rsid w:val="002B32AF"/>
    <w:rsid w:val="002B3AC2"/>
    <w:rsid w:val="002B3E8B"/>
    <w:rsid w:val="002B42B6"/>
    <w:rsid w:val="002B48A9"/>
    <w:rsid w:val="002B49B5"/>
    <w:rsid w:val="002B5E43"/>
    <w:rsid w:val="002B6B63"/>
    <w:rsid w:val="002B7D4C"/>
    <w:rsid w:val="002B7F3D"/>
    <w:rsid w:val="002C00EB"/>
    <w:rsid w:val="002C17B9"/>
    <w:rsid w:val="002C40C5"/>
    <w:rsid w:val="002C553E"/>
    <w:rsid w:val="002C55F0"/>
    <w:rsid w:val="002C5BFB"/>
    <w:rsid w:val="002C61BD"/>
    <w:rsid w:val="002C7910"/>
    <w:rsid w:val="002D0AF3"/>
    <w:rsid w:val="002D0CDB"/>
    <w:rsid w:val="002D18CA"/>
    <w:rsid w:val="002D25FD"/>
    <w:rsid w:val="002D2705"/>
    <w:rsid w:val="002D2BF0"/>
    <w:rsid w:val="002D2C03"/>
    <w:rsid w:val="002D302C"/>
    <w:rsid w:val="002D3461"/>
    <w:rsid w:val="002D5BC7"/>
    <w:rsid w:val="002D62C1"/>
    <w:rsid w:val="002D6E05"/>
    <w:rsid w:val="002E1760"/>
    <w:rsid w:val="002E17EC"/>
    <w:rsid w:val="002E2891"/>
    <w:rsid w:val="002E2FE3"/>
    <w:rsid w:val="002E4137"/>
    <w:rsid w:val="002E48C0"/>
    <w:rsid w:val="002E5FA9"/>
    <w:rsid w:val="002E6192"/>
    <w:rsid w:val="002E6B51"/>
    <w:rsid w:val="002E7376"/>
    <w:rsid w:val="002E79EB"/>
    <w:rsid w:val="002F0296"/>
    <w:rsid w:val="002F0E7C"/>
    <w:rsid w:val="002F1450"/>
    <w:rsid w:val="002F18FE"/>
    <w:rsid w:val="002F1B92"/>
    <w:rsid w:val="002F2959"/>
    <w:rsid w:val="002F2B83"/>
    <w:rsid w:val="002F2CFF"/>
    <w:rsid w:val="002F42C6"/>
    <w:rsid w:val="002F5142"/>
    <w:rsid w:val="002F7FCE"/>
    <w:rsid w:val="00301A9D"/>
    <w:rsid w:val="00302253"/>
    <w:rsid w:val="0030293A"/>
    <w:rsid w:val="00302BE4"/>
    <w:rsid w:val="00302C7A"/>
    <w:rsid w:val="00303745"/>
    <w:rsid w:val="00304780"/>
    <w:rsid w:val="00304F80"/>
    <w:rsid w:val="00305DE1"/>
    <w:rsid w:val="00306B2E"/>
    <w:rsid w:val="003077B6"/>
    <w:rsid w:val="00307E3B"/>
    <w:rsid w:val="003100A1"/>
    <w:rsid w:val="003131B5"/>
    <w:rsid w:val="003132D2"/>
    <w:rsid w:val="00313A2E"/>
    <w:rsid w:val="00313C11"/>
    <w:rsid w:val="00313DD3"/>
    <w:rsid w:val="00314171"/>
    <w:rsid w:val="00314B63"/>
    <w:rsid w:val="00315412"/>
    <w:rsid w:val="00317103"/>
    <w:rsid w:val="003175C3"/>
    <w:rsid w:val="00317610"/>
    <w:rsid w:val="0032017E"/>
    <w:rsid w:val="003204B7"/>
    <w:rsid w:val="00321656"/>
    <w:rsid w:val="003225BB"/>
    <w:rsid w:val="00323132"/>
    <w:rsid w:val="00324D74"/>
    <w:rsid w:val="003253F4"/>
    <w:rsid w:val="00325B83"/>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6B56"/>
    <w:rsid w:val="00347558"/>
    <w:rsid w:val="00350E4F"/>
    <w:rsid w:val="00351B2B"/>
    <w:rsid w:val="00351E27"/>
    <w:rsid w:val="0035393B"/>
    <w:rsid w:val="00355BBE"/>
    <w:rsid w:val="00355FE5"/>
    <w:rsid w:val="003575EF"/>
    <w:rsid w:val="00357BE0"/>
    <w:rsid w:val="00360535"/>
    <w:rsid w:val="00360C54"/>
    <w:rsid w:val="00360C85"/>
    <w:rsid w:val="00360EFB"/>
    <w:rsid w:val="003615B2"/>
    <w:rsid w:val="00362045"/>
    <w:rsid w:val="0036352E"/>
    <w:rsid w:val="00363A8C"/>
    <w:rsid w:val="003640EA"/>
    <w:rsid w:val="00365B41"/>
    <w:rsid w:val="00366D19"/>
    <w:rsid w:val="00366DE3"/>
    <w:rsid w:val="00367768"/>
    <w:rsid w:val="00367BF3"/>
    <w:rsid w:val="003707FD"/>
    <w:rsid w:val="00371BE0"/>
    <w:rsid w:val="00371CE8"/>
    <w:rsid w:val="003742A9"/>
    <w:rsid w:val="0037438C"/>
    <w:rsid w:val="003751C1"/>
    <w:rsid w:val="00375F6E"/>
    <w:rsid w:val="003765E2"/>
    <w:rsid w:val="00376F34"/>
    <w:rsid w:val="0037C12A"/>
    <w:rsid w:val="00381567"/>
    <w:rsid w:val="00384CB1"/>
    <w:rsid w:val="0038704A"/>
    <w:rsid w:val="00387453"/>
    <w:rsid w:val="00387A9B"/>
    <w:rsid w:val="00387C47"/>
    <w:rsid w:val="00387D2D"/>
    <w:rsid w:val="0039012E"/>
    <w:rsid w:val="00391860"/>
    <w:rsid w:val="003926F9"/>
    <w:rsid w:val="003929FF"/>
    <w:rsid w:val="00393655"/>
    <w:rsid w:val="003952F3"/>
    <w:rsid w:val="00397227"/>
    <w:rsid w:val="00397F5A"/>
    <w:rsid w:val="003A25A8"/>
    <w:rsid w:val="003A30AF"/>
    <w:rsid w:val="003A3853"/>
    <w:rsid w:val="003A3B6E"/>
    <w:rsid w:val="003A3D99"/>
    <w:rsid w:val="003A458A"/>
    <w:rsid w:val="003A55CE"/>
    <w:rsid w:val="003A5925"/>
    <w:rsid w:val="003A6410"/>
    <w:rsid w:val="003A7772"/>
    <w:rsid w:val="003B06FF"/>
    <w:rsid w:val="003B18ED"/>
    <w:rsid w:val="003B234E"/>
    <w:rsid w:val="003B33A2"/>
    <w:rsid w:val="003B5A0E"/>
    <w:rsid w:val="003B5E87"/>
    <w:rsid w:val="003B6503"/>
    <w:rsid w:val="003B66A5"/>
    <w:rsid w:val="003B7509"/>
    <w:rsid w:val="003B7F31"/>
    <w:rsid w:val="003B7F94"/>
    <w:rsid w:val="003C0957"/>
    <w:rsid w:val="003C0DF4"/>
    <w:rsid w:val="003C3526"/>
    <w:rsid w:val="003C3A27"/>
    <w:rsid w:val="003C3D68"/>
    <w:rsid w:val="003C4038"/>
    <w:rsid w:val="003C410A"/>
    <w:rsid w:val="003C42DB"/>
    <w:rsid w:val="003C5594"/>
    <w:rsid w:val="003C5EC9"/>
    <w:rsid w:val="003C6062"/>
    <w:rsid w:val="003C707F"/>
    <w:rsid w:val="003C7B65"/>
    <w:rsid w:val="003D0ED9"/>
    <w:rsid w:val="003D181E"/>
    <w:rsid w:val="003D29B2"/>
    <w:rsid w:val="003D29CB"/>
    <w:rsid w:val="003D594F"/>
    <w:rsid w:val="003D7060"/>
    <w:rsid w:val="003E1B60"/>
    <w:rsid w:val="003E1B9C"/>
    <w:rsid w:val="003E2D1B"/>
    <w:rsid w:val="003E4B02"/>
    <w:rsid w:val="003E5338"/>
    <w:rsid w:val="003E6BB8"/>
    <w:rsid w:val="003E7550"/>
    <w:rsid w:val="003E76DA"/>
    <w:rsid w:val="003F0444"/>
    <w:rsid w:val="003F0D41"/>
    <w:rsid w:val="003F1791"/>
    <w:rsid w:val="003F30F7"/>
    <w:rsid w:val="003F3448"/>
    <w:rsid w:val="003F5AE0"/>
    <w:rsid w:val="003F7A5D"/>
    <w:rsid w:val="003F7B07"/>
    <w:rsid w:val="003F7E0A"/>
    <w:rsid w:val="004007A9"/>
    <w:rsid w:val="00400D95"/>
    <w:rsid w:val="00403569"/>
    <w:rsid w:val="00403D40"/>
    <w:rsid w:val="00404A4E"/>
    <w:rsid w:val="004054CF"/>
    <w:rsid w:val="0041028B"/>
    <w:rsid w:val="0041247C"/>
    <w:rsid w:val="00412561"/>
    <w:rsid w:val="00412684"/>
    <w:rsid w:val="004126F2"/>
    <w:rsid w:val="00413419"/>
    <w:rsid w:val="00413CEB"/>
    <w:rsid w:val="0041406F"/>
    <w:rsid w:val="00414783"/>
    <w:rsid w:val="00414E49"/>
    <w:rsid w:val="004155C1"/>
    <w:rsid w:val="004168ED"/>
    <w:rsid w:val="00416C77"/>
    <w:rsid w:val="0041799F"/>
    <w:rsid w:val="004209AB"/>
    <w:rsid w:val="00421251"/>
    <w:rsid w:val="00421AC7"/>
    <w:rsid w:val="00423AE3"/>
    <w:rsid w:val="00423C4C"/>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17F8"/>
    <w:rsid w:val="004420B4"/>
    <w:rsid w:val="004423A8"/>
    <w:rsid w:val="00442744"/>
    <w:rsid w:val="00442D90"/>
    <w:rsid w:val="00443617"/>
    <w:rsid w:val="004444B4"/>
    <w:rsid w:val="004459B4"/>
    <w:rsid w:val="00446540"/>
    <w:rsid w:val="00447A2D"/>
    <w:rsid w:val="004502B8"/>
    <w:rsid w:val="00450344"/>
    <w:rsid w:val="00452B75"/>
    <w:rsid w:val="00452EB8"/>
    <w:rsid w:val="00452F80"/>
    <w:rsid w:val="004530C2"/>
    <w:rsid w:val="00454060"/>
    <w:rsid w:val="00454230"/>
    <w:rsid w:val="0045469E"/>
    <w:rsid w:val="004546F1"/>
    <w:rsid w:val="004548B4"/>
    <w:rsid w:val="00456404"/>
    <w:rsid w:val="00460682"/>
    <w:rsid w:val="00460CD6"/>
    <w:rsid w:val="00460F79"/>
    <w:rsid w:val="00461419"/>
    <w:rsid w:val="00461711"/>
    <w:rsid w:val="0046195B"/>
    <w:rsid w:val="00461AA9"/>
    <w:rsid w:val="00461B78"/>
    <w:rsid w:val="00462041"/>
    <w:rsid w:val="0046262E"/>
    <w:rsid w:val="00464403"/>
    <w:rsid w:val="0046681F"/>
    <w:rsid w:val="00467198"/>
    <w:rsid w:val="004672CE"/>
    <w:rsid w:val="00467461"/>
    <w:rsid w:val="0046790B"/>
    <w:rsid w:val="0047063A"/>
    <w:rsid w:val="004711B1"/>
    <w:rsid w:val="00471258"/>
    <w:rsid w:val="00472C4E"/>
    <w:rsid w:val="00472F09"/>
    <w:rsid w:val="0047327A"/>
    <w:rsid w:val="00473FFA"/>
    <w:rsid w:val="004776FA"/>
    <w:rsid w:val="004779DD"/>
    <w:rsid w:val="00481FDC"/>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3E5D"/>
    <w:rsid w:val="0049474F"/>
    <w:rsid w:val="00495058"/>
    <w:rsid w:val="00495450"/>
    <w:rsid w:val="00495714"/>
    <w:rsid w:val="00495842"/>
    <w:rsid w:val="00495DEF"/>
    <w:rsid w:val="004970DA"/>
    <w:rsid w:val="004A0959"/>
    <w:rsid w:val="004A0C67"/>
    <w:rsid w:val="004A1A24"/>
    <w:rsid w:val="004A1B91"/>
    <w:rsid w:val="004A210F"/>
    <w:rsid w:val="004A310F"/>
    <w:rsid w:val="004A418C"/>
    <w:rsid w:val="004A50A1"/>
    <w:rsid w:val="004A6AB8"/>
    <w:rsid w:val="004A74E4"/>
    <w:rsid w:val="004A7864"/>
    <w:rsid w:val="004B07E3"/>
    <w:rsid w:val="004B32B2"/>
    <w:rsid w:val="004B687A"/>
    <w:rsid w:val="004B6D27"/>
    <w:rsid w:val="004B7402"/>
    <w:rsid w:val="004B75A3"/>
    <w:rsid w:val="004B7950"/>
    <w:rsid w:val="004C0049"/>
    <w:rsid w:val="004C00F9"/>
    <w:rsid w:val="004C06AE"/>
    <w:rsid w:val="004C1532"/>
    <w:rsid w:val="004C3230"/>
    <w:rsid w:val="004C423B"/>
    <w:rsid w:val="004C49CD"/>
    <w:rsid w:val="004C5688"/>
    <w:rsid w:val="004C5A95"/>
    <w:rsid w:val="004C6E63"/>
    <w:rsid w:val="004C749D"/>
    <w:rsid w:val="004C78D5"/>
    <w:rsid w:val="004C7F1C"/>
    <w:rsid w:val="004D11E2"/>
    <w:rsid w:val="004D1A17"/>
    <w:rsid w:val="004D68AC"/>
    <w:rsid w:val="004D6B5D"/>
    <w:rsid w:val="004E1AB2"/>
    <w:rsid w:val="004E1E9E"/>
    <w:rsid w:val="004E3DF5"/>
    <w:rsid w:val="004E418F"/>
    <w:rsid w:val="004E5FD2"/>
    <w:rsid w:val="004E6384"/>
    <w:rsid w:val="004E63AC"/>
    <w:rsid w:val="004E7CFC"/>
    <w:rsid w:val="004F0277"/>
    <w:rsid w:val="004F1621"/>
    <w:rsid w:val="004F1C96"/>
    <w:rsid w:val="004F2399"/>
    <w:rsid w:val="004F32AF"/>
    <w:rsid w:val="004F6B23"/>
    <w:rsid w:val="004F7442"/>
    <w:rsid w:val="004F7792"/>
    <w:rsid w:val="00500C30"/>
    <w:rsid w:val="00500C55"/>
    <w:rsid w:val="00501359"/>
    <w:rsid w:val="0050151F"/>
    <w:rsid w:val="005015E2"/>
    <w:rsid w:val="0050194F"/>
    <w:rsid w:val="00502518"/>
    <w:rsid w:val="00503964"/>
    <w:rsid w:val="005041BB"/>
    <w:rsid w:val="0050491A"/>
    <w:rsid w:val="00504D02"/>
    <w:rsid w:val="00504D19"/>
    <w:rsid w:val="00505331"/>
    <w:rsid w:val="0050586C"/>
    <w:rsid w:val="00506E2E"/>
    <w:rsid w:val="00507829"/>
    <w:rsid w:val="00510732"/>
    <w:rsid w:val="005119C2"/>
    <w:rsid w:val="00511CB3"/>
    <w:rsid w:val="005121F8"/>
    <w:rsid w:val="005122B0"/>
    <w:rsid w:val="005126F0"/>
    <w:rsid w:val="00512859"/>
    <w:rsid w:val="00514119"/>
    <w:rsid w:val="00514C86"/>
    <w:rsid w:val="00517100"/>
    <w:rsid w:val="00517350"/>
    <w:rsid w:val="005176E7"/>
    <w:rsid w:val="0052073D"/>
    <w:rsid w:val="00521027"/>
    <w:rsid w:val="00521328"/>
    <w:rsid w:val="0052186E"/>
    <w:rsid w:val="005218B2"/>
    <w:rsid w:val="00521BA2"/>
    <w:rsid w:val="00524BE5"/>
    <w:rsid w:val="00524D3D"/>
    <w:rsid w:val="005253C5"/>
    <w:rsid w:val="00525A14"/>
    <w:rsid w:val="00526113"/>
    <w:rsid w:val="00526497"/>
    <w:rsid w:val="00526F3A"/>
    <w:rsid w:val="0052754D"/>
    <w:rsid w:val="00530470"/>
    <w:rsid w:val="005308C8"/>
    <w:rsid w:val="00530D17"/>
    <w:rsid w:val="005315BB"/>
    <w:rsid w:val="00535DD0"/>
    <w:rsid w:val="0053603B"/>
    <w:rsid w:val="00537328"/>
    <w:rsid w:val="00537920"/>
    <w:rsid w:val="00537E15"/>
    <w:rsid w:val="005416AF"/>
    <w:rsid w:val="00542737"/>
    <w:rsid w:val="005432AC"/>
    <w:rsid w:val="00543769"/>
    <w:rsid w:val="00543915"/>
    <w:rsid w:val="00543A1B"/>
    <w:rsid w:val="00545C18"/>
    <w:rsid w:val="00546D05"/>
    <w:rsid w:val="00547C78"/>
    <w:rsid w:val="00552407"/>
    <w:rsid w:val="0055252F"/>
    <w:rsid w:val="00552F19"/>
    <w:rsid w:val="0055381D"/>
    <w:rsid w:val="00553C49"/>
    <w:rsid w:val="00554341"/>
    <w:rsid w:val="00554505"/>
    <w:rsid w:val="005550BF"/>
    <w:rsid w:val="0055707F"/>
    <w:rsid w:val="0055798F"/>
    <w:rsid w:val="00560ACC"/>
    <w:rsid w:val="00560D4C"/>
    <w:rsid w:val="0056232F"/>
    <w:rsid w:val="0056282D"/>
    <w:rsid w:val="0056312A"/>
    <w:rsid w:val="005638FF"/>
    <w:rsid w:val="00564802"/>
    <w:rsid w:val="00564CD5"/>
    <w:rsid w:val="00566362"/>
    <w:rsid w:val="0057049D"/>
    <w:rsid w:val="00570583"/>
    <w:rsid w:val="005708F5"/>
    <w:rsid w:val="0057283E"/>
    <w:rsid w:val="00572DF4"/>
    <w:rsid w:val="00573178"/>
    <w:rsid w:val="00575F98"/>
    <w:rsid w:val="00576689"/>
    <w:rsid w:val="00577A90"/>
    <w:rsid w:val="00582236"/>
    <w:rsid w:val="00582627"/>
    <w:rsid w:val="005835A1"/>
    <w:rsid w:val="00583BDF"/>
    <w:rsid w:val="00583DB7"/>
    <w:rsid w:val="00584ECA"/>
    <w:rsid w:val="0058651D"/>
    <w:rsid w:val="00586627"/>
    <w:rsid w:val="00586F82"/>
    <w:rsid w:val="00587801"/>
    <w:rsid w:val="005903CD"/>
    <w:rsid w:val="00591C8D"/>
    <w:rsid w:val="00592192"/>
    <w:rsid w:val="00592299"/>
    <w:rsid w:val="00594169"/>
    <w:rsid w:val="0059479E"/>
    <w:rsid w:val="00594C0C"/>
    <w:rsid w:val="00595B77"/>
    <w:rsid w:val="005961D8"/>
    <w:rsid w:val="00596647"/>
    <w:rsid w:val="0059763E"/>
    <w:rsid w:val="005A06BD"/>
    <w:rsid w:val="005A0EC3"/>
    <w:rsid w:val="005A1094"/>
    <w:rsid w:val="005A201B"/>
    <w:rsid w:val="005A2291"/>
    <w:rsid w:val="005A2BD3"/>
    <w:rsid w:val="005A3F4C"/>
    <w:rsid w:val="005A47BD"/>
    <w:rsid w:val="005A595D"/>
    <w:rsid w:val="005A5DEF"/>
    <w:rsid w:val="005A646B"/>
    <w:rsid w:val="005A79C4"/>
    <w:rsid w:val="005B0106"/>
    <w:rsid w:val="005B211D"/>
    <w:rsid w:val="005B235A"/>
    <w:rsid w:val="005B272D"/>
    <w:rsid w:val="005B3E99"/>
    <w:rsid w:val="005B482C"/>
    <w:rsid w:val="005C058F"/>
    <w:rsid w:val="005C0DB1"/>
    <w:rsid w:val="005C1635"/>
    <w:rsid w:val="005C16A8"/>
    <w:rsid w:val="005C3E56"/>
    <w:rsid w:val="005C4C0E"/>
    <w:rsid w:val="005C5394"/>
    <w:rsid w:val="005C5818"/>
    <w:rsid w:val="005C67BE"/>
    <w:rsid w:val="005C692C"/>
    <w:rsid w:val="005C6B03"/>
    <w:rsid w:val="005C71A8"/>
    <w:rsid w:val="005C7A84"/>
    <w:rsid w:val="005D0F2E"/>
    <w:rsid w:val="005D113E"/>
    <w:rsid w:val="005D1E7A"/>
    <w:rsid w:val="005D22F5"/>
    <w:rsid w:val="005D2EB4"/>
    <w:rsid w:val="005D4119"/>
    <w:rsid w:val="005D4445"/>
    <w:rsid w:val="005D51BB"/>
    <w:rsid w:val="005D5A4F"/>
    <w:rsid w:val="005D70A6"/>
    <w:rsid w:val="005D7493"/>
    <w:rsid w:val="005D7827"/>
    <w:rsid w:val="005D7B8A"/>
    <w:rsid w:val="005E0326"/>
    <w:rsid w:val="005E1420"/>
    <w:rsid w:val="005E1CB6"/>
    <w:rsid w:val="005E278D"/>
    <w:rsid w:val="005E434E"/>
    <w:rsid w:val="005E50D3"/>
    <w:rsid w:val="005E6D83"/>
    <w:rsid w:val="005E6E8B"/>
    <w:rsid w:val="005E6E9B"/>
    <w:rsid w:val="005E7D6A"/>
    <w:rsid w:val="005E7F01"/>
    <w:rsid w:val="005F00B3"/>
    <w:rsid w:val="005F02D0"/>
    <w:rsid w:val="005F2B3D"/>
    <w:rsid w:val="005F2D45"/>
    <w:rsid w:val="005F3FCB"/>
    <w:rsid w:val="005F4BA3"/>
    <w:rsid w:val="005F5C09"/>
    <w:rsid w:val="005F719A"/>
    <w:rsid w:val="00600260"/>
    <w:rsid w:val="00600657"/>
    <w:rsid w:val="00602C9F"/>
    <w:rsid w:val="00604CAF"/>
    <w:rsid w:val="00606756"/>
    <w:rsid w:val="00611295"/>
    <w:rsid w:val="0061208F"/>
    <w:rsid w:val="006123FE"/>
    <w:rsid w:val="006124A6"/>
    <w:rsid w:val="006139E1"/>
    <w:rsid w:val="00613B90"/>
    <w:rsid w:val="0061430C"/>
    <w:rsid w:val="006143F8"/>
    <w:rsid w:val="00614D14"/>
    <w:rsid w:val="00615EB1"/>
    <w:rsid w:val="00616645"/>
    <w:rsid w:val="00617610"/>
    <w:rsid w:val="00617D6D"/>
    <w:rsid w:val="006201F5"/>
    <w:rsid w:val="0062031F"/>
    <w:rsid w:val="00622F31"/>
    <w:rsid w:val="00623C97"/>
    <w:rsid w:val="0062419A"/>
    <w:rsid w:val="00624B5F"/>
    <w:rsid w:val="00624BCA"/>
    <w:rsid w:val="00624DC6"/>
    <w:rsid w:val="0062548F"/>
    <w:rsid w:val="00626744"/>
    <w:rsid w:val="00626960"/>
    <w:rsid w:val="00626CFB"/>
    <w:rsid w:val="00626F85"/>
    <w:rsid w:val="00627288"/>
    <w:rsid w:val="00630008"/>
    <w:rsid w:val="00630277"/>
    <w:rsid w:val="0063087E"/>
    <w:rsid w:val="00630AD4"/>
    <w:rsid w:val="00631170"/>
    <w:rsid w:val="00631175"/>
    <w:rsid w:val="0063331F"/>
    <w:rsid w:val="00633A5B"/>
    <w:rsid w:val="00634D42"/>
    <w:rsid w:val="006354D6"/>
    <w:rsid w:val="00635F7D"/>
    <w:rsid w:val="00636657"/>
    <w:rsid w:val="0063665A"/>
    <w:rsid w:val="00636BC6"/>
    <w:rsid w:val="006371A1"/>
    <w:rsid w:val="00637E01"/>
    <w:rsid w:val="00637FC0"/>
    <w:rsid w:val="00637FEB"/>
    <w:rsid w:val="00641733"/>
    <w:rsid w:val="00642323"/>
    <w:rsid w:val="00643518"/>
    <w:rsid w:val="00643B17"/>
    <w:rsid w:val="00644CFE"/>
    <w:rsid w:val="00644F45"/>
    <w:rsid w:val="006464CB"/>
    <w:rsid w:val="006473A8"/>
    <w:rsid w:val="00650F06"/>
    <w:rsid w:val="00651647"/>
    <w:rsid w:val="00651DB9"/>
    <w:rsid w:val="00652179"/>
    <w:rsid w:val="00652615"/>
    <w:rsid w:val="0065373C"/>
    <w:rsid w:val="00653BA9"/>
    <w:rsid w:val="006540E2"/>
    <w:rsid w:val="00654103"/>
    <w:rsid w:val="00654619"/>
    <w:rsid w:val="006552A1"/>
    <w:rsid w:val="00655B0B"/>
    <w:rsid w:val="006568E3"/>
    <w:rsid w:val="00657897"/>
    <w:rsid w:val="00657F22"/>
    <w:rsid w:val="006605E3"/>
    <w:rsid w:val="00660B3D"/>
    <w:rsid w:val="006614E3"/>
    <w:rsid w:val="00661658"/>
    <w:rsid w:val="0066339B"/>
    <w:rsid w:val="00663C22"/>
    <w:rsid w:val="00663DA0"/>
    <w:rsid w:val="00664C22"/>
    <w:rsid w:val="00666392"/>
    <w:rsid w:val="0066719D"/>
    <w:rsid w:val="006678D4"/>
    <w:rsid w:val="00667B30"/>
    <w:rsid w:val="00671BCB"/>
    <w:rsid w:val="00672689"/>
    <w:rsid w:val="006740DC"/>
    <w:rsid w:val="00674F21"/>
    <w:rsid w:val="006750E2"/>
    <w:rsid w:val="006767CB"/>
    <w:rsid w:val="006769F8"/>
    <w:rsid w:val="006772CF"/>
    <w:rsid w:val="006778C2"/>
    <w:rsid w:val="00680A2C"/>
    <w:rsid w:val="0068125F"/>
    <w:rsid w:val="006817EE"/>
    <w:rsid w:val="00681ADE"/>
    <w:rsid w:val="006834D2"/>
    <w:rsid w:val="00683F23"/>
    <w:rsid w:val="006840FC"/>
    <w:rsid w:val="0068470F"/>
    <w:rsid w:val="0068580B"/>
    <w:rsid w:val="00685DA4"/>
    <w:rsid w:val="00685F80"/>
    <w:rsid w:val="00686818"/>
    <w:rsid w:val="006872DD"/>
    <w:rsid w:val="0068739F"/>
    <w:rsid w:val="00687915"/>
    <w:rsid w:val="00690444"/>
    <w:rsid w:val="00690470"/>
    <w:rsid w:val="00691060"/>
    <w:rsid w:val="00693058"/>
    <w:rsid w:val="006936B6"/>
    <w:rsid w:val="00693CD1"/>
    <w:rsid w:val="0069481A"/>
    <w:rsid w:val="00695090"/>
    <w:rsid w:val="00695257"/>
    <w:rsid w:val="00697A9A"/>
    <w:rsid w:val="006A17DE"/>
    <w:rsid w:val="006A2B7E"/>
    <w:rsid w:val="006A2E72"/>
    <w:rsid w:val="006A2E91"/>
    <w:rsid w:val="006A43B1"/>
    <w:rsid w:val="006A486E"/>
    <w:rsid w:val="006A4C20"/>
    <w:rsid w:val="006A4DD0"/>
    <w:rsid w:val="006A5E39"/>
    <w:rsid w:val="006A6E81"/>
    <w:rsid w:val="006A6F6A"/>
    <w:rsid w:val="006A787D"/>
    <w:rsid w:val="006B0346"/>
    <w:rsid w:val="006B10C4"/>
    <w:rsid w:val="006B1181"/>
    <w:rsid w:val="006B1353"/>
    <w:rsid w:val="006B165A"/>
    <w:rsid w:val="006B24C5"/>
    <w:rsid w:val="006B2947"/>
    <w:rsid w:val="006B2A6A"/>
    <w:rsid w:val="006B3B12"/>
    <w:rsid w:val="006B3CCB"/>
    <w:rsid w:val="006B47AF"/>
    <w:rsid w:val="006B4843"/>
    <w:rsid w:val="006B4E47"/>
    <w:rsid w:val="006B57B3"/>
    <w:rsid w:val="006B5803"/>
    <w:rsid w:val="006B6D25"/>
    <w:rsid w:val="006B6E93"/>
    <w:rsid w:val="006B7120"/>
    <w:rsid w:val="006B7150"/>
    <w:rsid w:val="006B7154"/>
    <w:rsid w:val="006C05EA"/>
    <w:rsid w:val="006C06DF"/>
    <w:rsid w:val="006C1A9F"/>
    <w:rsid w:val="006C26AC"/>
    <w:rsid w:val="006C3265"/>
    <w:rsid w:val="006C3C12"/>
    <w:rsid w:val="006C7461"/>
    <w:rsid w:val="006D04F7"/>
    <w:rsid w:val="006D11D5"/>
    <w:rsid w:val="006D2BB3"/>
    <w:rsid w:val="006D6567"/>
    <w:rsid w:val="006D659F"/>
    <w:rsid w:val="006D6B9B"/>
    <w:rsid w:val="006D6C9F"/>
    <w:rsid w:val="006D7167"/>
    <w:rsid w:val="006E00A5"/>
    <w:rsid w:val="006E04F0"/>
    <w:rsid w:val="006E0C8F"/>
    <w:rsid w:val="006E0E69"/>
    <w:rsid w:val="006E3384"/>
    <w:rsid w:val="006E33F5"/>
    <w:rsid w:val="006E3D36"/>
    <w:rsid w:val="006E3DD8"/>
    <w:rsid w:val="006E43BC"/>
    <w:rsid w:val="006E4F6C"/>
    <w:rsid w:val="006E5904"/>
    <w:rsid w:val="006E7BA0"/>
    <w:rsid w:val="006E7CA0"/>
    <w:rsid w:val="006F099C"/>
    <w:rsid w:val="006F352E"/>
    <w:rsid w:val="006F4034"/>
    <w:rsid w:val="006F5509"/>
    <w:rsid w:val="006F58E6"/>
    <w:rsid w:val="006F5ACD"/>
    <w:rsid w:val="006F5F1E"/>
    <w:rsid w:val="006F6374"/>
    <w:rsid w:val="006F6B46"/>
    <w:rsid w:val="006F6B6E"/>
    <w:rsid w:val="006F761C"/>
    <w:rsid w:val="006F7F44"/>
    <w:rsid w:val="00701488"/>
    <w:rsid w:val="00703DA0"/>
    <w:rsid w:val="007042F1"/>
    <w:rsid w:val="00705239"/>
    <w:rsid w:val="007057FE"/>
    <w:rsid w:val="00705E3B"/>
    <w:rsid w:val="00705EE5"/>
    <w:rsid w:val="00706D6E"/>
    <w:rsid w:val="0070753F"/>
    <w:rsid w:val="007077BB"/>
    <w:rsid w:val="00712538"/>
    <w:rsid w:val="007129CC"/>
    <w:rsid w:val="00713AFD"/>
    <w:rsid w:val="00713D29"/>
    <w:rsid w:val="00713E43"/>
    <w:rsid w:val="00713EFC"/>
    <w:rsid w:val="0071525D"/>
    <w:rsid w:val="0071577A"/>
    <w:rsid w:val="007165B2"/>
    <w:rsid w:val="00717279"/>
    <w:rsid w:val="0071761C"/>
    <w:rsid w:val="007202AD"/>
    <w:rsid w:val="007213C4"/>
    <w:rsid w:val="007230FE"/>
    <w:rsid w:val="00724C8A"/>
    <w:rsid w:val="00725718"/>
    <w:rsid w:val="0072666D"/>
    <w:rsid w:val="007269A3"/>
    <w:rsid w:val="007275DB"/>
    <w:rsid w:val="007303B7"/>
    <w:rsid w:val="0073077D"/>
    <w:rsid w:val="00730815"/>
    <w:rsid w:val="00730D4A"/>
    <w:rsid w:val="007329D3"/>
    <w:rsid w:val="00732F20"/>
    <w:rsid w:val="007333DF"/>
    <w:rsid w:val="007337B9"/>
    <w:rsid w:val="00733818"/>
    <w:rsid w:val="00734807"/>
    <w:rsid w:val="00734FAA"/>
    <w:rsid w:val="007359EB"/>
    <w:rsid w:val="00737046"/>
    <w:rsid w:val="00740787"/>
    <w:rsid w:val="007408F5"/>
    <w:rsid w:val="007417D7"/>
    <w:rsid w:val="007426C0"/>
    <w:rsid w:val="007444A0"/>
    <w:rsid w:val="00746AAD"/>
    <w:rsid w:val="00747521"/>
    <w:rsid w:val="00747D65"/>
    <w:rsid w:val="00750166"/>
    <w:rsid w:val="0075021E"/>
    <w:rsid w:val="00750C50"/>
    <w:rsid w:val="007518B7"/>
    <w:rsid w:val="00754313"/>
    <w:rsid w:val="00754454"/>
    <w:rsid w:val="00755EB4"/>
    <w:rsid w:val="007574F8"/>
    <w:rsid w:val="00760A93"/>
    <w:rsid w:val="00761CE5"/>
    <w:rsid w:val="00762135"/>
    <w:rsid w:val="00762144"/>
    <w:rsid w:val="00762FBD"/>
    <w:rsid w:val="007632D2"/>
    <w:rsid w:val="0076336D"/>
    <w:rsid w:val="0076386A"/>
    <w:rsid w:val="00764BC1"/>
    <w:rsid w:val="00764DB9"/>
    <w:rsid w:val="0076576C"/>
    <w:rsid w:val="007666B1"/>
    <w:rsid w:val="007669D1"/>
    <w:rsid w:val="00766AAC"/>
    <w:rsid w:val="00770194"/>
    <w:rsid w:val="00771146"/>
    <w:rsid w:val="0077122D"/>
    <w:rsid w:val="00771526"/>
    <w:rsid w:val="0077321E"/>
    <w:rsid w:val="00773F72"/>
    <w:rsid w:val="007748A9"/>
    <w:rsid w:val="00775FFC"/>
    <w:rsid w:val="00776303"/>
    <w:rsid w:val="007775CD"/>
    <w:rsid w:val="00777734"/>
    <w:rsid w:val="00777D8B"/>
    <w:rsid w:val="00780018"/>
    <w:rsid w:val="00780B7B"/>
    <w:rsid w:val="00781B3B"/>
    <w:rsid w:val="00781E22"/>
    <w:rsid w:val="00781F52"/>
    <w:rsid w:val="00782190"/>
    <w:rsid w:val="007831BD"/>
    <w:rsid w:val="00783E65"/>
    <w:rsid w:val="007841AD"/>
    <w:rsid w:val="007843E2"/>
    <w:rsid w:val="00785658"/>
    <w:rsid w:val="007856F7"/>
    <w:rsid w:val="00785A9B"/>
    <w:rsid w:val="00786623"/>
    <w:rsid w:val="00786718"/>
    <w:rsid w:val="0078704E"/>
    <w:rsid w:val="0078751A"/>
    <w:rsid w:val="00787996"/>
    <w:rsid w:val="00787ED0"/>
    <w:rsid w:val="00790451"/>
    <w:rsid w:val="00790DBC"/>
    <w:rsid w:val="00790F74"/>
    <w:rsid w:val="00793EDC"/>
    <w:rsid w:val="0079418B"/>
    <w:rsid w:val="00794881"/>
    <w:rsid w:val="00794CB5"/>
    <w:rsid w:val="00795CEF"/>
    <w:rsid w:val="0079689D"/>
    <w:rsid w:val="00796AEC"/>
    <w:rsid w:val="00797279"/>
    <w:rsid w:val="00797810"/>
    <w:rsid w:val="00797CBA"/>
    <w:rsid w:val="007A062C"/>
    <w:rsid w:val="007A1CEC"/>
    <w:rsid w:val="007A2293"/>
    <w:rsid w:val="007A2D60"/>
    <w:rsid w:val="007A5729"/>
    <w:rsid w:val="007A628C"/>
    <w:rsid w:val="007B1C50"/>
    <w:rsid w:val="007B2E25"/>
    <w:rsid w:val="007B318B"/>
    <w:rsid w:val="007B3AB3"/>
    <w:rsid w:val="007B3DBC"/>
    <w:rsid w:val="007B437F"/>
    <w:rsid w:val="007B43C6"/>
    <w:rsid w:val="007B4D18"/>
    <w:rsid w:val="007B5661"/>
    <w:rsid w:val="007B5C1E"/>
    <w:rsid w:val="007B7B91"/>
    <w:rsid w:val="007B7FDB"/>
    <w:rsid w:val="007C0A65"/>
    <w:rsid w:val="007C0BF6"/>
    <w:rsid w:val="007C1155"/>
    <w:rsid w:val="007C1165"/>
    <w:rsid w:val="007C1414"/>
    <w:rsid w:val="007C27B8"/>
    <w:rsid w:val="007C2D21"/>
    <w:rsid w:val="007C314F"/>
    <w:rsid w:val="007C3265"/>
    <w:rsid w:val="007C32C8"/>
    <w:rsid w:val="007C342A"/>
    <w:rsid w:val="007C454D"/>
    <w:rsid w:val="007C535C"/>
    <w:rsid w:val="007D12C8"/>
    <w:rsid w:val="007D1930"/>
    <w:rsid w:val="007D1972"/>
    <w:rsid w:val="007D1993"/>
    <w:rsid w:val="007D1E52"/>
    <w:rsid w:val="007D2C4C"/>
    <w:rsid w:val="007D3458"/>
    <w:rsid w:val="007D3843"/>
    <w:rsid w:val="007D3B39"/>
    <w:rsid w:val="007D5C3D"/>
    <w:rsid w:val="007D6441"/>
    <w:rsid w:val="007E0FD3"/>
    <w:rsid w:val="007E169D"/>
    <w:rsid w:val="007E17F5"/>
    <w:rsid w:val="007E1B59"/>
    <w:rsid w:val="007E1DC1"/>
    <w:rsid w:val="007E35A3"/>
    <w:rsid w:val="007E468C"/>
    <w:rsid w:val="007E50A0"/>
    <w:rsid w:val="007E536A"/>
    <w:rsid w:val="007E6509"/>
    <w:rsid w:val="007E6C59"/>
    <w:rsid w:val="007E7C9F"/>
    <w:rsid w:val="007F18DB"/>
    <w:rsid w:val="007F295E"/>
    <w:rsid w:val="007F5446"/>
    <w:rsid w:val="007F5A9F"/>
    <w:rsid w:val="007F5B0F"/>
    <w:rsid w:val="007F5E5B"/>
    <w:rsid w:val="007F63A0"/>
    <w:rsid w:val="007F6880"/>
    <w:rsid w:val="007F6BED"/>
    <w:rsid w:val="007F6CFE"/>
    <w:rsid w:val="007F78E9"/>
    <w:rsid w:val="007F7D3C"/>
    <w:rsid w:val="007F7E61"/>
    <w:rsid w:val="00800070"/>
    <w:rsid w:val="008004B6"/>
    <w:rsid w:val="00800DD0"/>
    <w:rsid w:val="00802275"/>
    <w:rsid w:val="00803B2C"/>
    <w:rsid w:val="00804613"/>
    <w:rsid w:val="0080495C"/>
    <w:rsid w:val="00804C3D"/>
    <w:rsid w:val="00804D10"/>
    <w:rsid w:val="0080500C"/>
    <w:rsid w:val="008054C4"/>
    <w:rsid w:val="00805C43"/>
    <w:rsid w:val="00805DC4"/>
    <w:rsid w:val="00806358"/>
    <w:rsid w:val="0080652C"/>
    <w:rsid w:val="008068E7"/>
    <w:rsid w:val="00806F40"/>
    <w:rsid w:val="00807558"/>
    <w:rsid w:val="0080789A"/>
    <w:rsid w:val="008103FF"/>
    <w:rsid w:val="00810450"/>
    <w:rsid w:val="0081067C"/>
    <w:rsid w:val="00811C89"/>
    <w:rsid w:val="00811C97"/>
    <w:rsid w:val="00813D33"/>
    <w:rsid w:val="00814697"/>
    <w:rsid w:val="00815316"/>
    <w:rsid w:val="008159EF"/>
    <w:rsid w:val="00815CCE"/>
    <w:rsid w:val="00816A84"/>
    <w:rsid w:val="00817D1C"/>
    <w:rsid w:val="0082062A"/>
    <w:rsid w:val="00820E54"/>
    <w:rsid w:val="00821552"/>
    <w:rsid w:val="00821DF4"/>
    <w:rsid w:val="0082286C"/>
    <w:rsid w:val="00824AC4"/>
    <w:rsid w:val="00825753"/>
    <w:rsid w:val="00825890"/>
    <w:rsid w:val="008261F8"/>
    <w:rsid w:val="00826F73"/>
    <w:rsid w:val="00830316"/>
    <w:rsid w:val="0083078A"/>
    <w:rsid w:val="00831EB8"/>
    <w:rsid w:val="00831F0F"/>
    <w:rsid w:val="0083454D"/>
    <w:rsid w:val="00834960"/>
    <w:rsid w:val="00835627"/>
    <w:rsid w:val="00837464"/>
    <w:rsid w:val="00837D74"/>
    <w:rsid w:val="00841CC2"/>
    <w:rsid w:val="008425DC"/>
    <w:rsid w:val="0084262E"/>
    <w:rsid w:val="0084377B"/>
    <w:rsid w:val="00843C7B"/>
    <w:rsid w:val="00844918"/>
    <w:rsid w:val="00844F4B"/>
    <w:rsid w:val="0084566D"/>
    <w:rsid w:val="008460C9"/>
    <w:rsid w:val="008466E2"/>
    <w:rsid w:val="00846AF2"/>
    <w:rsid w:val="00847489"/>
    <w:rsid w:val="00847C48"/>
    <w:rsid w:val="00851143"/>
    <w:rsid w:val="00851E46"/>
    <w:rsid w:val="00852BD5"/>
    <w:rsid w:val="00852C59"/>
    <w:rsid w:val="008536F9"/>
    <w:rsid w:val="0085568D"/>
    <w:rsid w:val="00855AF1"/>
    <w:rsid w:val="0085633F"/>
    <w:rsid w:val="00856E97"/>
    <w:rsid w:val="0086154B"/>
    <w:rsid w:val="00861BA2"/>
    <w:rsid w:val="00862A19"/>
    <w:rsid w:val="0086331A"/>
    <w:rsid w:val="00863926"/>
    <w:rsid w:val="0086525A"/>
    <w:rsid w:val="00866DAF"/>
    <w:rsid w:val="00870108"/>
    <w:rsid w:val="00870A12"/>
    <w:rsid w:val="00872649"/>
    <w:rsid w:val="00872E71"/>
    <w:rsid w:val="00872EB3"/>
    <w:rsid w:val="00873A88"/>
    <w:rsid w:val="00873E67"/>
    <w:rsid w:val="00874C5C"/>
    <w:rsid w:val="0087560B"/>
    <w:rsid w:val="00875833"/>
    <w:rsid w:val="008759C2"/>
    <w:rsid w:val="00877349"/>
    <w:rsid w:val="0087F738"/>
    <w:rsid w:val="0088088B"/>
    <w:rsid w:val="00880A5E"/>
    <w:rsid w:val="00880E65"/>
    <w:rsid w:val="00881015"/>
    <w:rsid w:val="0088140C"/>
    <w:rsid w:val="00882C8F"/>
    <w:rsid w:val="008832FB"/>
    <w:rsid w:val="008836B3"/>
    <w:rsid w:val="00883A40"/>
    <w:rsid w:val="00883FA0"/>
    <w:rsid w:val="008844AA"/>
    <w:rsid w:val="00884D2E"/>
    <w:rsid w:val="00884D98"/>
    <w:rsid w:val="008854DB"/>
    <w:rsid w:val="008873D4"/>
    <w:rsid w:val="00890427"/>
    <w:rsid w:val="00891F6B"/>
    <w:rsid w:val="00892789"/>
    <w:rsid w:val="0089302F"/>
    <w:rsid w:val="00893739"/>
    <w:rsid w:val="00893D31"/>
    <w:rsid w:val="00894747"/>
    <w:rsid w:val="00894948"/>
    <w:rsid w:val="00895471"/>
    <w:rsid w:val="0089583E"/>
    <w:rsid w:val="00895DFF"/>
    <w:rsid w:val="008972F2"/>
    <w:rsid w:val="008A2A93"/>
    <w:rsid w:val="008A2CA2"/>
    <w:rsid w:val="008A304C"/>
    <w:rsid w:val="008A51E0"/>
    <w:rsid w:val="008A5339"/>
    <w:rsid w:val="008A6040"/>
    <w:rsid w:val="008A6AAC"/>
    <w:rsid w:val="008A6BB0"/>
    <w:rsid w:val="008A72BF"/>
    <w:rsid w:val="008A79AD"/>
    <w:rsid w:val="008B18D3"/>
    <w:rsid w:val="008B2CFB"/>
    <w:rsid w:val="008B5DFD"/>
    <w:rsid w:val="008B66B6"/>
    <w:rsid w:val="008B6897"/>
    <w:rsid w:val="008B6D79"/>
    <w:rsid w:val="008B7E69"/>
    <w:rsid w:val="008C10D2"/>
    <w:rsid w:val="008C1530"/>
    <w:rsid w:val="008C24DD"/>
    <w:rsid w:val="008C26EA"/>
    <w:rsid w:val="008C2D5D"/>
    <w:rsid w:val="008C3FDC"/>
    <w:rsid w:val="008C4087"/>
    <w:rsid w:val="008C5119"/>
    <w:rsid w:val="008C69A2"/>
    <w:rsid w:val="008C722F"/>
    <w:rsid w:val="008C7737"/>
    <w:rsid w:val="008C7B3E"/>
    <w:rsid w:val="008D0402"/>
    <w:rsid w:val="008D0A10"/>
    <w:rsid w:val="008D1A4C"/>
    <w:rsid w:val="008D1B05"/>
    <w:rsid w:val="008D1D0F"/>
    <w:rsid w:val="008D24BF"/>
    <w:rsid w:val="008D3BFF"/>
    <w:rsid w:val="008D4102"/>
    <w:rsid w:val="008D4A5F"/>
    <w:rsid w:val="008D5485"/>
    <w:rsid w:val="008D5CA8"/>
    <w:rsid w:val="008D63E5"/>
    <w:rsid w:val="008D6E56"/>
    <w:rsid w:val="008D7087"/>
    <w:rsid w:val="008D7653"/>
    <w:rsid w:val="008D79A0"/>
    <w:rsid w:val="008D7FCB"/>
    <w:rsid w:val="008E00B1"/>
    <w:rsid w:val="008E1161"/>
    <w:rsid w:val="008E1D4D"/>
    <w:rsid w:val="008E1ED9"/>
    <w:rsid w:val="008E3DF5"/>
    <w:rsid w:val="008E4198"/>
    <w:rsid w:val="008E4516"/>
    <w:rsid w:val="008E53F3"/>
    <w:rsid w:val="008F23E6"/>
    <w:rsid w:val="008F25D5"/>
    <w:rsid w:val="008F2CE6"/>
    <w:rsid w:val="008F34DA"/>
    <w:rsid w:val="008F356D"/>
    <w:rsid w:val="008F3950"/>
    <w:rsid w:val="008F4505"/>
    <w:rsid w:val="008F4CB0"/>
    <w:rsid w:val="008F6F07"/>
    <w:rsid w:val="008F7ECD"/>
    <w:rsid w:val="00901228"/>
    <w:rsid w:val="00901BBA"/>
    <w:rsid w:val="00901EAC"/>
    <w:rsid w:val="00904951"/>
    <w:rsid w:val="00905114"/>
    <w:rsid w:val="00905A26"/>
    <w:rsid w:val="00905BFC"/>
    <w:rsid w:val="009064BD"/>
    <w:rsid w:val="009065E1"/>
    <w:rsid w:val="00906C4D"/>
    <w:rsid w:val="00907238"/>
    <w:rsid w:val="00907337"/>
    <w:rsid w:val="009077B5"/>
    <w:rsid w:val="00907A95"/>
    <w:rsid w:val="00907B2C"/>
    <w:rsid w:val="00911C8F"/>
    <w:rsid w:val="00912713"/>
    <w:rsid w:val="009133E7"/>
    <w:rsid w:val="00913BFE"/>
    <w:rsid w:val="00913E28"/>
    <w:rsid w:val="00915324"/>
    <w:rsid w:val="009156D0"/>
    <w:rsid w:val="0091584F"/>
    <w:rsid w:val="00916306"/>
    <w:rsid w:val="00916A6E"/>
    <w:rsid w:val="00916D30"/>
    <w:rsid w:val="00916D78"/>
    <w:rsid w:val="009174F7"/>
    <w:rsid w:val="00917ABB"/>
    <w:rsid w:val="00917B6A"/>
    <w:rsid w:val="00920843"/>
    <w:rsid w:val="009212E1"/>
    <w:rsid w:val="00923C83"/>
    <w:rsid w:val="00924063"/>
    <w:rsid w:val="00924133"/>
    <w:rsid w:val="009243A2"/>
    <w:rsid w:val="009248E9"/>
    <w:rsid w:val="009314AF"/>
    <w:rsid w:val="00932064"/>
    <w:rsid w:val="00932093"/>
    <w:rsid w:val="0093225A"/>
    <w:rsid w:val="009323AA"/>
    <w:rsid w:val="00932C51"/>
    <w:rsid w:val="009336C0"/>
    <w:rsid w:val="0093413A"/>
    <w:rsid w:val="009341F2"/>
    <w:rsid w:val="0093660F"/>
    <w:rsid w:val="00937556"/>
    <w:rsid w:val="009415FC"/>
    <w:rsid w:val="00941FB9"/>
    <w:rsid w:val="00942C7F"/>
    <w:rsid w:val="0094325C"/>
    <w:rsid w:val="00943374"/>
    <w:rsid w:val="009435DA"/>
    <w:rsid w:val="00943E33"/>
    <w:rsid w:val="00945A6D"/>
    <w:rsid w:val="00945D20"/>
    <w:rsid w:val="009466F7"/>
    <w:rsid w:val="009467BC"/>
    <w:rsid w:val="009500A7"/>
    <w:rsid w:val="00951549"/>
    <w:rsid w:val="00951804"/>
    <w:rsid w:val="009520F4"/>
    <w:rsid w:val="009522A3"/>
    <w:rsid w:val="0095252A"/>
    <w:rsid w:val="00954E77"/>
    <w:rsid w:val="00954F30"/>
    <w:rsid w:val="00954F8A"/>
    <w:rsid w:val="0095586A"/>
    <w:rsid w:val="00955D4A"/>
    <w:rsid w:val="00956530"/>
    <w:rsid w:val="00960D7B"/>
    <w:rsid w:val="009610AF"/>
    <w:rsid w:val="00961FBD"/>
    <w:rsid w:val="009623A2"/>
    <w:rsid w:val="0096366F"/>
    <w:rsid w:val="0096368B"/>
    <w:rsid w:val="00963ADA"/>
    <w:rsid w:val="00963DF0"/>
    <w:rsid w:val="009647D5"/>
    <w:rsid w:val="00965113"/>
    <w:rsid w:val="00965A53"/>
    <w:rsid w:val="00965B34"/>
    <w:rsid w:val="00966850"/>
    <w:rsid w:val="009671A8"/>
    <w:rsid w:val="009675E3"/>
    <w:rsid w:val="009714FD"/>
    <w:rsid w:val="00971789"/>
    <w:rsid w:val="00972992"/>
    <w:rsid w:val="009736AD"/>
    <w:rsid w:val="00973FB4"/>
    <w:rsid w:val="009740E1"/>
    <w:rsid w:val="009740F7"/>
    <w:rsid w:val="0097593D"/>
    <w:rsid w:val="00975BED"/>
    <w:rsid w:val="00977721"/>
    <w:rsid w:val="00983413"/>
    <w:rsid w:val="0098405A"/>
    <w:rsid w:val="009845CF"/>
    <w:rsid w:val="0098665A"/>
    <w:rsid w:val="009866D8"/>
    <w:rsid w:val="0098697E"/>
    <w:rsid w:val="00986AFC"/>
    <w:rsid w:val="00986DD0"/>
    <w:rsid w:val="009878E5"/>
    <w:rsid w:val="0099001E"/>
    <w:rsid w:val="00990F3A"/>
    <w:rsid w:val="00990FA0"/>
    <w:rsid w:val="0099197D"/>
    <w:rsid w:val="009934E4"/>
    <w:rsid w:val="009955FD"/>
    <w:rsid w:val="0099565B"/>
    <w:rsid w:val="0099568C"/>
    <w:rsid w:val="00995C2D"/>
    <w:rsid w:val="00996FF1"/>
    <w:rsid w:val="009A068A"/>
    <w:rsid w:val="009A1888"/>
    <w:rsid w:val="009A2001"/>
    <w:rsid w:val="009A25C4"/>
    <w:rsid w:val="009A27FA"/>
    <w:rsid w:val="009A4C06"/>
    <w:rsid w:val="009A5D32"/>
    <w:rsid w:val="009A6369"/>
    <w:rsid w:val="009A6979"/>
    <w:rsid w:val="009A72EA"/>
    <w:rsid w:val="009B0DE9"/>
    <w:rsid w:val="009B168F"/>
    <w:rsid w:val="009B1799"/>
    <w:rsid w:val="009B17C7"/>
    <w:rsid w:val="009B4A6A"/>
    <w:rsid w:val="009B4C14"/>
    <w:rsid w:val="009B4D80"/>
    <w:rsid w:val="009B52DB"/>
    <w:rsid w:val="009B57BB"/>
    <w:rsid w:val="009B58D2"/>
    <w:rsid w:val="009B63C5"/>
    <w:rsid w:val="009B741A"/>
    <w:rsid w:val="009C0065"/>
    <w:rsid w:val="009C073A"/>
    <w:rsid w:val="009C09CC"/>
    <w:rsid w:val="009C0E7E"/>
    <w:rsid w:val="009C17D8"/>
    <w:rsid w:val="009C2666"/>
    <w:rsid w:val="009C27A3"/>
    <w:rsid w:val="009C27E6"/>
    <w:rsid w:val="009C4BF9"/>
    <w:rsid w:val="009C5731"/>
    <w:rsid w:val="009C679D"/>
    <w:rsid w:val="009C7786"/>
    <w:rsid w:val="009C7FD6"/>
    <w:rsid w:val="009D0518"/>
    <w:rsid w:val="009D0891"/>
    <w:rsid w:val="009D15EF"/>
    <w:rsid w:val="009D1B90"/>
    <w:rsid w:val="009D230E"/>
    <w:rsid w:val="009D237D"/>
    <w:rsid w:val="009D2805"/>
    <w:rsid w:val="009D2A6C"/>
    <w:rsid w:val="009D2E5A"/>
    <w:rsid w:val="009D32B0"/>
    <w:rsid w:val="009D5280"/>
    <w:rsid w:val="009D6464"/>
    <w:rsid w:val="009D6790"/>
    <w:rsid w:val="009D6CF2"/>
    <w:rsid w:val="009D6FF1"/>
    <w:rsid w:val="009E0000"/>
    <w:rsid w:val="009E1F0D"/>
    <w:rsid w:val="009E2597"/>
    <w:rsid w:val="009E2CEE"/>
    <w:rsid w:val="009E3B73"/>
    <w:rsid w:val="009E4BC8"/>
    <w:rsid w:val="009E608C"/>
    <w:rsid w:val="009E6154"/>
    <w:rsid w:val="009E636D"/>
    <w:rsid w:val="009E6A5D"/>
    <w:rsid w:val="009E76A8"/>
    <w:rsid w:val="009F1EA7"/>
    <w:rsid w:val="009F28A8"/>
    <w:rsid w:val="009F2F0D"/>
    <w:rsid w:val="009F2F7B"/>
    <w:rsid w:val="009F4104"/>
    <w:rsid w:val="009F47DA"/>
    <w:rsid w:val="009F4E9D"/>
    <w:rsid w:val="009F4EC3"/>
    <w:rsid w:val="009F6E8F"/>
    <w:rsid w:val="00A0004B"/>
    <w:rsid w:val="00A0170A"/>
    <w:rsid w:val="00A02011"/>
    <w:rsid w:val="00A02555"/>
    <w:rsid w:val="00A04777"/>
    <w:rsid w:val="00A05AEA"/>
    <w:rsid w:val="00A0643F"/>
    <w:rsid w:val="00A073EA"/>
    <w:rsid w:val="00A079E6"/>
    <w:rsid w:val="00A1023E"/>
    <w:rsid w:val="00A10255"/>
    <w:rsid w:val="00A108D5"/>
    <w:rsid w:val="00A10D62"/>
    <w:rsid w:val="00A11989"/>
    <w:rsid w:val="00A11DD6"/>
    <w:rsid w:val="00A120EE"/>
    <w:rsid w:val="00A12550"/>
    <w:rsid w:val="00A132EC"/>
    <w:rsid w:val="00A1638E"/>
    <w:rsid w:val="00A167DC"/>
    <w:rsid w:val="00A16AC3"/>
    <w:rsid w:val="00A16D0E"/>
    <w:rsid w:val="00A17A41"/>
    <w:rsid w:val="00A20288"/>
    <w:rsid w:val="00A2167C"/>
    <w:rsid w:val="00A21B54"/>
    <w:rsid w:val="00A2246C"/>
    <w:rsid w:val="00A231F5"/>
    <w:rsid w:val="00A23B96"/>
    <w:rsid w:val="00A2524C"/>
    <w:rsid w:val="00A25AC2"/>
    <w:rsid w:val="00A26140"/>
    <w:rsid w:val="00A27913"/>
    <w:rsid w:val="00A307EA"/>
    <w:rsid w:val="00A30838"/>
    <w:rsid w:val="00A32C2A"/>
    <w:rsid w:val="00A33654"/>
    <w:rsid w:val="00A33EA1"/>
    <w:rsid w:val="00A33FD1"/>
    <w:rsid w:val="00A3421D"/>
    <w:rsid w:val="00A34E10"/>
    <w:rsid w:val="00A34E2A"/>
    <w:rsid w:val="00A35CC4"/>
    <w:rsid w:val="00A35EA4"/>
    <w:rsid w:val="00A3623A"/>
    <w:rsid w:val="00A36746"/>
    <w:rsid w:val="00A36833"/>
    <w:rsid w:val="00A392BA"/>
    <w:rsid w:val="00A400E3"/>
    <w:rsid w:val="00A41A4A"/>
    <w:rsid w:val="00A41F10"/>
    <w:rsid w:val="00A4243F"/>
    <w:rsid w:val="00A42819"/>
    <w:rsid w:val="00A42E8A"/>
    <w:rsid w:val="00A442B5"/>
    <w:rsid w:val="00A44319"/>
    <w:rsid w:val="00A44D1B"/>
    <w:rsid w:val="00A4537E"/>
    <w:rsid w:val="00A45C3F"/>
    <w:rsid w:val="00A461C6"/>
    <w:rsid w:val="00A463D9"/>
    <w:rsid w:val="00A464DB"/>
    <w:rsid w:val="00A4773D"/>
    <w:rsid w:val="00A50CCF"/>
    <w:rsid w:val="00A51695"/>
    <w:rsid w:val="00A5355C"/>
    <w:rsid w:val="00A53570"/>
    <w:rsid w:val="00A54DDD"/>
    <w:rsid w:val="00A552AA"/>
    <w:rsid w:val="00A563AC"/>
    <w:rsid w:val="00A56CB8"/>
    <w:rsid w:val="00A61D23"/>
    <w:rsid w:val="00A63346"/>
    <w:rsid w:val="00A65D5E"/>
    <w:rsid w:val="00A66148"/>
    <w:rsid w:val="00A66200"/>
    <w:rsid w:val="00A66E1C"/>
    <w:rsid w:val="00A6E265"/>
    <w:rsid w:val="00A72086"/>
    <w:rsid w:val="00A726CE"/>
    <w:rsid w:val="00A72D77"/>
    <w:rsid w:val="00A7333E"/>
    <w:rsid w:val="00A736DF"/>
    <w:rsid w:val="00A7563B"/>
    <w:rsid w:val="00A75F86"/>
    <w:rsid w:val="00A77040"/>
    <w:rsid w:val="00A77A18"/>
    <w:rsid w:val="00A8206C"/>
    <w:rsid w:val="00A8279E"/>
    <w:rsid w:val="00A84419"/>
    <w:rsid w:val="00A84EB7"/>
    <w:rsid w:val="00A85744"/>
    <w:rsid w:val="00A86038"/>
    <w:rsid w:val="00A86717"/>
    <w:rsid w:val="00A868FE"/>
    <w:rsid w:val="00A873FC"/>
    <w:rsid w:val="00A90DD4"/>
    <w:rsid w:val="00A911FE"/>
    <w:rsid w:val="00A918F6"/>
    <w:rsid w:val="00A91B3F"/>
    <w:rsid w:val="00A92735"/>
    <w:rsid w:val="00A927D3"/>
    <w:rsid w:val="00A93A8C"/>
    <w:rsid w:val="00A96762"/>
    <w:rsid w:val="00AA1069"/>
    <w:rsid w:val="00AA1B5B"/>
    <w:rsid w:val="00AA1E84"/>
    <w:rsid w:val="00AA350B"/>
    <w:rsid w:val="00AA3B8E"/>
    <w:rsid w:val="00AA3E6C"/>
    <w:rsid w:val="00AA5B1E"/>
    <w:rsid w:val="00AA5D47"/>
    <w:rsid w:val="00AA6216"/>
    <w:rsid w:val="00AA6274"/>
    <w:rsid w:val="00AA7E94"/>
    <w:rsid w:val="00AB0C51"/>
    <w:rsid w:val="00AB175C"/>
    <w:rsid w:val="00AB1CC2"/>
    <w:rsid w:val="00AB1E6A"/>
    <w:rsid w:val="00AB25C7"/>
    <w:rsid w:val="00AB2924"/>
    <w:rsid w:val="00AB2AC0"/>
    <w:rsid w:val="00AB2F96"/>
    <w:rsid w:val="00AB5241"/>
    <w:rsid w:val="00AB653C"/>
    <w:rsid w:val="00AB69AA"/>
    <w:rsid w:val="00AB6BDE"/>
    <w:rsid w:val="00AB7C02"/>
    <w:rsid w:val="00AC1FE9"/>
    <w:rsid w:val="00AC27A0"/>
    <w:rsid w:val="00AC28BD"/>
    <w:rsid w:val="00AC2D64"/>
    <w:rsid w:val="00AC71F0"/>
    <w:rsid w:val="00AC75C4"/>
    <w:rsid w:val="00AD05F9"/>
    <w:rsid w:val="00AD0A16"/>
    <w:rsid w:val="00AD2326"/>
    <w:rsid w:val="00AD261D"/>
    <w:rsid w:val="00AD2E7D"/>
    <w:rsid w:val="00AD4063"/>
    <w:rsid w:val="00AD4916"/>
    <w:rsid w:val="00AD534A"/>
    <w:rsid w:val="00AD5C37"/>
    <w:rsid w:val="00AD5F2A"/>
    <w:rsid w:val="00AD7E5E"/>
    <w:rsid w:val="00AE0672"/>
    <w:rsid w:val="00AE0EBD"/>
    <w:rsid w:val="00AE146E"/>
    <w:rsid w:val="00AE15A2"/>
    <w:rsid w:val="00AE19E6"/>
    <w:rsid w:val="00AE1D88"/>
    <w:rsid w:val="00AE3A03"/>
    <w:rsid w:val="00AE3AAB"/>
    <w:rsid w:val="00AE4012"/>
    <w:rsid w:val="00AE4024"/>
    <w:rsid w:val="00AE5020"/>
    <w:rsid w:val="00AE5641"/>
    <w:rsid w:val="00AE6CD4"/>
    <w:rsid w:val="00AF0638"/>
    <w:rsid w:val="00AF07FA"/>
    <w:rsid w:val="00AF0D76"/>
    <w:rsid w:val="00AF20CB"/>
    <w:rsid w:val="00AF21DC"/>
    <w:rsid w:val="00AF220C"/>
    <w:rsid w:val="00AF2A8D"/>
    <w:rsid w:val="00AF3030"/>
    <w:rsid w:val="00AF342D"/>
    <w:rsid w:val="00AF35F0"/>
    <w:rsid w:val="00AF3F85"/>
    <w:rsid w:val="00AF4B0A"/>
    <w:rsid w:val="00AF6DBA"/>
    <w:rsid w:val="00AF7E5B"/>
    <w:rsid w:val="00B0079F"/>
    <w:rsid w:val="00B019FA"/>
    <w:rsid w:val="00B02C7B"/>
    <w:rsid w:val="00B02E93"/>
    <w:rsid w:val="00B036EA"/>
    <w:rsid w:val="00B03B97"/>
    <w:rsid w:val="00B04707"/>
    <w:rsid w:val="00B056CC"/>
    <w:rsid w:val="00B05CAD"/>
    <w:rsid w:val="00B07F09"/>
    <w:rsid w:val="00B108B0"/>
    <w:rsid w:val="00B10A11"/>
    <w:rsid w:val="00B11696"/>
    <w:rsid w:val="00B11730"/>
    <w:rsid w:val="00B1242F"/>
    <w:rsid w:val="00B13B59"/>
    <w:rsid w:val="00B167FB"/>
    <w:rsid w:val="00B17AE3"/>
    <w:rsid w:val="00B21C16"/>
    <w:rsid w:val="00B225B3"/>
    <w:rsid w:val="00B22834"/>
    <w:rsid w:val="00B22898"/>
    <w:rsid w:val="00B23B92"/>
    <w:rsid w:val="00B240DD"/>
    <w:rsid w:val="00B24ABD"/>
    <w:rsid w:val="00B25BC3"/>
    <w:rsid w:val="00B2616D"/>
    <w:rsid w:val="00B26D61"/>
    <w:rsid w:val="00B27286"/>
    <w:rsid w:val="00B2750C"/>
    <w:rsid w:val="00B31FAB"/>
    <w:rsid w:val="00B3304B"/>
    <w:rsid w:val="00B335F0"/>
    <w:rsid w:val="00B33706"/>
    <w:rsid w:val="00B33F3A"/>
    <w:rsid w:val="00B34E25"/>
    <w:rsid w:val="00B42AEC"/>
    <w:rsid w:val="00B4336F"/>
    <w:rsid w:val="00B44731"/>
    <w:rsid w:val="00B44E45"/>
    <w:rsid w:val="00B45D43"/>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18E6"/>
    <w:rsid w:val="00B6228B"/>
    <w:rsid w:val="00B62F7B"/>
    <w:rsid w:val="00B63268"/>
    <w:rsid w:val="00B635C9"/>
    <w:rsid w:val="00B64868"/>
    <w:rsid w:val="00B64E0A"/>
    <w:rsid w:val="00B64F5E"/>
    <w:rsid w:val="00B654BF"/>
    <w:rsid w:val="00B656CD"/>
    <w:rsid w:val="00B65CE9"/>
    <w:rsid w:val="00B661A4"/>
    <w:rsid w:val="00B6688F"/>
    <w:rsid w:val="00B66D76"/>
    <w:rsid w:val="00B66F85"/>
    <w:rsid w:val="00B67B50"/>
    <w:rsid w:val="00B702E4"/>
    <w:rsid w:val="00B72888"/>
    <w:rsid w:val="00B72BC6"/>
    <w:rsid w:val="00B72EC6"/>
    <w:rsid w:val="00B7385F"/>
    <w:rsid w:val="00B73A2C"/>
    <w:rsid w:val="00B74435"/>
    <w:rsid w:val="00B74C55"/>
    <w:rsid w:val="00B76BD0"/>
    <w:rsid w:val="00B76BDE"/>
    <w:rsid w:val="00B77944"/>
    <w:rsid w:val="00B779CC"/>
    <w:rsid w:val="00B77F7E"/>
    <w:rsid w:val="00B7AD77"/>
    <w:rsid w:val="00B80B7B"/>
    <w:rsid w:val="00B81044"/>
    <w:rsid w:val="00B81C04"/>
    <w:rsid w:val="00B81CDF"/>
    <w:rsid w:val="00B8269C"/>
    <w:rsid w:val="00B82801"/>
    <w:rsid w:val="00B82B97"/>
    <w:rsid w:val="00B82EF5"/>
    <w:rsid w:val="00B83372"/>
    <w:rsid w:val="00B8394F"/>
    <w:rsid w:val="00B84DB3"/>
    <w:rsid w:val="00B86DFF"/>
    <w:rsid w:val="00B91195"/>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D41"/>
    <w:rsid w:val="00BA5D75"/>
    <w:rsid w:val="00BA69AD"/>
    <w:rsid w:val="00BB051B"/>
    <w:rsid w:val="00BB0755"/>
    <w:rsid w:val="00BB0D0E"/>
    <w:rsid w:val="00BB1393"/>
    <w:rsid w:val="00BB26A3"/>
    <w:rsid w:val="00BB35A8"/>
    <w:rsid w:val="00BB3B55"/>
    <w:rsid w:val="00BB4F81"/>
    <w:rsid w:val="00BB5192"/>
    <w:rsid w:val="00BB56DE"/>
    <w:rsid w:val="00BB680C"/>
    <w:rsid w:val="00BB6F2D"/>
    <w:rsid w:val="00BB7853"/>
    <w:rsid w:val="00BC0E63"/>
    <w:rsid w:val="00BC20CD"/>
    <w:rsid w:val="00BC35A9"/>
    <w:rsid w:val="00BC403A"/>
    <w:rsid w:val="00BC4E09"/>
    <w:rsid w:val="00BC551A"/>
    <w:rsid w:val="00BC6290"/>
    <w:rsid w:val="00BC62DD"/>
    <w:rsid w:val="00BC6FA0"/>
    <w:rsid w:val="00BC75A4"/>
    <w:rsid w:val="00BC7846"/>
    <w:rsid w:val="00BD0486"/>
    <w:rsid w:val="00BD07C0"/>
    <w:rsid w:val="00BD123C"/>
    <w:rsid w:val="00BD40F5"/>
    <w:rsid w:val="00BD45A8"/>
    <w:rsid w:val="00BD4B7E"/>
    <w:rsid w:val="00BD507C"/>
    <w:rsid w:val="00BD61DF"/>
    <w:rsid w:val="00BD730A"/>
    <w:rsid w:val="00BE07CC"/>
    <w:rsid w:val="00BE0B27"/>
    <w:rsid w:val="00BE23A1"/>
    <w:rsid w:val="00BE2417"/>
    <w:rsid w:val="00BE2AA2"/>
    <w:rsid w:val="00BE2FC1"/>
    <w:rsid w:val="00BE341D"/>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25BC"/>
    <w:rsid w:val="00BF32D3"/>
    <w:rsid w:val="00BF34D2"/>
    <w:rsid w:val="00BF4256"/>
    <w:rsid w:val="00BF440B"/>
    <w:rsid w:val="00BF4721"/>
    <w:rsid w:val="00BF4DCC"/>
    <w:rsid w:val="00BF667F"/>
    <w:rsid w:val="00BF794F"/>
    <w:rsid w:val="00BF7D92"/>
    <w:rsid w:val="00BF7DC5"/>
    <w:rsid w:val="00C01686"/>
    <w:rsid w:val="00C024ED"/>
    <w:rsid w:val="00C038FF"/>
    <w:rsid w:val="00C0451F"/>
    <w:rsid w:val="00C05502"/>
    <w:rsid w:val="00C05C7C"/>
    <w:rsid w:val="00C05F8A"/>
    <w:rsid w:val="00C069A6"/>
    <w:rsid w:val="00C07DDA"/>
    <w:rsid w:val="00C10D22"/>
    <w:rsid w:val="00C10E72"/>
    <w:rsid w:val="00C1103A"/>
    <w:rsid w:val="00C111ED"/>
    <w:rsid w:val="00C1121F"/>
    <w:rsid w:val="00C1158F"/>
    <w:rsid w:val="00C14EB1"/>
    <w:rsid w:val="00C15F39"/>
    <w:rsid w:val="00C16015"/>
    <w:rsid w:val="00C164A9"/>
    <w:rsid w:val="00C16A03"/>
    <w:rsid w:val="00C16A4B"/>
    <w:rsid w:val="00C17316"/>
    <w:rsid w:val="00C20018"/>
    <w:rsid w:val="00C20028"/>
    <w:rsid w:val="00C2067C"/>
    <w:rsid w:val="00C220EA"/>
    <w:rsid w:val="00C2295D"/>
    <w:rsid w:val="00C22E98"/>
    <w:rsid w:val="00C22FDE"/>
    <w:rsid w:val="00C27AD0"/>
    <w:rsid w:val="00C32868"/>
    <w:rsid w:val="00C32B8C"/>
    <w:rsid w:val="00C3347C"/>
    <w:rsid w:val="00C33EDB"/>
    <w:rsid w:val="00C3584D"/>
    <w:rsid w:val="00C35AE3"/>
    <w:rsid w:val="00C35E01"/>
    <w:rsid w:val="00C370A1"/>
    <w:rsid w:val="00C37B86"/>
    <w:rsid w:val="00C407FE"/>
    <w:rsid w:val="00C40C98"/>
    <w:rsid w:val="00C41544"/>
    <w:rsid w:val="00C417ED"/>
    <w:rsid w:val="00C41AC9"/>
    <w:rsid w:val="00C42525"/>
    <w:rsid w:val="00C4260E"/>
    <w:rsid w:val="00C4276E"/>
    <w:rsid w:val="00C428FD"/>
    <w:rsid w:val="00C42C71"/>
    <w:rsid w:val="00C42E11"/>
    <w:rsid w:val="00C436DC"/>
    <w:rsid w:val="00C43B54"/>
    <w:rsid w:val="00C43C3C"/>
    <w:rsid w:val="00C448B7"/>
    <w:rsid w:val="00C44E43"/>
    <w:rsid w:val="00C45EC5"/>
    <w:rsid w:val="00C464D1"/>
    <w:rsid w:val="00C470A7"/>
    <w:rsid w:val="00C470A8"/>
    <w:rsid w:val="00C4747A"/>
    <w:rsid w:val="00C47E86"/>
    <w:rsid w:val="00C47E96"/>
    <w:rsid w:val="00C51103"/>
    <w:rsid w:val="00C51C6D"/>
    <w:rsid w:val="00C53FAF"/>
    <w:rsid w:val="00C54BA2"/>
    <w:rsid w:val="00C56116"/>
    <w:rsid w:val="00C56E8D"/>
    <w:rsid w:val="00C577A1"/>
    <w:rsid w:val="00C6013F"/>
    <w:rsid w:val="00C623BB"/>
    <w:rsid w:val="00C62B22"/>
    <w:rsid w:val="00C62C54"/>
    <w:rsid w:val="00C6399E"/>
    <w:rsid w:val="00C641B8"/>
    <w:rsid w:val="00C64887"/>
    <w:rsid w:val="00C674B1"/>
    <w:rsid w:val="00C67527"/>
    <w:rsid w:val="00C678BC"/>
    <w:rsid w:val="00C67CE0"/>
    <w:rsid w:val="00C701C4"/>
    <w:rsid w:val="00C70698"/>
    <w:rsid w:val="00C71835"/>
    <w:rsid w:val="00C71ADA"/>
    <w:rsid w:val="00C71BBA"/>
    <w:rsid w:val="00C7294C"/>
    <w:rsid w:val="00C7325D"/>
    <w:rsid w:val="00C74102"/>
    <w:rsid w:val="00C74151"/>
    <w:rsid w:val="00C74673"/>
    <w:rsid w:val="00C746C4"/>
    <w:rsid w:val="00C75C61"/>
    <w:rsid w:val="00C761BD"/>
    <w:rsid w:val="00C76300"/>
    <w:rsid w:val="00C76AC4"/>
    <w:rsid w:val="00C77191"/>
    <w:rsid w:val="00C77C80"/>
    <w:rsid w:val="00C800DA"/>
    <w:rsid w:val="00C80ACA"/>
    <w:rsid w:val="00C80C54"/>
    <w:rsid w:val="00C80DAC"/>
    <w:rsid w:val="00C81A35"/>
    <w:rsid w:val="00C821E6"/>
    <w:rsid w:val="00C82EAC"/>
    <w:rsid w:val="00C832B1"/>
    <w:rsid w:val="00C83B3F"/>
    <w:rsid w:val="00C83CFD"/>
    <w:rsid w:val="00C84A54"/>
    <w:rsid w:val="00C8587F"/>
    <w:rsid w:val="00C85CC4"/>
    <w:rsid w:val="00C86C32"/>
    <w:rsid w:val="00C86CA0"/>
    <w:rsid w:val="00C87F24"/>
    <w:rsid w:val="00C913AA"/>
    <w:rsid w:val="00C91BD6"/>
    <w:rsid w:val="00C925C2"/>
    <w:rsid w:val="00C9327F"/>
    <w:rsid w:val="00C9397E"/>
    <w:rsid w:val="00C94EA4"/>
    <w:rsid w:val="00C953B3"/>
    <w:rsid w:val="00C97AF4"/>
    <w:rsid w:val="00C97BB4"/>
    <w:rsid w:val="00C97F71"/>
    <w:rsid w:val="00CA06ED"/>
    <w:rsid w:val="00CA172F"/>
    <w:rsid w:val="00CA204F"/>
    <w:rsid w:val="00CA2188"/>
    <w:rsid w:val="00CA451F"/>
    <w:rsid w:val="00CA4755"/>
    <w:rsid w:val="00CA4F93"/>
    <w:rsid w:val="00CA5C19"/>
    <w:rsid w:val="00CA6C7B"/>
    <w:rsid w:val="00CB0510"/>
    <w:rsid w:val="00CB10B6"/>
    <w:rsid w:val="00CB201E"/>
    <w:rsid w:val="00CB2255"/>
    <w:rsid w:val="00CB24CA"/>
    <w:rsid w:val="00CB285E"/>
    <w:rsid w:val="00CB36C4"/>
    <w:rsid w:val="00CB444E"/>
    <w:rsid w:val="00CB44C6"/>
    <w:rsid w:val="00CC2120"/>
    <w:rsid w:val="00CC328E"/>
    <w:rsid w:val="00CC34A3"/>
    <w:rsid w:val="00CC37C5"/>
    <w:rsid w:val="00CC37E3"/>
    <w:rsid w:val="00CC3881"/>
    <w:rsid w:val="00CC394E"/>
    <w:rsid w:val="00CC4C09"/>
    <w:rsid w:val="00CC4D8B"/>
    <w:rsid w:val="00CC53A5"/>
    <w:rsid w:val="00CC65C7"/>
    <w:rsid w:val="00CC6EE3"/>
    <w:rsid w:val="00CD00AE"/>
    <w:rsid w:val="00CD13E3"/>
    <w:rsid w:val="00CD3846"/>
    <w:rsid w:val="00CD46AE"/>
    <w:rsid w:val="00CD5925"/>
    <w:rsid w:val="00CD63A9"/>
    <w:rsid w:val="00CD79B8"/>
    <w:rsid w:val="00CD7A9B"/>
    <w:rsid w:val="00CE0615"/>
    <w:rsid w:val="00CE068E"/>
    <w:rsid w:val="00CE0E8E"/>
    <w:rsid w:val="00CE2D8F"/>
    <w:rsid w:val="00CE2EB9"/>
    <w:rsid w:val="00CE37BC"/>
    <w:rsid w:val="00CE3AF9"/>
    <w:rsid w:val="00CE547E"/>
    <w:rsid w:val="00CF1C6D"/>
    <w:rsid w:val="00CF2AE5"/>
    <w:rsid w:val="00CF3AA1"/>
    <w:rsid w:val="00CF4BF2"/>
    <w:rsid w:val="00CF5CFF"/>
    <w:rsid w:val="00CF65E2"/>
    <w:rsid w:val="00CF695D"/>
    <w:rsid w:val="00CF7512"/>
    <w:rsid w:val="00D00052"/>
    <w:rsid w:val="00D00514"/>
    <w:rsid w:val="00D0092F"/>
    <w:rsid w:val="00D01E20"/>
    <w:rsid w:val="00D0200E"/>
    <w:rsid w:val="00D0283C"/>
    <w:rsid w:val="00D03B59"/>
    <w:rsid w:val="00D04707"/>
    <w:rsid w:val="00D04BF9"/>
    <w:rsid w:val="00D051F9"/>
    <w:rsid w:val="00D07E7D"/>
    <w:rsid w:val="00D1038A"/>
    <w:rsid w:val="00D10651"/>
    <w:rsid w:val="00D109AD"/>
    <w:rsid w:val="00D10E7C"/>
    <w:rsid w:val="00D121B9"/>
    <w:rsid w:val="00D12D1D"/>
    <w:rsid w:val="00D12DE9"/>
    <w:rsid w:val="00D14780"/>
    <w:rsid w:val="00D14C97"/>
    <w:rsid w:val="00D155EF"/>
    <w:rsid w:val="00D15E9C"/>
    <w:rsid w:val="00D15F64"/>
    <w:rsid w:val="00D15FFF"/>
    <w:rsid w:val="00D1699B"/>
    <w:rsid w:val="00D16AE1"/>
    <w:rsid w:val="00D21748"/>
    <w:rsid w:val="00D226AD"/>
    <w:rsid w:val="00D2379F"/>
    <w:rsid w:val="00D23A90"/>
    <w:rsid w:val="00D2433B"/>
    <w:rsid w:val="00D247D5"/>
    <w:rsid w:val="00D2483C"/>
    <w:rsid w:val="00D24B0E"/>
    <w:rsid w:val="00D24B2B"/>
    <w:rsid w:val="00D2503B"/>
    <w:rsid w:val="00D25461"/>
    <w:rsid w:val="00D2660E"/>
    <w:rsid w:val="00D27B40"/>
    <w:rsid w:val="00D3091E"/>
    <w:rsid w:val="00D31176"/>
    <w:rsid w:val="00D31E83"/>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DD1"/>
    <w:rsid w:val="00D43543"/>
    <w:rsid w:val="00D43A78"/>
    <w:rsid w:val="00D44627"/>
    <w:rsid w:val="00D44F07"/>
    <w:rsid w:val="00D4524F"/>
    <w:rsid w:val="00D45D45"/>
    <w:rsid w:val="00D470C1"/>
    <w:rsid w:val="00D474CF"/>
    <w:rsid w:val="00D47D40"/>
    <w:rsid w:val="00D514AD"/>
    <w:rsid w:val="00D516F9"/>
    <w:rsid w:val="00D52446"/>
    <w:rsid w:val="00D53494"/>
    <w:rsid w:val="00D537B0"/>
    <w:rsid w:val="00D54137"/>
    <w:rsid w:val="00D547B6"/>
    <w:rsid w:val="00D54C40"/>
    <w:rsid w:val="00D55704"/>
    <w:rsid w:val="00D56708"/>
    <w:rsid w:val="00D5696C"/>
    <w:rsid w:val="00D571F7"/>
    <w:rsid w:val="00D57FCD"/>
    <w:rsid w:val="00D603F7"/>
    <w:rsid w:val="00D6084F"/>
    <w:rsid w:val="00D629D4"/>
    <w:rsid w:val="00D62C61"/>
    <w:rsid w:val="00D63BCA"/>
    <w:rsid w:val="00D63E85"/>
    <w:rsid w:val="00D6437B"/>
    <w:rsid w:val="00D647E4"/>
    <w:rsid w:val="00D64AE8"/>
    <w:rsid w:val="00D654F9"/>
    <w:rsid w:val="00D656E5"/>
    <w:rsid w:val="00D65EF1"/>
    <w:rsid w:val="00D66259"/>
    <w:rsid w:val="00D6719F"/>
    <w:rsid w:val="00D6782B"/>
    <w:rsid w:val="00D678F3"/>
    <w:rsid w:val="00D6790B"/>
    <w:rsid w:val="00D67C3B"/>
    <w:rsid w:val="00D67E2B"/>
    <w:rsid w:val="00D71231"/>
    <w:rsid w:val="00D712AF"/>
    <w:rsid w:val="00D7202E"/>
    <w:rsid w:val="00D722FE"/>
    <w:rsid w:val="00D72817"/>
    <w:rsid w:val="00D73701"/>
    <w:rsid w:val="00D7420E"/>
    <w:rsid w:val="00D74420"/>
    <w:rsid w:val="00D74C3A"/>
    <w:rsid w:val="00D76AAA"/>
    <w:rsid w:val="00D76ED2"/>
    <w:rsid w:val="00D81853"/>
    <w:rsid w:val="00D81D9F"/>
    <w:rsid w:val="00D831C3"/>
    <w:rsid w:val="00D834FF"/>
    <w:rsid w:val="00D849FC"/>
    <w:rsid w:val="00D858E1"/>
    <w:rsid w:val="00D85C93"/>
    <w:rsid w:val="00D86B0A"/>
    <w:rsid w:val="00D87384"/>
    <w:rsid w:val="00D87498"/>
    <w:rsid w:val="00D8762F"/>
    <w:rsid w:val="00D87863"/>
    <w:rsid w:val="00D90028"/>
    <w:rsid w:val="00D90BCC"/>
    <w:rsid w:val="00D9127B"/>
    <w:rsid w:val="00D91A87"/>
    <w:rsid w:val="00D91B27"/>
    <w:rsid w:val="00D91E74"/>
    <w:rsid w:val="00D92F7F"/>
    <w:rsid w:val="00D93C04"/>
    <w:rsid w:val="00D94DF4"/>
    <w:rsid w:val="00D953B3"/>
    <w:rsid w:val="00D97332"/>
    <w:rsid w:val="00DA0072"/>
    <w:rsid w:val="00DA0435"/>
    <w:rsid w:val="00DA2007"/>
    <w:rsid w:val="00DA2ED2"/>
    <w:rsid w:val="00DA34C0"/>
    <w:rsid w:val="00DA4088"/>
    <w:rsid w:val="00DA4C7C"/>
    <w:rsid w:val="00DA52AC"/>
    <w:rsid w:val="00DA5AC0"/>
    <w:rsid w:val="00DA5B06"/>
    <w:rsid w:val="00DB09FF"/>
    <w:rsid w:val="00DB2579"/>
    <w:rsid w:val="00DB2C31"/>
    <w:rsid w:val="00DB35A5"/>
    <w:rsid w:val="00DB3FFF"/>
    <w:rsid w:val="00DB449C"/>
    <w:rsid w:val="00DB47BA"/>
    <w:rsid w:val="00DB4DCB"/>
    <w:rsid w:val="00DB5CFE"/>
    <w:rsid w:val="00DB600D"/>
    <w:rsid w:val="00DB662A"/>
    <w:rsid w:val="00DB7B8A"/>
    <w:rsid w:val="00DB7F94"/>
    <w:rsid w:val="00DC0032"/>
    <w:rsid w:val="00DC0094"/>
    <w:rsid w:val="00DC108F"/>
    <w:rsid w:val="00DC1297"/>
    <w:rsid w:val="00DC2A9B"/>
    <w:rsid w:val="00DC4C2E"/>
    <w:rsid w:val="00DC5FB4"/>
    <w:rsid w:val="00DD0B03"/>
    <w:rsid w:val="00DD0BC4"/>
    <w:rsid w:val="00DD0CD9"/>
    <w:rsid w:val="00DD10C4"/>
    <w:rsid w:val="00DD164C"/>
    <w:rsid w:val="00DD1C6D"/>
    <w:rsid w:val="00DD233F"/>
    <w:rsid w:val="00DD2748"/>
    <w:rsid w:val="00DD2990"/>
    <w:rsid w:val="00DD2EC8"/>
    <w:rsid w:val="00DD3ED8"/>
    <w:rsid w:val="00DD436F"/>
    <w:rsid w:val="00DD45CF"/>
    <w:rsid w:val="00DD4A4F"/>
    <w:rsid w:val="00DD56C5"/>
    <w:rsid w:val="00DD5B9C"/>
    <w:rsid w:val="00DD5BE7"/>
    <w:rsid w:val="00DD5E07"/>
    <w:rsid w:val="00DD751C"/>
    <w:rsid w:val="00DD7ED4"/>
    <w:rsid w:val="00DE06A1"/>
    <w:rsid w:val="00DE08E3"/>
    <w:rsid w:val="00DE2293"/>
    <w:rsid w:val="00DE2551"/>
    <w:rsid w:val="00DE2DA3"/>
    <w:rsid w:val="00DE3A40"/>
    <w:rsid w:val="00DE3A71"/>
    <w:rsid w:val="00DE3E11"/>
    <w:rsid w:val="00DE3F76"/>
    <w:rsid w:val="00DE41E1"/>
    <w:rsid w:val="00DE445E"/>
    <w:rsid w:val="00DE45F4"/>
    <w:rsid w:val="00DE4A9A"/>
    <w:rsid w:val="00DE4FB0"/>
    <w:rsid w:val="00DE54D7"/>
    <w:rsid w:val="00DE5A54"/>
    <w:rsid w:val="00DE5E67"/>
    <w:rsid w:val="00DE65CC"/>
    <w:rsid w:val="00DE6747"/>
    <w:rsid w:val="00DE683C"/>
    <w:rsid w:val="00DE6D45"/>
    <w:rsid w:val="00DE7286"/>
    <w:rsid w:val="00DF2581"/>
    <w:rsid w:val="00DF2A06"/>
    <w:rsid w:val="00DF2B65"/>
    <w:rsid w:val="00DF468F"/>
    <w:rsid w:val="00DF516C"/>
    <w:rsid w:val="00DF5D45"/>
    <w:rsid w:val="00DF5FF2"/>
    <w:rsid w:val="00DF621B"/>
    <w:rsid w:val="00DF62BE"/>
    <w:rsid w:val="00DF65EB"/>
    <w:rsid w:val="00E016F8"/>
    <w:rsid w:val="00E0614A"/>
    <w:rsid w:val="00E06507"/>
    <w:rsid w:val="00E06B10"/>
    <w:rsid w:val="00E07561"/>
    <w:rsid w:val="00E100AC"/>
    <w:rsid w:val="00E11559"/>
    <w:rsid w:val="00E12003"/>
    <w:rsid w:val="00E12C2B"/>
    <w:rsid w:val="00E13A39"/>
    <w:rsid w:val="00E13C11"/>
    <w:rsid w:val="00E13DD8"/>
    <w:rsid w:val="00E14B32"/>
    <w:rsid w:val="00E15389"/>
    <w:rsid w:val="00E15DE0"/>
    <w:rsid w:val="00E16623"/>
    <w:rsid w:val="00E1684D"/>
    <w:rsid w:val="00E17528"/>
    <w:rsid w:val="00E17EE0"/>
    <w:rsid w:val="00E2040E"/>
    <w:rsid w:val="00E209B7"/>
    <w:rsid w:val="00E22148"/>
    <w:rsid w:val="00E22413"/>
    <w:rsid w:val="00E227A5"/>
    <w:rsid w:val="00E24635"/>
    <w:rsid w:val="00E24D2B"/>
    <w:rsid w:val="00E25EE2"/>
    <w:rsid w:val="00E25EED"/>
    <w:rsid w:val="00E26200"/>
    <w:rsid w:val="00E26E4F"/>
    <w:rsid w:val="00E27058"/>
    <w:rsid w:val="00E30C97"/>
    <w:rsid w:val="00E32BBD"/>
    <w:rsid w:val="00E334AE"/>
    <w:rsid w:val="00E33B69"/>
    <w:rsid w:val="00E34155"/>
    <w:rsid w:val="00E341FF"/>
    <w:rsid w:val="00E346BF"/>
    <w:rsid w:val="00E34ED4"/>
    <w:rsid w:val="00E3532E"/>
    <w:rsid w:val="00E35ADA"/>
    <w:rsid w:val="00E36BA1"/>
    <w:rsid w:val="00E40408"/>
    <w:rsid w:val="00E40A2F"/>
    <w:rsid w:val="00E418BA"/>
    <w:rsid w:val="00E41A57"/>
    <w:rsid w:val="00E42E4A"/>
    <w:rsid w:val="00E4351A"/>
    <w:rsid w:val="00E4368D"/>
    <w:rsid w:val="00E436FA"/>
    <w:rsid w:val="00E43DBD"/>
    <w:rsid w:val="00E43EFF"/>
    <w:rsid w:val="00E44660"/>
    <w:rsid w:val="00E4613E"/>
    <w:rsid w:val="00E46242"/>
    <w:rsid w:val="00E46278"/>
    <w:rsid w:val="00E46BC8"/>
    <w:rsid w:val="00E474ED"/>
    <w:rsid w:val="00E501C6"/>
    <w:rsid w:val="00E50263"/>
    <w:rsid w:val="00E502C9"/>
    <w:rsid w:val="00E5033A"/>
    <w:rsid w:val="00E507D0"/>
    <w:rsid w:val="00E50F9A"/>
    <w:rsid w:val="00E5110F"/>
    <w:rsid w:val="00E515B1"/>
    <w:rsid w:val="00E51E1A"/>
    <w:rsid w:val="00E524AD"/>
    <w:rsid w:val="00E524DB"/>
    <w:rsid w:val="00E526C0"/>
    <w:rsid w:val="00E5332C"/>
    <w:rsid w:val="00E53457"/>
    <w:rsid w:val="00E53BE2"/>
    <w:rsid w:val="00E5423B"/>
    <w:rsid w:val="00E548FC"/>
    <w:rsid w:val="00E55621"/>
    <w:rsid w:val="00E57060"/>
    <w:rsid w:val="00E5787E"/>
    <w:rsid w:val="00E60948"/>
    <w:rsid w:val="00E60D26"/>
    <w:rsid w:val="00E611AB"/>
    <w:rsid w:val="00E621CC"/>
    <w:rsid w:val="00E629F8"/>
    <w:rsid w:val="00E62D9E"/>
    <w:rsid w:val="00E6374F"/>
    <w:rsid w:val="00E63B16"/>
    <w:rsid w:val="00E63DC6"/>
    <w:rsid w:val="00E64145"/>
    <w:rsid w:val="00E64771"/>
    <w:rsid w:val="00E651B9"/>
    <w:rsid w:val="00E65206"/>
    <w:rsid w:val="00E6617A"/>
    <w:rsid w:val="00E67002"/>
    <w:rsid w:val="00E67382"/>
    <w:rsid w:val="00E673E8"/>
    <w:rsid w:val="00E7124E"/>
    <w:rsid w:val="00E71B8B"/>
    <w:rsid w:val="00E71D2E"/>
    <w:rsid w:val="00E7254A"/>
    <w:rsid w:val="00E73C5F"/>
    <w:rsid w:val="00E75D0C"/>
    <w:rsid w:val="00E7613D"/>
    <w:rsid w:val="00E77237"/>
    <w:rsid w:val="00E804B8"/>
    <w:rsid w:val="00E80518"/>
    <w:rsid w:val="00E80980"/>
    <w:rsid w:val="00E810DC"/>
    <w:rsid w:val="00E816DE"/>
    <w:rsid w:val="00E8311E"/>
    <w:rsid w:val="00E8331A"/>
    <w:rsid w:val="00E83E24"/>
    <w:rsid w:val="00E842A9"/>
    <w:rsid w:val="00E84F72"/>
    <w:rsid w:val="00E856E8"/>
    <w:rsid w:val="00E858F0"/>
    <w:rsid w:val="00E86F86"/>
    <w:rsid w:val="00E87F94"/>
    <w:rsid w:val="00E903F0"/>
    <w:rsid w:val="00E913AC"/>
    <w:rsid w:val="00E91A06"/>
    <w:rsid w:val="00E92000"/>
    <w:rsid w:val="00E923CF"/>
    <w:rsid w:val="00E92578"/>
    <w:rsid w:val="00E92841"/>
    <w:rsid w:val="00E92EEC"/>
    <w:rsid w:val="00E95BB0"/>
    <w:rsid w:val="00E972BA"/>
    <w:rsid w:val="00E97E00"/>
    <w:rsid w:val="00E97E1F"/>
    <w:rsid w:val="00EA06F0"/>
    <w:rsid w:val="00EA18CC"/>
    <w:rsid w:val="00EA19A4"/>
    <w:rsid w:val="00EA335E"/>
    <w:rsid w:val="00EA344C"/>
    <w:rsid w:val="00EA3632"/>
    <w:rsid w:val="00EA37E9"/>
    <w:rsid w:val="00EA71D6"/>
    <w:rsid w:val="00EA79A6"/>
    <w:rsid w:val="00EA7EBD"/>
    <w:rsid w:val="00EB086F"/>
    <w:rsid w:val="00EB0F20"/>
    <w:rsid w:val="00EB1C46"/>
    <w:rsid w:val="00EB1E4A"/>
    <w:rsid w:val="00EB2739"/>
    <w:rsid w:val="00EB3C48"/>
    <w:rsid w:val="00EB3EB0"/>
    <w:rsid w:val="00EB4FBD"/>
    <w:rsid w:val="00EB5937"/>
    <w:rsid w:val="00EB5BD7"/>
    <w:rsid w:val="00EB5F5B"/>
    <w:rsid w:val="00EB66D1"/>
    <w:rsid w:val="00EB6ABD"/>
    <w:rsid w:val="00EB6D0C"/>
    <w:rsid w:val="00EB6DD7"/>
    <w:rsid w:val="00EC0118"/>
    <w:rsid w:val="00EC03B2"/>
    <w:rsid w:val="00EC135B"/>
    <w:rsid w:val="00EC33FE"/>
    <w:rsid w:val="00EC358E"/>
    <w:rsid w:val="00EC3C5E"/>
    <w:rsid w:val="00EC3FED"/>
    <w:rsid w:val="00EC4BCC"/>
    <w:rsid w:val="00EC5AF2"/>
    <w:rsid w:val="00EC64CD"/>
    <w:rsid w:val="00EC6A5F"/>
    <w:rsid w:val="00EC72B1"/>
    <w:rsid w:val="00EC7A2E"/>
    <w:rsid w:val="00ED089A"/>
    <w:rsid w:val="00ED1065"/>
    <w:rsid w:val="00ED12E0"/>
    <w:rsid w:val="00ED16FC"/>
    <w:rsid w:val="00ED2003"/>
    <w:rsid w:val="00ED202E"/>
    <w:rsid w:val="00ED244F"/>
    <w:rsid w:val="00ED532E"/>
    <w:rsid w:val="00ED53B3"/>
    <w:rsid w:val="00ED580D"/>
    <w:rsid w:val="00ED5BD9"/>
    <w:rsid w:val="00ED6FCD"/>
    <w:rsid w:val="00EE0689"/>
    <w:rsid w:val="00EE1DA5"/>
    <w:rsid w:val="00EE2A8F"/>
    <w:rsid w:val="00EE2EFA"/>
    <w:rsid w:val="00EE3162"/>
    <w:rsid w:val="00EE43D8"/>
    <w:rsid w:val="00EE4C37"/>
    <w:rsid w:val="00EE5740"/>
    <w:rsid w:val="00EE70E7"/>
    <w:rsid w:val="00EE7442"/>
    <w:rsid w:val="00EE7568"/>
    <w:rsid w:val="00EE7FB4"/>
    <w:rsid w:val="00EF0CFE"/>
    <w:rsid w:val="00EF0F4D"/>
    <w:rsid w:val="00EF12E2"/>
    <w:rsid w:val="00EF197A"/>
    <w:rsid w:val="00EF24F4"/>
    <w:rsid w:val="00EF2B8F"/>
    <w:rsid w:val="00EF49E9"/>
    <w:rsid w:val="00EF58E5"/>
    <w:rsid w:val="00EF5C40"/>
    <w:rsid w:val="00EF6583"/>
    <w:rsid w:val="00EF681A"/>
    <w:rsid w:val="00EF6E42"/>
    <w:rsid w:val="00EF77E5"/>
    <w:rsid w:val="00F0036B"/>
    <w:rsid w:val="00F00DFF"/>
    <w:rsid w:val="00F0182F"/>
    <w:rsid w:val="00F01CD6"/>
    <w:rsid w:val="00F0230C"/>
    <w:rsid w:val="00F03519"/>
    <w:rsid w:val="00F12818"/>
    <w:rsid w:val="00F12F18"/>
    <w:rsid w:val="00F13265"/>
    <w:rsid w:val="00F14732"/>
    <w:rsid w:val="00F15104"/>
    <w:rsid w:val="00F154D8"/>
    <w:rsid w:val="00F15E33"/>
    <w:rsid w:val="00F16201"/>
    <w:rsid w:val="00F167C4"/>
    <w:rsid w:val="00F168ED"/>
    <w:rsid w:val="00F16B06"/>
    <w:rsid w:val="00F16B7A"/>
    <w:rsid w:val="00F17229"/>
    <w:rsid w:val="00F22D25"/>
    <w:rsid w:val="00F24105"/>
    <w:rsid w:val="00F24426"/>
    <w:rsid w:val="00F247D1"/>
    <w:rsid w:val="00F25164"/>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458"/>
    <w:rsid w:val="00F417C0"/>
    <w:rsid w:val="00F4208A"/>
    <w:rsid w:val="00F4227F"/>
    <w:rsid w:val="00F435F7"/>
    <w:rsid w:val="00F4411D"/>
    <w:rsid w:val="00F44360"/>
    <w:rsid w:val="00F45DA5"/>
    <w:rsid w:val="00F45F2E"/>
    <w:rsid w:val="00F474F4"/>
    <w:rsid w:val="00F477A1"/>
    <w:rsid w:val="00F4781E"/>
    <w:rsid w:val="00F5021C"/>
    <w:rsid w:val="00F50693"/>
    <w:rsid w:val="00F50760"/>
    <w:rsid w:val="00F50AFB"/>
    <w:rsid w:val="00F510BC"/>
    <w:rsid w:val="00F51D7C"/>
    <w:rsid w:val="00F528A9"/>
    <w:rsid w:val="00F53285"/>
    <w:rsid w:val="00F55C70"/>
    <w:rsid w:val="00F56338"/>
    <w:rsid w:val="00F607CD"/>
    <w:rsid w:val="00F630FD"/>
    <w:rsid w:val="00F63C45"/>
    <w:rsid w:val="00F65CAF"/>
    <w:rsid w:val="00F707F7"/>
    <w:rsid w:val="00F71409"/>
    <w:rsid w:val="00F714C1"/>
    <w:rsid w:val="00F71B1E"/>
    <w:rsid w:val="00F71B8D"/>
    <w:rsid w:val="00F72959"/>
    <w:rsid w:val="00F733C4"/>
    <w:rsid w:val="00F73ACE"/>
    <w:rsid w:val="00F74C75"/>
    <w:rsid w:val="00F7515B"/>
    <w:rsid w:val="00F75836"/>
    <w:rsid w:val="00F75A25"/>
    <w:rsid w:val="00F7634F"/>
    <w:rsid w:val="00F770DD"/>
    <w:rsid w:val="00F7737B"/>
    <w:rsid w:val="00F775C7"/>
    <w:rsid w:val="00F77B3A"/>
    <w:rsid w:val="00F80FDF"/>
    <w:rsid w:val="00F812BB"/>
    <w:rsid w:val="00F81B38"/>
    <w:rsid w:val="00F825E9"/>
    <w:rsid w:val="00F82B9B"/>
    <w:rsid w:val="00F8320B"/>
    <w:rsid w:val="00F838C9"/>
    <w:rsid w:val="00F83CF3"/>
    <w:rsid w:val="00F83E51"/>
    <w:rsid w:val="00F84175"/>
    <w:rsid w:val="00F84958"/>
    <w:rsid w:val="00F856CB"/>
    <w:rsid w:val="00F85770"/>
    <w:rsid w:val="00F86A93"/>
    <w:rsid w:val="00F86FDE"/>
    <w:rsid w:val="00F87698"/>
    <w:rsid w:val="00F9070A"/>
    <w:rsid w:val="00F90C6F"/>
    <w:rsid w:val="00F91387"/>
    <w:rsid w:val="00F9236E"/>
    <w:rsid w:val="00F923B6"/>
    <w:rsid w:val="00F9257E"/>
    <w:rsid w:val="00F9259A"/>
    <w:rsid w:val="00F92BC2"/>
    <w:rsid w:val="00F93D72"/>
    <w:rsid w:val="00F948E2"/>
    <w:rsid w:val="00F95293"/>
    <w:rsid w:val="00F95AF3"/>
    <w:rsid w:val="00F960F5"/>
    <w:rsid w:val="00F9684E"/>
    <w:rsid w:val="00F96CE4"/>
    <w:rsid w:val="00F97A10"/>
    <w:rsid w:val="00F97C23"/>
    <w:rsid w:val="00FA3434"/>
    <w:rsid w:val="00FA3D25"/>
    <w:rsid w:val="00FA4A22"/>
    <w:rsid w:val="00FA4BBD"/>
    <w:rsid w:val="00FA4ED2"/>
    <w:rsid w:val="00FA53AF"/>
    <w:rsid w:val="00FA674F"/>
    <w:rsid w:val="00FA6C2E"/>
    <w:rsid w:val="00FA7509"/>
    <w:rsid w:val="00FA7BA0"/>
    <w:rsid w:val="00FB0322"/>
    <w:rsid w:val="00FB0993"/>
    <w:rsid w:val="00FB18FF"/>
    <w:rsid w:val="00FB46BD"/>
    <w:rsid w:val="00FB47BB"/>
    <w:rsid w:val="00FB5DF3"/>
    <w:rsid w:val="00FB60A5"/>
    <w:rsid w:val="00FB67DF"/>
    <w:rsid w:val="00FB69A8"/>
    <w:rsid w:val="00FB7184"/>
    <w:rsid w:val="00FB71C0"/>
    <w:rsid w:val="00FB75D0"/>
    <w:rsid w:val="00FB7DC1"/>
    <w:rsid w:val="00FC0077"/>
    <w:rsid w:val="00FC0523"/>
    <w:rsid w:val="00FC13A0"/>
    <w:rsid w:val="00FC21DB"/>
    <w:rsid w:val="00FC3161"/>
    <w:rsid w:val="00FC3B00"/>
    <w:rsid w:val="00FC4106"/>
    <w:rsid w:val="00FC5E91"/>
    <w:rsid w:val="00FC6038"/>
    <w:rsid w:val="00FC60AE"/>
    <w:rsid w:val="00FC679C"/>
    <w:rsid w:val="00FC6AE8"/>
    <w:rsid w:val="00FC751B"/>
    <w:rsid w:val="00FC755A"/>
    <w:rsid w:val="00FC7AB1"/>
    <w:rsid w:val="00FD1E93"/>
    <w:rsid w:val="00FD28A5"/>
    <w:rsid w:val="00FD28B8"/>
    <w:rsid w:val="00FD38C1"/>
    <w:rsid w:val="00FD4436"/>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53CD"/>
    <w:rsid w:val="00FE5AD5"/>
    <w:rsid w:val="00FE7C68"/>
    <w:rsid w:val="00FF02D1"/>
    <w:rsid w:val="00FF283B"/>
    <w:rsid w:val="00FF28D5"/>
    <w:rsid w:val="00FF2B76"/>
    <w:rsid w:val="00FF2D1B"/>
    <w:rsid w:val="00FF42E4"/>
    <w:rsid w:val="00FF4CF4"/>
    <w:rsid w:val="00FF4DC2"/>
    <w:rsid w:val="00FF575E"/>
    <w:rsid w:val="00FF5B86"/>
    <w:rsid w:val="00FF704B"/>
    <w:rsid w:val="02AD7D1A"/>
    <w:rsid w:val="03958FC3"/>
    <w:rsid w:val="042AD2C8"/>
    <w:rsid w:val="0465921B"/>
    <w:rsid w:val="04FEC134"/>
    <w:rsid w:val="053DE558"/>
    <w:rsid w:val="058D24D6"/>
    <w:rsid w:val="05E67663"/>
    <w:rsid w:val="06341F0A"/>
    <w:rsid w:val="06982133"/>
    <w:rsid w:val="078661C3"/>
    <w:rsid w:val="07EEDF4D"/>
    <w:rsid w:val="084E3FAF"/>
    <w:rsid w:val="08AF03B0"/>
    <w:rsid w:val="091631F8"/>
    <w:rsid w:val="095002D3"/>
    <w:rsid w:val="09F69902"/>
    <w:rsid w:val="0AF54A70"/>
    <w:rsid w:val="0B608BC7"/>
    <w:rsid w:val="0BB9094F"/>
    <w:rsid w:val="0CB425F4"/>
    <w:rsid w:val="0D3C4ECA"/>
    <w:rsid w:val="0E9CA582"/>
    <w:rsid w:val="0F44793E"/>
    <w:rsid w:val="0F5C9AA3"/>
    <w:rsid w:val="0FCCDC55"/>
    <w:rsid w:val="1008267B"/>
    <w:rsid w:val="1101ABC4"/>
    <w:rsid w:val="1103534E"/>
    <w:rsid w:val="110706E2"/>
    <w:rsid w:val="11ADAE39"/>
    <w:rsid w:val="12001A22"/>
    <w:rsid w:val="12C937DC"/>
    <w:rsid w:val="130B10CA"/>
    <w:rsid w:val="1396C8F0"/>
    <w:rsid w:val="13D13E55"/>
    <w:rsid w:val="13D2B352"/>
    <w:rsid w:val="143357A2"/>
    <w:rsid w:val="147A9E19"/>
    <w:rsid w:val="14AADC4F"/>
    <w:rsid w:val="15CB8A1B"/>
    <w:rsid w:val="1604B5EB"/>
    <w:rsid w:val="16178D6C"/>
    <w:rsid w:val="1728C0E7"/>
    <w:rsid w:val="19E5D739"/>
    <w:rsid w:val="1A763CF9"/>
    <w:rsid w:val="1B09389F"/>
    <w:rsid w:val="1BD0AB4E"/>
    <w:rsid w:val="1C35D420"/>
    <w:rsid w:val="1C474054"/>
    <w:rsid w:val="1CBAF186"/>
    <w:rsid w:val="1CFAF4D9"/>
    <w:rsid w:val="1E88DB2A"/>
    <w:rsid w:val="1E8DC992"/>
    <w:rsid w:val="1ECFCBBA"/>
    <w:rsid w:val="1F1031A6"/>
    <w:rsid w:val="1F9F682D"/>
    <w:rsid w:val="1FCA1102"/>
    <w:rsid w:val="1FEB41A7"/>
    <w:rsid w:val="212DE9B5"/>
    <w:rsid w:val="2184CF4B"/>
    <w:rsid w:val="21C064D1"/>
    <w:rsid w:val="228D7DC0"/>
    <w:rsid w:val="233A251C"/>
    <w:rsid w:val="23AF9B8C"/>
    <w:rsid w:val="23F088E7"/>
    <w:rsid w:val="246F6C17"/>
    <w:rsid w:val="2498FEF0"/>
    <w:rsid w:val="24DEA09E"/>
    <w:rsid w:val="24E939DA"/>
    <w:rsid w:val="2632ACD4"/>
    <w:rsid w:val="263A156A"/>
    <w:rsid w:val="2678C937"/>
    <w:rsid w:val="272D2ED7"/>
    <w:rsid w:val="293C28CA"/>
    <w:rsid w:val="2A040AE3"/>
    <w:rsid w:val="2A10F769"/>
    <w:rsid w:val="2BA51D71"/>
    <w:rsid w:val="2C1A95C4"/>
    <w:rsid w:val="2C6BB4BB"/>
    <w:rsid w:val="2CB4DEB1"/>
    <w:rsid w:val="2DC60B28"/>
    <w:rsid w:val="2DD31263"/>
    <w:rsid w:val="2F220FEC"/>
    <w:rsid w:val="2F60229D"/>
    <w:rsid w:val="30E19906"/>
    <w:rsid w:val="31B7ADCE"/>
    <w:rsid w:val="327D7521"/>
    <w:rsid w:val="3289DF76"/>
    <w:rsid w:val="32BA22A5"/>
    <w:rsid w:val="32C953A9"/>
    <w:rsid w:val="32DFC1C6"/>
    <w:rsid w:val="34B65F79"/>
    <w:rsid w:val="34C46CC7"/>
    <w:rsid w:val="35638178"/>
    <w:rsid w:val="35881904"/>
    <w:rsid w:val="35ED7171"/>
    <w:rsid w:val="35F9D4C5"/>
    <w:rsid w:val="366BAA8E"/>
    <w:rsid w:val="36EEC486"/>
    <w:rsid w:val="3732A2A7"/>
    <w:rsid w:val="3735A463"/>
    <w:rsid w:val="374871AC"/>
    <w:rsid w:val="392054A7"/>
    <w:rsid w:val="393F24DD"/>
    <w:rsid w:val="39477D50"/>
    <w:rsid w:val="396D2546"/>
    <w:rsid w:val="39D19E11"/>
    <w:rsid w:val="3AC4DAE6"/>
    <w:rsid w:val="3C4C705A"/>
    <w:rsid w:val="3D9DC69E"/>
    <w:rsid w:val="3DF724E1"/>
    <w:rsid w:val="3E81AF9E"/>
    <w:rsid w:val="3EAF0B4C"/>
    <w:rsid w:val="3EC9CF07"/>
    <w:rsid w:val="3FB14925"/>
    <w:rsid w:val="4004A3DD"/>
    <w:rsid w:val="40170E0A"/>
    <w:rsid w:val="4053587E"/>
    <w:rsid w:val="40617ED2"/>
    <w:rsid w:val="4086187D"/>
    <w:rsid w:val="40A139BB"/>
    <w:rsid w:val="412B5959"/>
    <w:rsid w:val="4156A8C1"/>
    <w:rsid w:val="41704B10"/>
    <w:rsid w:val="41BABAEB"/>
    <w:rsid w:val="4262AFD7"/>
    <w:rsid w:val="45A6853F"/>
    <w:rsid w:val="462B66CB"/>
    <w:rsid w:val="474298EE"/>
    <w:rsid w:val="47554D1B"/>
    <w:rsid w:val="478894F6"/>
    <w:rsid w:val="47FC8EC6"/>
    <w:rsid w:val="48132DFC"/>
    <w:rsid w:val="4B6FD35A"/>
    <w:rsid w:val="4C8E482F"/>
    <w:rsid w:val="4D1AD21E"/>
    <w:rsid w:val="4DE0FCE2"/>
    <w:rsid w:val="4E4A1A99"/>
    <w:rsid w:val="4E724AA1"/>
    <w:rsid w:val="4E854D4E"/>
    <w:rsid w:val="4FCC8535"/>
    <w:rsid w:val="5035B4FF"/>
    <w:rsid w:val="50BDED06"/>
    <w:rsid w:val="50D5FCF2"/>
    <w:rsid w:val="50EDE0CE"/>
    <w:rsid w:val="51F8B45B"/>
    <w:rsid w:val="5261E52C"/>
    <w:rsid w:val="53192FE3"/>
    <w:rsid w:val="534FAF82"/>
    <w:rsid w:val="550A3A9D"/>
    <w:rsid w:val="55A6EFC3"/>
    <w:rsid w:val="55C36181"/>
    <w:rsid w:val="55C9CF8A"/>
    <w:rsid w:val="5790C505"/>
    <w:rsid w:val="5848142B"/>
    <w:rsid w:val="586E4C19"/>
    <w:rsid w:val="58B0982C"/>
    <w:rsid w:val="5A021740"/>
    <w:rsid w:val="5AD585E3"/>
    <w:rsid w:val="5C0962C1"/>
    <w:rsid w:val="5C677810"/>
    <w:rsid w:val="5C71BCB4"/>
    <w:rsid w:val="5C88D158"/>
    <w:rsid w:val="5C9B20FF"/>
    <w:rsid w:val="5CA0CF3C"/>
    <w:rsid w:val="5D2D6129"/>
    <w:rsid w:val="5E496CC1"/>
    <w:rsid w:val="5EEB69FF"/>
    <w:rsid w:val="604A8749"/>
    <w:rsid w:val="605D3288"/>
    <w:rsid w:val="60F5CED5"/>
    <w:rsid w:val="61E1EB0C"/>
    <w:rsid w:val="61E8B6C5"/>
    <w:rsid w:val="61F1C13F"/>
    <w:rsid w:val="621A7A0D"/>
    <w:rsid w:val="6235B736"/>
    <w:rsid w:val="62475793"/>
    <w:rsid w:val="6247D853"/>
    <w:rsid w:val="6314F43C"/>
    <w:rsid w:val="633F6682"/>
    <w:rsid w:val="640CD474"/>
    <w:rsid w:val="6437DF11"/>
    <w:rsid w:val="644A68A8"/>
    <w:rsid w:val="64832BFB"/>
    <w:rsid w:val="64898C59"/>
    <w:rsid w:val="64E3189F"/>
    <w:rsid w:val="6654F276"/>
    <w:rsid w:val="679E5172"/>
    <w:rsid w:val="67E66B31"/>
    <w:rsid w:val="681724FF"/>
    <w:rsid w:val="688CEC08"/>
    <w:rsid w:val="68AF5F29"/>
    <w:rsid w:val="68AFF7E3"/>
    <w:rsid w:val="68E21EBB"/>
    <w:rsid w:val="69370A64"/>
    <w:rsid w:val="694E04B1"/>
    <w:rsid w:val="69E7B756"/>
    <w:rsid w:val="6A6167E1"/>
    <w:rsid w:val="6A7DA5CF"/>
    <w:rsid w:val="6A8BF694"/>
    <w:rsid w:val="6B0505CD"/>
    <w:rsid w:val="6BAB7BDF"/>
    <w:rsid w:val="6BF12E1E"/>
    <w:rsid w:val="6C9DED69"/>
    <w:rsid w:val="6D2FEB6D"/>
    <w:rsid w:val="6DA49108"/>
    <w:rsid w:val="6DB05307"/>
    <w:rsid w:val="6DFD32C1"/>
    <w:rsid w:val="6E106A37"/>
    <w:rsid w:val="6E25AE4D"/>
    <w:rsid w:val="6F1CF6DB"/>
    <w:rsid w:val="6F2201C7"/>
    <w:rsid w:val="6F2B980E"/>
    <w:rsid w:val="6F2C9400"/>
    <w:rsid w:val="6F866AF5"/>
    <w:rsid w:val="6FBA0E39"/>
    <w:rsid w:val="704CA42A"/>
    <w:rsid w:val="7063D366"/>
    <w:rsid w:val="706C147F"/>
    <w:rsid w:val="70BC530B"/>
    <w:rsid w:val="7222B875"/>
    <w:rsid w:val="724018F0"/>
    <w:rsid w:val="727B3458"/>
    <w:rsid w:val="72E27F59"/>
    <w:rsid w:val="730467F8"/>
    <w:rsid w:val="7407B1FB"/>
    <w:rsid w:val="751674EA"/>
    <w:rsid w:val="759301F4"/>
    <w:rsid w:val="7599C508"/>
    <w:rsid w:val="75D40F25"/>
    <w:rsid w:val="75DA28D3"/>
    <w:rsid w:val="76553246"/>
    <w:rsid w:val="7675516C"/>
    <w:rsid w:val="76BEC42F"/>
    <w:rsid w:val="76C0948E"/>
    <w:rsid w:val="7829B9B6"/>
    <w:rsid w:val="78FC0337"/>
    <w:rsid w:val="79234A9A"/>
    <w:rsid w:val="793284C1"/>
    <w:rsid w:val="797489AD"/>
    <w:rsid w:val="79CC8C23"/>
    <w:rsid w:val="79F80576"/>
    <w:rsid w:val="7A56F13D"/>
    <w:rsid w:val="7B499CC0"/>
    <w:rsid w:val="7B509F86"/>
    <w:rsid w:val="7B73B7F7"/>
    <w:rsid w:val="7C49C3F4"/>
    <w:rsid w:val="7CDEB3D8"/>
    <w:rsid w:val="7EA7A7E8"/>
    <w:rsid w:val="7EB4DE9F"/>
    <w:rsid w:val="7EB7435D"/>
    <w:rsid w:val="7ED7DA15"/>
    <w:rsid w:val="7F7A0977"/>
    <w:rsid w:val="7F85F639"/>
    <w:rsid w:val="7FEFC9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43F"/>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9"/>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9"/>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9"/>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9"/>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9"/>
      </w:numPr>
      <w:outlineLvl w:val="4"/>
    </w:pPr>
    <w:rPr>
      <w:rFonts w:cs="Arial"/>
      <w:b/>
      <w:bCs/>
    </w:rPr>
  </w:style>
  <w:style w:type="paragraph" w:styleId="Heading6">
    <w:name w:val="heading 6"/>
    <w:basedOn w:val="Normal"/>
    <w:next w:val="Normal"/>
    <w:link w:val="Heading6Char"/>
    <w:qFormat/>
    <w:rsid w:val="0017406B"/>
    <w:pPr>
      <w:numPr>
        <w:ilvl w:val="5"/>
        <w:numId w:val="9"/>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9"/>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9"/>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9"/>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uiPriority w:val="9"/>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903F0"/>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C10D22"/>
    <w:pPr>
      <w:tabs>
        <w:tab w:val="left" w:pos="800"/>
        <w:tab w:val="right" w:leader="underscore" w:pos="9515"/>
      </w:tabs>
      <w:spacing w:before="120"/>
      <w:ind w:left="200"/>
      <w:jc w:val="left"/>
    </w:pPr>
    <w:rPr>
      <w:b/>
      <w:bCs/>
      <w:noProof/>
    </w:rPr>
  </w:style>
  <w:style w:type="paragraph" w:styleId="TOC3">
    <w:name w:val="toc 3"/>
    <w:basedOn w:val="Normal"/>
    <w:next w:val="Normal"/>
    <w:autoRedefine/>
    <w:uiPriority w:val="39"/>
    <w:rsid w:val="00566362"/>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uiPriority w:val="39"/>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2"/>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2"/>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 w:type="paragraph" w:styleId="NoSpacing">
    <w:name w:val="No Spacing"/>
    <w:uiPriority w:val="1"/>
    <w:qFormat/>
    <w:rsid w:val="4C8E4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0738931">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28655130">
      <w:bodyDiv w:val="1"/>
      <w:marLeft w:val="0"/>
      <w:marRight w:val="0"/>
      <w:marTop w:val="0"/>
      <w:marBottom w:val="0"/>
      <w:divBdr>
        <w:top w:val="none" w:sz="0" w:space="0" w:color="auto"/>
        <w:left w:val="none" w:sz="0" w:space="0" w:color="auto"/>
        <w:bottom w:val="none" w:sz="0" w:space="0" w:color="auto"/>
        <w:right w:val="none" w:sz="0" w:space="0" w:color="auto"/>
      </w:divBdr>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6320560">
      <w:bodyDiv w:val="1"/>
      <w:marLeft w:val="0"/>
      <w:marRight w:val="0"/>
      <w:marTop w:val="0"/>
      <w:marBottom w:val="0"/>
      <w:divBdr>
        <w:top w:val="none" w:sz="0" w:space="0" w:color="auto"/>
        <w:left w:val="none" w:sz="0" w:space="0" w:color="auto"/>
        <w:bottom w:val="none" w:sz="0" w:space="0" w:color="auto"/>
        <w:right w:val="none" w:sz="0" w:space="0" w:color="auto"/>
      </w:divBdr>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6000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spd/%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7FDE6A241A434794A20C1ABB4E0FFD" ma:contentTypeVersion="3" ma:contentTypeDescription="Create a new document." ma:contentTypeScope="" ma:versionID="3b2386c36d02071e640803cbde7b045b">
  <xsd:schema xmlns:xsd="http://www.w3.org/2001/XMLSchema" xmlns:xs="http://www.w3.org/2001/XMLSchema" xmlns:p="http://schemas.microsoft.com/office/2006/metadata/properties" xmlns:ns2="ee77907e-6449-4a34-9798-5234538aaf33" targetNamespace="http://schemas.microsoft.com/office/2006/metadata/properties" ma:root="true" ma:fieldsID="bf540a67c8b902f6d73a67082ec8fcc4" ns2:_="">
    <xsd:import namespace="ee77907e-6449-4a34-9798-5234538aaf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77907e-6449-4a34-9798-5234538aaf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536369-0486-44DE-915E-28CFCDF9C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77907e-6449-4a34-9798-5234538aa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customXml/itemProps3.xml><?xml version="1.0" encoding="utf-8"?>
<ds:datastoreItem xmlns:ds="http://schemas.openxmlformats.org/officeDocument/2006/customXml" ds:itemID="{065F8DD2-D257-481B-B58C-96EC1E16A8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71D710-AE37-4B58-B2A1-7323D45F47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4669</TotalTime>
  <Pages>44</Pages>
  <Words>14651</Words>
  <Characters>83511</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Vodnik Sonja</cp:lastModifiedBy>
  <cp:revision>26</cp:revision>
  <cp:lastPrinted>2025-07-11T07:49:00Z</cp:lastPrinted>
  <dcterms:created xsi:type="dcterms:W3CDTF">2025-07-11T06:37:00Z</dcterms:created>
  <dcterms:modified xsi:type="dcterms:W3CDTF">2025-07-15T10:52:00Z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0x010100CF7FDE6A241A434794A20C1ABB4E0FFD</vt:lpwstr>
  </property>
</Properties>
</file>